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9D824E" w14:textId="77777777" w:rsidR="008C25CC" w:rsidRPr="00A17BFF" w:rsidRDefault="00F1793E"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5A9CDDA6" w14:textId="77777777" w:rsidR="008C25CC" w:rsidRPr="00A17BFF" w:rsidRDefault="008C25CC" w:rsidP="00827BFC">
      <w:pPr>
        <w:pStyle w:val="Paragraf"/>
        <w:rPr>
          <w:rFonts w:ascii="Arial" w:hAnsi="Arial" w:cs="Arial"/>
        </w:rPr>
      </w:pPr>
    </w:p>
    <w:p w14:paraId="4EF0180C" w14:textId="77777777" w:rsidR="00D47B47" w:rsidRDefault="00F1793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BD77007" w14:textId="77777777" w:rsidR="00D47B47" w:rsidRDefault="00F1793E">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42F1BD6B" w14:textId="77777777" w:rsidR="00D47B47" w:rsidRDefault="00F1793E">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EFC9BE5" w14:textId="77777777" w:rsidR="008C25CC" w:rsidRPr="00A17BFF" w:rsidRDefault="008C25CC"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D47B47" w14:paraId="322E4FFD" w14:textId="77777777" w:rsidTr="00E913B5">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BF57ADB" w14:textId="77777777" w:rsidR="00D47B47" w:rsidRDefault="00F1793E">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376F528" w14:textId="77777777" w:rsidR="00D47B47" w:rsidRDefault="00F1793E">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5A7D1F4" w14:textId="77777777" w:rsidR="00D47B47" w:rsidRDefault="00F1793E">
            <w:pPr>
              <w:jc w:val="center"/>
            </w:pPr>
            <w:r>
              <w:rPr>
                <w:rFonts w:ascii="Arial" w:hAnsi="Arial" w:cs="Arial"/>
                <w:b/>
                <w:bCs/>
                <w:color w:val="000000"/>
                <w:position w:val="-3"/>
                <w:sz w:val="20"/>
                <w:szCs w:val="20"/>
                <w:shd w:val="clear" w:color="auto" w:fill="AAAAAA"/>
              </w:rPr>
              <w:t>Opombe</w:t>
            </w:r>
          </w:p>
        </w:tc>
      </w:tr>
      <w:tr w:rsidR="00D47B47" w14:paraId="4329233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BF684A" w14:textId="77777777" w:rsidR="00D47B47" w:rsidRDefault="00F1793E">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10AE63" w14:textId="77777777" w:rsidR="00D47B47" w:rsidRDefault="00F1793E">
            <w:r>
              <w:rPr>
                <w:rFonts w:ascii="Arial" w:hAnsi="Arial" w:cs="Arial"/>
                <w:color w:val="000000"/>
                <w:position w:val="-2"/>
                <w:sz w:val="18"/>
                <w:szCs w:val="18"/>
              </w:rPr>
              <w:t>Ponudba</w:t>
            </w:r>
          </w:p>
          <w:p w14:paraId="19FEB4BA" w14:textId="77777777" w:rsidR="00D47B47" w:rsidRDefault="00D47B4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E6172" w14:textId="035D0075" w:rsidR="00F5181E" w:rsidRDefault="00F1793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5B681637" w14:textId="0558D374" w:rsidR="00D47B47" w:rsidRDefault="00F1793E">
            <w:pPr>
              <w:spacing w:before="135" w:after="135"/>
              <w:jc w:val="both"/>
              <w:textAlignment w:val="center"/>
            </w:pPr>
            <w:r>
              <w:rPr>
                <w:rFonts w:ascii="Arial" w:hAnsi="Arial" w:cs="Arial"/>
                <w:color w:val="000000"/>
                <w:position w:val="-2"/>
                <w:sz w:val="18"/>
                <w:szCs w:val="18"/>
              </w:rPr>
              <w:t xml:space="preserve">Prvo </w:t>
            </w:r>
            <w:r w:rsidR="009F32B4">
              <w:rPr>
                <w:rFonts w:ascii="Arial" w:hAnsi="Arial" w:cs="Arial"/>
                <w:color w:val="000000"/>
                <w:position w:val="-2"/>
                <w:sz w:val="18"/>
                <w:szCs w:val="18"/>
              </w:rPr>
              <w:t xml:space="preserve">in drugo </w:t>
            </w:r>
            <w:r>
              <w:rPr>
                <w:rFonts w:ascii="Arial" w:hAnsi="Arial" w:cs="Arial"/>
                <w:color w:val="000000"/>
                <w:position w:val="-2"/>
                <w:sz w:val="18"/>
                <w:szCs w:val="18"/>
              </w:rPr>
              <w:t>stran obrazca Ponudba iz katere je razvidna ponudbena cena, ponudnik pripne v razdelek »Predračun« v aplikaciji e-JN</w:t>
            </w:r>
          </w:p>
        </w:tc>
      </w:tr>
      <w:tr w:rsidR="00D47B47" w14:paraId="7CA828A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3973D0" w14:textId="77777777" w:rsidR="00D47B47" w:rsidRPr="00DF5553" w:rsidRDefault="00F1793E">
            <w:pPr>
              <w:rPr>
                <w:rFonts w:ascii="Arial" w:hAnsi="Arial" w:cs="Arial"/>
                <w:sz w:val="18"/>
                <w:szCs w:val="18"/>
              </w:rPr>
            </w:pPr>
            <w:r w:rsidRPr="00DF5553">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CC32F" w14:textId="77777777" w:rsidR="00D47B47" w:rsidRPr="00DF5553" w:rsidRDefault="00F1793E">
            <w:pPr>
              <w:rPr>
                <w:rFonts w:ascii="Arial" w:hAnsi="Arial" w:cs="Arial"/>
                <w:sz w:val="18"/>
                <w:szCs w:val="18"/>
              </w:rPr>
            </w:pPr>
            <w:r w:rsidRPr="00DF5553">
              <w:rPr>
                <w:rFonts w:ascii="Arial" w:hAnsi="Arial" w:cs="Arial"/>
                <w:color w:val="000000"/>
                <w:position w:val="-2"/>
                <w:sz w:val="18"/>
                <w:szCs w:val="18"/>
              </w:rPr>
              <w:t>Krovna izjava</w:t>
            </w:r>
          </w:p>
          <w:p w14:paraId="6178CCFF" w14:textId="77777777" w:rsidR="00D47B47" w:rsidRPr="00DF5553" w:rsidRDefault="00D47B47">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D3431" w14:textId="1297991F" w:rsidR="00D47B47" w:rsidRPr="00DF5553" w:rsidRDefault="00F1793E">
            <w:pPr>
              <w:spacing w:before="135" w:after="135"/>
              <w:jc w:val="both"/>
              <w:textAlignment w:val="center"/>
              <w:rPr>
                <w:rFonts w:ascii="Arial" w:hAnsi="Arial" w:cs="Arial"/>
                <w:sz w:val="18"/>
                <w:szCs w:val="18"/>
              </w:rPr>
            </w:pPr>
            <w:r w:rsidRPr="00DF5553">
              <w:rPr>
                <w:rFonts w:ascii="Arial" w:hAnsi="Arial" w:cs="Arial"/>
                <w:color w:val="000000"/>
                <w:position w:val="-2"/>
                <w:sz w:val="18"/>
                <w:szCs w:val="18"/>
              </w:rPr>
              <w:t>Izpolnjen, podpisan in žigosan</w:t>
            </w:r>
          </w:p>
        </w:tc>
      </w:tr>
      <w:tr w:rsidR="00F5181E" w14:paraId="12F283F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EE8E2E" w14:textId="3ED896DB" w:rsidR="00F5181E" w:rsidRPr="00DF5553" w:rsidRDefault="00F5181E" w:rsidP="00F5181E">
            <w:pPr>
              <w:rPr>
                <w:rFonts w:ascii="Arial" w:hAnsi="Arial" w:cs="Arial"/>
                <w:color w:val="000000"/>
                <w:position w:val="-2"/>
                <w:sz w:val="18"/>
                <w:szCs w:val="18"/>
              </w:rPr>
            </w:pPr>
            <w:r w:rsidRPr="00DF5553">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0297A" w14:textId="7D70D6B7" w:rsidR="00F5181E" w:rsidRPr="00DF5553" w:rsidRDefault="00E913B5" w:rsidP="00F5181E">
            <w:pPr>
              <w:rPr>
                <w:rFonts w:ascii="Arial" w:hAnsi="Arial" w:cs="Arial"/>
                <w:sz w:val="18"/>
                <w:szCs w:val="18"/>
              </w:rPr>
            </w:pPr>
            <w:r>
              <w:rPr>
                <w:rFonts w:ascii="Arial" w:hAnsi="Arial" w:cs="Arial"/>
                <w:color w:val="000000"/>
                <w:position w:val="-2"/>
                <w:sz w:val="18"/>
                <w:szCs w:val="18"/>
              </w:rPr>
              <w:t>ESPD</w:t>
            </w:r>
          </w:p>
          <w:p w14:paraId="36D14484" w14:textId="77777777" w:rsidR="00F5181E" w:rsidRPr="00DF5553" w:rsidRDefault="00F5181E" w:rsidP="00F5181E">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E5293" w14:textId="03DE7A56" w:rsidR="00F5181E" w:rsidRPr="00DF5553" w:rsidRDefault="00E913B5" w:rsidP="00F5181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.xml, uvoziti v e-JN</w:t>
            </w:r>
            <w:r>
              <w:rPr>
                <w:rFonts w:cs="Arial"/>
                <w:color w:val="000000"/>
                <w:position w:val="-2"/>
                <w:sz w:val="18"/>
                <w:szCs w:val="18"/>
              </w:rPr>
              <w:t xml:space="preserve"> ali predložen podpisan pdf.</w:t>
            </w:r>
          </w:p>
        </w:tc>
      </w:tr>
      <w:tr w:rsidR="00D47B47" w14:paraId="45A426E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2D257A" w14:textId="4F840AF2" w:rsidR="00D47B47" w:rsidRPr="00DF5553" w:rsidRDefault="00F5181E">
            <w:pPr>
              <w:rPr>
                <w:rFonts w:ascii="Arial" w:hAnsi="Arial" w:cs="Arial"/>
                <w:sz w:val="18"/>
                <w:szCs w:val="18"/>
              </w:rPr>
            </w:pPr>
            <w:r w:rsidRPr="00DF5553">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38ED1" w14:textId="77777777" w:rsidR="00D47B47" w:rsidRPr="00DF5553" w:rsidRDefault="00F1793E">
            <w:pPr>
              <w:rPr>
                <w:rFonts w:ascii="Arial" w:hAnsi="Arial" w:cs="Arial"/>
                <w:sz w:val="18"/>
                <w:szCs w:val="18"/>
              </w:rPr>
            </w:pPr>
            <w:r w:rsidRPr="00DF5553">
              <w:rPr>
                <w:rFonts w:ascii="Arial" w:hAnsi="Arial" w:cs="Arial"/>
                <w:color w:val="000000"/>
                <w:position w:val="-2"/>
                <w:sz w:val="18"/>
                <w:szCs w:val="18"/>
              </w:rPr>
              <w:t>Seznam članov organov in zastopnikov gospodarskega subjekta</w:t>
            </w:r>
          </w:p>
          <w:p w14:paraId="508AA511" w14:textId="77777777" w:rsidR="00D47B47" w:rsidRPr="00DF5553" w:rsidRDefault="00D47B47">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B5F67" w14:textId="69603DAD" w:rsidR="00D47B47" w:rsidRPr="00DF5553" w:rsidRDefault="00F1793E">
            <w:pPr>
              <w:spacing w:before="135" w:after="135"/>
              <w:jc w:val="both"/>
              <w:textAlignment w:val="center"/>
              <w:rPr>
                <w:rFonts w:ascii="Arial" w:hAnsi="Arial" w:cs="Arial"/>
                <w:sz w:val="18"/>
                <w:szCs w:val="18"/>
              </w:rPr>
            </w:pPr>
            <w:r w:rsidRPr="00DF5553">
              <w:rPr>
                <w:rFonts w:ascii="Arial" w:hAnsi="Arial" w:cs="Arial"/>
                <w:color w:val="000000"/>
                <w:position w:val="-2"/>
                <w:sz w:val="18"/>
                <w:szCs w:val="18"/>
              </w:rPr>
              <w:t>Izpolnjen, podpisan in žigosan</w:t>
            </w:r>
          </w:p>
          <w:p w14:paraId="6DB7F7A3" w14:textId="0A9B122D" w:rsidR="00D47B47" w:rsidRPr="00DF5553" w:rsidRDefault="00F1793E">
            <w:pPr>
              <w:spacing w:before="135" w:after="135"/>
              <w:jc w:val="both"/>
              <w:textAlignment w:val="center"/>
              <w:rPr>
                <w:rFonts w:ascii="Arial" w:hAnsi="Arial" w:cs="Arial"/>
                <w:sz w:val="18"/>
                <w:szCs w:val="18"/>
              </w:rPr>
            </w:pPr>
            <w:r w:rsidRPr="00DF5553">
              <w:rPr>
                <w:rFonts w:ascii="Arial" w:hAnsi="Arial" w:cs="Arial"/>
                <w:color w:val="000000"/>
                <w:position w:val="-2"/>
                <w:sz w:val="18"/>
                <w:szCs w:val="18"/>
              </w:rPr>
              <w:t>Potrebno predložiti tudi za člane organov in zastopnike partnerjev in podizvajalce</w:t>
            </w:r>
          </w:p>
        </w:tc>
      </w:tr>
      <w:tr w:rsidR="00D47B47" w14:paraId="6661914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75E534" w14:textId="28EA126F" w:rsidR="00D47B47" w:rsidRPr="00DF5553" w:rsidRDefault="00F5181E">
            <w:pPr>
              <w:rPr>
                <w:rFonts w:ascii="Arial" w:hAnsi="Arial" w:cs="Arial"/>
                <w:sz w:val="18"/>
                <w:szCs w:val="18"/>
              </w:rPr>
            </w:pPr>
            <w:r w:rsidRPr="00DF5553">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E6E1F1" w14:textId="77777777" w:rsidR="00D47B47" w:rsidRPr="00DF5553" w:rsidRDefault="00F1793E">
            <w:pPr>
              <w:rPr>
                <w:rFonts w:ascii="Arial" w:hAnsi="Arial" w:cs="Arial"/>
                <w:sz w:val="18"/>
                <w:szCs w:val="18"/>
              </w:rPr>
            </w:pPr>
            <w:r w:rsidRPr="00DF5553">
              <w:rPr>
                <w:rFonts w:ascii="Arial" w:hAnsi="Arial" w:cs="Arial"/>
                <w:color w:val="000000"/>
                <w:position w:val="-2"/>
                <w:sz w:val="18"/>
                <w:szCs w:val="18"/>
              </w:rPr>
              <w:t>Referenčna lista gospodarskega subjekta</w:t>
            </w:r>
          </w:p>
          <w:p w14:paraId="7276C386" w14:textId="77777777" w:rsidR="00D47B47" w:rsidRPr="00DF5553" w:rsidRDefault="00D47B47">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37D7E0" w14:textId="3FC5B59C" w:rsidR="00D47B47" w:rsidRPr="00DF5553" w:rsidRDefault="00F5181E">
            <w:pPr>
              <w:spacing w:before="135" w:after="135"/>
              <w:jc w:val="both"/>
              <w:textAlignment w:val="center"/>
              <w:rPr>
                <w:rFonts w:ascii="Arial" w:hAnsi="Arial" w:cs="Arial"/>
                <w:sz w:val="18"/>
                <w:szCs w:val="18"/>
              </w:rPr>
            </w:pPr>
            <w:r w:rsidRPr="00DF5553">
              <w:rPr>
                <w:rFonts w:ascii="Arial" w:hAnsi="Arial" w:cs="Arial"/>
                <w:color w:val="000000"/>
                <w:position w:val="-2"/>
                <w:sz w:val="18"/>
                <w:szCs w:val="18"/>
              </w:rPr>
              <w:t>Izpolnjen, podpisan in žigosan</w:t>
            </w:r>
          </w:p>
        </w:tc>
      </w:tr>
      <w:tr w:rsidR="00F5181E" w14:paraId="478BE2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99F0DA" w14:textId="5C842B9D" w:rsidR="00F5181E" w:rsidRPr="00DF5553" w:rsidRDefault="00F5181E" w:rsidP="00F5181E">
            <w:pPr>
              <w:rPr>
                <w:rFonts w:ascii="Arial" w:hAnsi="Arial" w:cs="Arial"/>
                <w:sz w:val="18"/>
                <w:szCs w:val="18"/>
              </w:rPr>
            </w:pPr>
            <w:r w:rsidRPr="00DF5553">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9008AF" w14:textId="77777777" w:rsidR="00F5181E" w:rsidRPr="00DF5553" w:rsidRDefault="00F5181E" w:rsidP="00F5181E">
            <w:pPr>
              <w:rPr>
                <w:rFonts w:ascii="Arial" w:hAnsi="Arial" w:cs="Arial"/>
                <w:color w:val="000000"/>
                <w:position w:val="-2"/>
                <w:sz w:val="18"/>
                <w:szCs w:val="18"/>
              </w:rPr>
            </w:pPr>
            <w:r w:rsidRPr="00DF5553">
              <w:rPr>
                <w:rFonts w:ascii="Arial" w:hAnsi="Arial" w:cs="Arial"/>
                <w:color w:val="000000"/>
                <w:position w:val="-2"/>
                <w:sz w:val="18"/>
                <w:szCs w:val="18"/>
              </w:rPr>
              <w:t xml:space="preserve">Vodja projekta </w:t>
            </w:r>
          </w:p>
          <w:p w14:paraId="1EA9F725" w14:textId="77777777" w:rsidR="00F5181E" w:rsidRPr="00DF5553" w:rsidRDefault="00F5181E" w:rsidP="00F5181E">
            <w:pPr>
              <w:rPr>
                <w:rFonts w:ascii="Arial" w:hAnsi="Arial" w:cs="Arial"/>
                <w:sz w:val="18"/>
                <w:szCs w:val="18"/>
              </w:rPr>
            </w:pPr>
            <w:r w:rsidRPr="00DF5553">
              <w:rPr>
                <w:rFonts w:ascii="Arial" w:hAnsi="Arial" w:cs="Arial"/>
                <w:color w:val="000000"/>
                <w:position w:val="-2"/>
                <w:sz w:val="18"/>
                <w:szCs w:val="18"/>
              </w:rPr>
              <w:t>(vključno s predložitvijo optičnega odčitka M1 obrazca oziroma drugega ustrezno dokazilo o pravni podlagi za opravljanje dejavnosti)</w:t>
            </w:r>
          </w:p>
          <w:p w14:paraId="5DB9C657" w14:textId="3C593D43" w:rsidR="00F5181E" w:rsidRPr="00DF5553" w:rsidRDefault="00F5181E" w:rsidP="00F5181E">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7B0A8C" w14:textId="3D771188" w:rsidR="00F5181E" w:rsidRPr="00DF5553" w:rsidRDefault="00F5181E" w:rsidP="00F5181E">
            <w:pPr>
              <w:spacing w:before="135" w:after="135"/>
              <w:jc w:val="both"/>
              <w:textAlignment w:val="center"/>
              <w:rPr>
                <w:rFonts w:ascii="Arial" w:hAnsi="Arial" w:cs="Arial"/>
                <w:color w:val="000000"/>
                <w:position w:val="-2"/>
                <w:sz w:val="18"/>
                <w:szCs w:val="18"/>
              </w:rPr>
            </w:pPr>
            <w:r w:rsidRPr="00DF5553">
              <w:rPr>
                <w:rFonts w:ascii="Arial" w:hAnsi="Arial" w:cs="Arial"/>
                <w:color w:val="000000"/>
                <w:position w:val="-2"/>
                <w:sz w:val="18"/>
                <w:szCs w:val="18"/>
              </w:rPr>
              <w:t>Izpolnjen, podpisan in žigosan</w:t>
            </w:r>
          </w:p>
          <w:p w14:paraId="3AFAEE11" w14:textId="1BE87463" w:rsidR="00F5181E" w:rsidRPr="00DF5553" w:rsidRDefault="00F5181E" w:rsidP="00F5181E">
            <w:pPr>
              <w:spacing w:before="135" w:after="135"/>
              <w:jc w:val="both"/>
              <w:textAlignment w:val="center"/>
              <w:rPr>
                <w:rFonts w:ascii="Arial" w:hAnsi="Arial" w:cs="Arial"/>
                <w:color w:val="000000"/>
                <w:position w:val="-2"/>
                <w:sz w:val="18"/>
                <w:szCs w:val="18"/>
              </w:rPr>
            </w:pPr>
            <w:r w:rsidRPr="00DF5553">
              <w:rPr>
                <w:rFonts w:ascii="Arial" w:hAnsi="Arial" w:cs="Arial"/>
                <w:sz w:val="18"/>
                <w:szCs w:val="18"/>
              </w:rPr>
              <w:t>Priložena dokazila</w:t>
            </w:r>
          </w:p>
        </w:tc>
      </w:tr>
      <w:tr w:rsidR="00F5181E" w14:paraId="0826E72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4DD3F6" w14:textId="570A6E92" w:rsidR="00F5181E" w:rsidRPr="00DF5553" w:rsidRDefault="00F5181E" w:rsidP="00F5181E">
            <w:pPr>
              <w:rPr>
                <w:rFonts w:ascii="Arial" w:hAnsi="Arial" w:cs="Arial"/>
                <w:sz w:val="18"/>
                <w:szCs w:val="18"/>
              </w:rPr>
            </w:pPr>
            <w:r w:rsidRPr="00DF5553">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C96D7D" w14:textId="4640B72C" w:rsidR="00F5181E" w:rsidRPr="00DF5553" w:rsidRDefault="00F5181E" w:rsidP="00F5181E">
            <w:pPr>
              <w:rPr>
                <w:rFonts w:ascii="Arial" w:hAnsi="Arial" w:cs="Arial"/>
                <w:color w:val="000000"/>
                <w:position w:val="-2"/>
                <w:sz w:val="18"/>
                <w:szCs w:val="18"/>
              </w:rPr>
            </w:pPr>
            <w:r w:rsidRPr="00DF5553">
              <w:rPr>
                <w:rFonts w:ascii="Arial" w:hAnsi="Arial" w:cs="Arial"/>
                <w:color w:val="000000"/>
                <w:position w:val="-2"/>
                <w:sz w:val="18"/>
                <w:szCs w:val="18"/>
              </w:rPr>
              <w:t xml:space="preserve">Referenčna lista vodje projekta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A4E9E" w14:textId="7BF33CF9" w:rsidR="00F5181E" w:rsidRPr="00DF5553" w:rsidRDefault="00F5181E" w:rsidP="00F5181E">
            <w:pPr>
              <w:spacing w:before="135" w:after="135"/>
              <w:jc w:val="both"/>
              <w:textAlignment w:val="center"/>
              <w:rPr>
                <w:rFonts w:ascii="Arial" w:hAnsi="Arial" w:cs="Arial"/>
                <w:color w:val="000000"/>
                <w:position w:val="-2"/>
                <w:sz w:val="18"/>
                <w:szCs w:val="18"/>
              </w:rPr>
            </w:pPr>
            <w:r w:rsidRPr="00DF5553">
              <w:rPr>
                <w:rFonts w:ascii="Arial" w:hAnsi="Arial" w:cs="Arial"/>
                <w:color w:val="000000"/>
                <w:position w:val="-2"/>
                <w:sz w:val="18"/>
                <w:szCs w:val="18"/>
              </w:rPr>
              <w:t>Izpolnjen, podpisan in žigosan</w:t>
            </w:r>
          </w:p>
        </w:tc>
      </w:tr>
      <w:tr w:rsidR="00D47B47" w14:paraId="1861014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7EA7B" w14:textId="36E2FA50" w:rsidR="00D47B47" w:rsidRPr="00DF5553" w:rsidRDefault="00E913B5">
            <w:pPr>
              <w:rPr>
                <w:rFonts w:ascii="Arial" w:hAnsi="Arial" w:cs="Arial"/>
                <w:sz w:val="18"/>
                <w:szCs w:val="18"/>
              </w:rPr>
            </w:pPr>
            <w:r>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EB218A" w14:textId="77777777" w:rsidR="00D47B47" w:rsidRPr="00DF5553" w:rsidRDefault="00F1793E">
            <w:pPr>
              <w:rPr>
                <w:rFonts w:ascii="Arial" w:hAnsi="Arial" w:cs="Arial"/>
                <w:sz w:val="18"/>
                <w:szCs w:val="18"/>
              </w:rPr>
            </w:pPr>
            <w:r w:rsidRPr="00DF5553">
              <w:rPr>
                <w:rFonts w:ascii="Arial" w:hAnsi="Arial" w:cs="Arial"/>
                <w:color w:val="000000"/>
                <w:position w:val="-2"/>
                <w:sz w:val="18"/>
                <w:szCs w:val="18"/>
              </w:rPr>
              <w:t>Vzorec menične izjave za dobro izvedbo</w:t>
            </w:r>
          </w:p>
          <w:p w14:paraId="02726F19" w14:textId="77777777" w:rsidR="00D47B47" w:rsidRPr="00DF5553" w:rsidRDefault="00D47B47">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CBBE4" w14:textId="7C39DCC2" w:rsidR="00D47B47" w:rsidRPr="00DF5553" w:rsidRDefault="00E913B5">
            <w:pPr>
              <w:spacing w:before="135" w:after="135"/>
              <w:jc w:val="both"/>
              <w:textAlignment w:val="center"/>
              <w:rPr>
                <w:rFonts w:ascii="Arial" w:hAnsi="Arial" w:cs="Arial"/>
                <w:sz w:val="18"/>
                <w:szCs w:val="18"/>
              </w:rPr>
            </w:pPr>
            <w:r>
              <w:rPr>
                <w:rFonts w:ascii="Arial" w:hAnsi="Arial" w:cs="Arial"/>
                <w:color w:val="000000"/>
                <w:position w:val="-2"/>
                <w:sz w:val="18"/>
                <w:szCs w:val="18"/>
              </w:rPr>
              <w:t>Parafiran ali elektronsko podpisan.</w:t>
            </w:r>
          </w:p>
        </w:tc>
      </w:tr>
      <w:tr w:rsidR="00D47B47" w14:paraId="16DEF59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BF842" w14:textId="5A066D25" w:rsidR="00D47B47" w:rsidRPr="00DF5553" w:rsidRDefault="00E913B5">
            <w:pPr>
              <w:rPr>
                <w:rFonts w:ascii="Arial" w:hAnsi="Arial" w:cs="Arial"/>
                <w:sz w:val="18"/>
                <w:szCs w:val="18"/>
              </w:rPr>
            </w:pPr>
            <w:r>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EFDD89" w14:textId="77777777" w:rsidR="00D47B47" w:rsidRPr="00DF5553" w:rsidRDefault="00F1793E">
            <w:pPr>
              <w:rPr>
                <w:rFonts w:ascii="Arial" w:hAnsi="Arial" w:cs="Arial"/>
                <w:sz w:val="18"/>
                <w:szCs w:val="18"/>
              </w:rPr>
            </w:pPr>
            <w:r w:rsidRPr="00DF5553">
              <w:rPr>
                <w:rFonts w:ascii="Arial" w:hAnsi="Arial" w:cs="Arial"/>
                <w:color w:val="000000"/>
                <w:position w:val="-2"/>
                <w:sz w:val="18"/>
                <w:szCs w:val="18"/>
              </w:rPr>
              <w:t>Izjava zastopnika podizvajalca v zvezi z izpolnjevanjem obveznih pogojev za podizvajalce</w:t>
            </w:r>
          </w:p>
          <w:p w14:paraId="7F129746" w14:textId="77777777" w:rsidR="00D47B47" w:rsidRPr="00DF5553" w:rsidRDefault="00D47B47">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648FA" w14:textId="77777777" w:rsidR="00F5181E" w:rsidRPr="00DF5553" w:rsidRDefault="00F5181E" w:rsidP="00F5181E">
            <w:pPr>
              <w:spacing w:before="135" w:after="135"/>
              <w:jc w:val="both"/>
              <w:textAlignment w:val="center"/>
              <w:rPr>
                <w:rFonts w:ascii="Arial" w:hAnsi="Arial" w:cs="Arial"/>
                <w:color w:val="000000"/>
                <w:position w:val="-2"/>
                <w:sz w:val="18"/>
                <w:szCs w:val="18"/>
              </w:rPr>
            </w:pPr>
            <w:r w:rsidRPr="00DF5553">
              <w:rPr>
                <w:rFonts w:ascii="Arial" w:hAnsi="Arial" w:cs="Arial"/>
                <w:color w:val="000000"/>
                <w:position w:val="-2"/>
                <w:sz w:val="18"/>
                <w:szCs w:val="18"/>
              </w:rPr>
              <w:t>Izpolnjen, podpisan in žigosan.</w:t>
            </w:r>
          </w:p>
          <w:p w14:paraId="074255B7" w14:textId="2B5A809A" w:rsidR="00D47B47" w:rsidRPr="00DF5553" w:rsidRDefault="00F5181E" w:rsidP="00F5181E">
            <w:pPr>
              <w:spacing w:before="135" w:after="135"/>
              <w:jc w:val="both"/>
              <w:textAlignment w:val="center"/>
              <w:rPr>
                <w:rFonts w:ascii="Arial" w:hAnsi="Arial" w:cs="Arial"/>
                <w:sz w:val="18"/>
                <w:szCs w:val="18"/>
              </w:rPr>
            </w:pPr>
            <w:r w:rsidRPr="00DF5553">
              <w:rPr>
                <w:rFonts w:ascii="Arial" w:hAnsi="Arial" w:cs="Arial"/>
                <w:color w:val="000000"/>
                <w:position w:val="-2"/>
                <w:sz w:val="18"/>
                <w:szCs w:val="18"/>
              </w:rPr>
              <w:t>V primeru nastopa s podizvajalci mora gospodarski subjekt za podizvajalce predložiti tudi izpolnjen in podpisan ESPD obrazec. ESPD obrazec je lahko predložen v elektronski obliki xml ali pdf.</w:t>
            </w:r>
          </w:p>
        </w:tc>
      </w:tr>
      <w:tr w:rsidR="00D47B47" w14:paraId="30C7623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7F9C56" w14:textId="6BD30721" w:rsidR="00D47B47" w:rsidRPr="00DF5553" w:rsidRDefault="00F5181E">
            <w:pPr>
              <w:rPr>
                <w:rFonts w:ascii="Arial" w:hAnsi="Arial" w:cs="Arial"/>
                <w:sz w:val="18"/>
                <w:szCs w:val="18"/>
              </w:rPr>
            </w:pPr>
            <w:r w:rsidRPr="00DF5553">
              <w:rPr>
                <w:rFonts w:ascii="Arial" w:hAnsi="Arial" w:cs="Arial"/>
                <w:sz w:val="18"/>
                <w:szCs w:val="18"/>
              </w:rPr>
              <w:t>1</w:t>
            </w:r>
            <w:r w:rsidR="00E913B5">
              <w:rPr>
                <w:rFonts w:ascii="Arial" w:hAnsi="Arial" w:cs="Arial"/>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D4EDA" w14:textId="77777777" w:rsidR="00D47B47" w:rsidRPr="00DF5553" w:rsidRDefault="00F1793E">
            <w:pPr>
              <w:rPr>
                <w:rFonts w:ascii="Arial" w:hAnsi="Arial" w:cs="Arial"/>
                <w:sz w:val="18"/>
                <w:szCs w:val="18"/>
              </w:rPr>
            </w:pPr>
            <w:r w:rsidRPr="00DF5553">
              <w:rPr>
                <w:rFonts w:ascii="Arial" w:hAnsi="Arial" w:cs="Arial"/>
                <w:color w:val="000000"/>
                <w:position w:val="-2"/>
                <w:sz w:val="18"/>
                <w:szCs w:val="18"/>
              </w:rPr>
              <w:t>Izjava podizvajalca</w:t>
            </w:r>
          </w:p>
          <w:p w14:paraId="51E70991" w14:textId="77777777" w:rsidR="00D47B47" w:rsidRPr="00DF5553" w:rsidRDefault="00D47B47">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6E0B6" w14:textId="305E547F" w:rsidR="00D47B47" w:rsidRPr="00DF5553" w:rsidRDefault="00F1793E">
            <w:pPr>
              <w:spacing w:before="135" w:after="135"/>
              <w:jc w:val="both"/>
              <w:textAlignment w:val="center"/>
              <w:rPr>
                <w:rFonts w:ascii="Arial" w:hAnsi="Arial" w:cs="Arial"/>
                <w:sz w:val="18"/>
                <w:szCs w:val="18"/>
              </w:rPr>
            </w:pPr>
            <w:r w:rsidRPr="00DF5553">
              <w:rPr>
                <w:rFonts w:ascii="Arial" w:hAnsi="Arial" w:cs="Arial"/>
                <w:color w:val="000000"/>
                <w:position w:val="-2"/>
                <w:sz w:val="18"/>
                <w:szCs w:val="18"/>
              </w:rPr>
              <w:t>Izpolnjen, podpisan in žigosan</w:t>
            </w:r>
          </w:p>
        </w:tc>
      </w:tr>
      <w:tr w:rsidR="00D47B47" w14:paraId="6EF5951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0F7F04" w14:textId="44E29AB1" w:rsidR="00D47B47" w:rsidRPr="00DF5553" w:rsidRDefault="00F5181E">
            <w:pPr>
              <w:rPr>
                <w:rFonts w:ascii="Arial" w:hAnsi="Arial" w:cs="Arial"/>
                <w:sz w:val="18"/>
                <w:szCs w:val="18"/>
              </w:rPr>
            </w:pPr>
            <w:r w:rsidRPr="00DF5553">
              <w:rPr>
                <w:rFonts w:ascii="Arial" w:hAnsi="Arial" w:cs="Arial"/>
                <w:sz w:val="18"/>
                <w:szCs w:val="18"/>
              </w:rPr>
              <w:t>1</w:t>
            </w:r>
            <w:r w:rsidR="00E913B5">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8AEA5" w14:textId="77777777" w:rsidR="00D47B47" w:rsidRPr="00DF5553" w:rsidRDefault="00F1793E">
            <w:pPr>
              <w:rPr>
                <w:rFonts w:ascii="Arial" w:hAnsi="Arial" w:cs="Arial"/>
                <w:sz w:val="18"/>
                <w:szCs w:val="18"/>
              </w:rPr>
            </w:pPr>
            <w:r w:rsidRPr="00DF5553">
              <w:rPr>
                <w:rFonts w:ascii="Arial" w:hAnsi="Arial" w:cs="Arial"/>
                <w:color w:val="000000"/>
                <w:position w:val="-2"/>
                <w:sz w:val="18"/>
                <w:szCs w:val="18"/>
              </w:rPr>
              <w:t>Izjava o nastopu s podizvajalci</w:t>
            </w:r>
          </w:p>
          <w:p w14:paraId="7BA0C2E2" w14:textId="77777777" w:rsidR="00D47B47" w:rsidRPr="00DF5553" w:rsidRDefault="00D47B47">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615B39" w14:textId="2DDC6AA0" w:rsidR="00D47B47" w:rsidRPr="00DF5553" w:rsidRDefault="00F1793E">
            <w:pPr>
              <w:spacing w:before="135" w:after="135"/>
              <w:jc w:val="both"/>
              <w:textAlignment w:val="center"/>
              <w:rPr>
                <w:rFonts w:ascii="Arial" w:hAnsi="Arial" w:cs="Arial"/>
                <w:sz w:val="18"/>
                <w:szCs w:val="18"/>
              </w:rPr>
            </w:pPr>
            <w:r w:rsidRPr="00DF5553">
              <w:rPr>
                <w:rFonts w:ascii="Arial" w:hAnsi="Arial" w:cs="Arial"/>
                <w:color w:val="000000"/>
                <w:position w:val="-2"/>
                <w:sz w:val="18"/>
                <w:szCs w:val="18"/>
              </w:rPr>
              <w:t>Izpolnjen, podpisan in žigosan</w:t>
            </w:r>
          </w:p>
        </w:tc>
      </w:tr>
      <w:tr w:rsidR="00D47B47" w14:paraId="2628741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665997" w14:textId="1A848680" w:rsidR="00D47B47" w:rsidRPr="00DF5553" w:rsidRDefault="00F1793E">
            <w:pPr>
              <w:rPr>
                <w:rFonts w:ascii="Arial" w:hAnsi="Arial" w:cs="Arial"/>
                <w:sz w:val="18"/>
                <w:szCs w:val="18"/>
              </w:rPr>
            </w:pPr>
            <w:r w:rsidRPr="00DF5553">
              <w:rPr>
                <w:rFonts w:ascii="Arial" w:hAnsi="Arial" w:cs="Arial"/>
                <w:color w:val="000000"/>
                <w:position w:val="-2"/>
                <w:sz w:val="18"/>
                <w:szCs w:val="18"/>
              </w:rPr>
              <w:t>1</w:t>
            </w:r>
            <w:r w:rsidR="00E913B5">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F0F7" w14:textId="77777777" w:rsidR="00D47B47" w:rsidRPr="00DF5553" w:rsidRDefault="00F1793E">
            <w:pPr>
              <w:rPr>
                <w:rFonts w:ascii="Arial" w:hAnsi="Arial" w:cs="Arial"/>
                <w:sz w:val="18"/>
                <w:szCs w:val="18"/>
              </w:rPr>
            </w:pPr>
            <w:r w:rsidRPr="00DF5553">
              <w:rPr>
                <w:rFonts w:ascii="Arial" w:hAnsi="Arial" w:cs="Arial"/>
                <w:color w:val="000000"/>
                <w:position w:val="-2"/>
                <w:sz w:val="18"/>
                <w:szCs w:val="18"/>
              </w:rPr>
              <w:t>Izjava o lastniških deležih</w:t>
            </w:r>
          </w:p>
          <w:p w14:paraId="5533F7EA" w14:textId="77777777" w:rsidR="00D47B47" w:rsidRPr="00DF5553" w:rsidRDefault="00D47B47">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BAB116" w14:textId="77777777" w:rsidR="00D47B47" w:rsidRPr="00DF5553" w:rsidRDefault="00F1793E">
            <w:pPr>
              <w:spacing w:before="135" w:after="135"/>
              <w:jc w:val="both"/>
              <w:textAlignment w:val="center"/>
              <w:rPr>
                <w:rFonts w:ascii="Arial" w:hAnsi="Arial" w:cs="Arial"/>
                <w:sz w:val="18"/>
                <w:szCs w:val="18"/>
              </w:rPr>
            </w:pPr>
            <w:r w:rsidRPr="00DF5553">
              <w:rPr>
                <w:rFonts w:ascii="Arial" w:hAnsi="Arial" w:cs="Arial"/>
                <w:color w:val="000000"/>
                <w:position w:val="-2"/>
                <w:sz w:val="18"/>
                <w:szCs w:val="18"/>
              </w:rPr>
              <w:t>Izpolnjen, podpisan in žigosan</w:t>
            </w:r>
          </w:p>
        </w:tc>
      </w:tr>
      <w:tr w:rsidR="00E913B5" w14:paraId="2130060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3A7E58" w14:textId="77B1BBD9" w:rsidR="00E913B5" w:rsidRPr="00DF5553" w:rsidRDefault="00E913B5" w:rsidP="00E913B5">
            <w:pPr>
              <w:rPr>
                <w:rFonts w:ascii="Arial" w:hAnsi="Arial" w:cs="Arial"/>
                <w:color w:val="000000"/>
                <w:position w:val="-2"/>
                <w:sz w:val="18"/>
                <w:szCs w:val="18"/>
              </w:rPr>
            </w:pPr>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0DAD1E" w14:textId="0F3E5782" w:rsidR="00E913B5" w:rsidRPr="00DF5553" w:rsidRDefault="00E913B5" w:rsidP="00E913B5">
            <w:pPr>
              <w:rPr>
                <w:rFonts w:ascii="Arial" w:hAnsi="Arial" w:cs="Arial"/>
                <w:color w:val="000000"/>
                <w:position w:val="-2"/>
                <w:sz w:val="18"/>
                <w:szCs w:val="18"/>
              </w:rPr>
            </w:pPr>
            <w:r w:rsidRPr="003A2013">
              <w:rPr>
                <w:rFonts w:ascii="Arial" w:hAnsi="Arial" w:cs="Arial"/>
                <w:color w:val="000000"/>
                <w:position w:val="-2"/>
                <w:sz w:val="18"/>
                <w:szCs w:val="18"/>
              </w:rPr>
              <w:t>Izjava o seznanitvi in pridobitvi privolitev za obdelavo osebnih podatkov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B725C0" w14:textId="65AFC62E" w:rsidR="00E913B5" w:rsidRPr="00DF5553" w:rsidRDefault="00E913B5" w:rsidP="00E913B5">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tc>
      </w:tr>
      <w:tr w:rsidR="00F5181E" w14:paraId="14FC6FCA" w14:textId="77777777" w:rsidTr="00DF5553">
        <w:trPr>
          <w:trHeight w:val="21"/>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26BF5A" w14:textId="03FF45C1" w:rsidR="00F5181E" w:rsidRPr="00DF5553" w:rsidRDefault="00F5181E" w:rsidP="00F5181E">
            <w:pPr>
              <w:rPr>
                <w:rFonts w:ascii="Arial" w:hAnsi="Arial" w:cs="Arial"/>
                <w:color w:val="000000"/>
                <w:position w:val="-2"/>
                <w:sz w:val="18"/>
                <w:szCs w:val="18"/>
              </w:rPr>
            </w:pPr>
            <w:r w:rsidRPr="00DF5553">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7B1461" w14:textId="77777777" w:rsidR="00F5181E" w:rsidRPr="00DF5553" w:rsidRDefault="00F5181E" w:rsidP="00F5181E">
            <w:pPr>
              <w:rPr>
                <w:rFonts w:ascii="Arial" w:hAnsi="Arial" w:cs="Arial"/>
                <w:color w:val="000000"/>
                <w:position w:val="-2"/>
                <w:sz w:val="18"/>
                <w:szCs w:val="18"/>
              </w:rPr>
            </w:pPr>
            <w:r w:rsidRPr="00DF5553">
              <w:rPr>
                <w:rFonts w:ascii="Arial" w:hAnsi="Arial" w:cs="Arial"/>
                <w:color w:val="000000"/>
                <w:position w:val="-2"/>
                <w:sz w:val="18"/>
                <w:szCs w:val="18"/>
              </w:rPr>
              <w:t>Izjava vezana na prvi odstavek člena 5.k Uredbe (EU) št. 833/20140</w:t>
            </w:r>
          </w:p>
          <w:p w14:paraId="2687DAE1" w14:textId="0BC51831" w:rsidR="00F5181E" w:rsidRPr="00DF5553" w:rsidRDefault="00F5181E" w:rsidP="00F5181E">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E4B4E4" w14:textId="233DBA4A" w:rsidR="00F5181E" w:rsidRPr="00DF5553" w:rsidRDefault="00F5181E" w:rsidP="00F5181E">
            <w:pPr>
              <w:spacing w:before="135" w:after="135"/>
              <w:jc w:val="both"/>
              <w:textAlignment w:val="center"/>
              <w:rPr>
                <w:rFonts w:ascii="Arial" w:hAnsi="Arial" w:cs="Arial"/>
                <w:color w:val="000000"/>
                <w:position w:val="-2"/>
                <w:sz w:val="18"/>
                <w:szCs w:val="18"/>
              </w:rPr>
            </w:pPr>
            <w:r w:rsidRPr="00DF5553">
              <w:rPr>
                <w:rFonts w:ascii="Arial" w:hAnsi="Arial" w:cs="Arial"/>
                <w:color w:val="000000"/>
                <w:position w:val="-2"/>
                <w:sz w:val="18"/>
                <w:szCs w:val="18"/>
              </w:rPr>
              <w:t>Izpolnjen, podpisan in žigosan</w:t>
            </w:r>
          </w:p>
        </w:tc>
      </w:tr>
      <w:tr w:rsidR="00F5181E" w14:paraId="7BB9270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26DB9" w14:textId="36CD6748" w:rsidR="00F5181E" w:rsidRDefault="00F5181E">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A8326B" w14:textId="66C002E1" w:rsidR="00F5181E" w:rsidRDefault="00F5181E">
            <w:pPr>
              <w:rPr>
                <w:rFonts w:ascii="Arial" w:hAnsi="Arial" w:cs="Arial"/>
                <w:color w:val="000000"/>
                <w:position w:val="-2"/>
                <w:sz w:val="18"/>
                <w:szCs w:val="18"/>
              </w:rPr>
            </w:pPr>
            <w:r>
              <w:rPr>
                <w:rFonts w:ascii="Arial" w:hAnsi="Arial" w:cs="Arial"/>
                <w:color w:val="000000"/>
                <w:position w:val="-2"/>
                <w:sz w:val="18"/>
                <w:szCs w:val="18"/>
              </w:rPr>
              <w:t xml:space="preserve">Vzorec pogodbe: Pogodba za </w:t>
            </w:r>
            <w:r w:rsidRPr="00C41D09">
              <w:rPr>
                <w:rFonts w:ascii="Arial" w:hAnsi="Arial" w:cs="Arial"/>
                <w:color w:val="000000"/>
                <w:position w:val="-2"/>
                <w:sz w:val="18"/>
                <w:szCs w:val="18"/>
              </w:rPr>
              <w:t>izdelav</w:t>
            </w:r>
            <w:r>
              <w:rPr>
                <w:rFonts w:ascii="Arial" w:hAnsi="Arial" w:cs="Arial"/>
                <w:color w:val="000000"/>
                <w:position w:val="-2"/>
                <w:sz w:val="18"/>
                <w:szCs w:val="18"/>
              </w:rPr>
              <w:t>o</w:t>
            </w:r>
            <w:r w:rsidRPr="00C41D09">
              <w:rPr>
                <w:rFonts w:ascii="Arial" w:hAnsi="Arial" w:cs="Arial"/>
                <w:color w:val="000000"/>
                <w:position w:val="-2"/>
                <w:sz w:val="18"/>
                <w:szCs w:val="18"/>
              </w:rPr>
              <w:t xml:space="preserve"> </w:t>
            </w:r>
            <w:r>
              <w:rPr>
                <w:rFonts w:ascii="Arial" w:hAnsi="Arial" w:cs="Arial"/>
                <w:color w:val="000000"/>
                <w:position w:val="-2"/>
                <w:sz w:val="18"/>
                <w:szCs w:val="18"/>
              </w:rPr>
              <w:t>p</w:t>
            </w:r>
            <w:r w:rsidRPr="00C41D09">
              <w:rPr>
                <w:rFonts w:ascii="Arial" w:hAnsi="Arial" w:cs="Arial"/>
                <w:color w:val="000000"/>
                <w:position w:val="-2"/>
                <w:sz w:val="18"/>
                <w:szCs w:val="18"/>
              </w:rPr>
              <w:t xml:space="preserve">rojektne </w:t>
            </w:r>
            <w:r w:rsidR="00E913B5">
              <w:rPr>
                <w:rFonts w:ascii="Arial" w:hAnsi="Arial" w:cs="Arial"/>
                <w:color w:val="000000"/>
                <w:position w:val="-2"/>
                <w:sz w:val="18"/>
                <w:szCs w:val="18"/>
              </w:rPr>
              <w:t>IZN</w:t>
            </w:r>
            <w:r w:rsidR="00E913B5" w:rsidRPr="00E913B5">
              <w:rPr>
                <w:rFonts w:ascii="Arial" w:hAnsi="Arial" w:cs="Arial"/>
                <w:color w:val="000000"/>
                <w:position w:val="-2"/>
                <w:sz w:val="18"/>
                <w:szCs w:val="18"/>
              </w:rPr>
              <w:t xml:space="preserve"> in pridobitev soglasij za objekt: »</w:t>
            </w:r>
            <w:r w:rsidR="00E913B5">
              <w:rPr>
                <w:rFonts w:ascii="Arial" w:hAnsi="Arial" w:cs="Arial"/>
                <w:color w:val="000000"/>
                <w:position w:val="-2"/>
                <w:sz w:val="18"/>
                <w:szCs w:val="18"/>
              </w:rPr>
              <w:t>D</w:t>
            </w:r>
            <w:r w:rsidR="00E913B5" w:rsidRPr="00E913B5">
              <w:rPr>
                <w:rFonts w:ascii="Arial" w:hAnsi="Arial" w:cs="Arial"/>
                <w:color w:val="000000"/>
                <w:position w:val="-2"/>
                <w:sz w:val="18"/>
                <w:szCs w:val="18"/>
              </w:rPr>
              <w:t xml:space="preserve">ograditev in nadvišanje visokovodnih nasipov na območju </w:t>
            </w:r>
            <w:r w:rsidR="00E913B5">
              <w:rPr>
                <w:rFonts w:ascii="Arial" w:hAnsi="Arial" w:cs="Arial"/>
                <w:color w:val="000000"/>
                <w:position w:val="-2"/>
                <w:sz w:val="18"/>
                <w:szCs w:val="18"/>
              </w:rPr>
              <w:t>O</w:t>
            </w:r>
            <w:r w:rsidR="00E913B5" w:rsidRPr="00E913B5">
              <w:rPr>
                <w:rFonts w:ascii="Arial" w:hAnsi="Arial" w:cs="Arial"/>
                <w:color w:val="000000"/>
                <w:position w:val="-2"/>
                <w:sz w:val="18"/>
                <w:szCs w:val="18"/>
              </w:rPr>
              <w:t xml:space="preserve">bčine </w:t>
            </w:r>
            <w:r w:rsidR="00E913B5">
              <w:rPr>
                <w:rFonts w:ascii="Arial" w:hAnsi="Arial" w:cs="Arial"/>
                <w:color w:val="000000"/>
                <w:position w:val="-2"/>
                <w:sz w:val="18"/>
                <w:szCs w:val="18"/>
              </w:rPr>
              <w:t>R</w:t>
            </w:r>
            <w:r w:rsidR="00E913B5" w:rsidRPr="00E913B5">
              <w:rPr>
                <w:rFonts w:ascii="Arial" w:hAnsi="Arial" w:cs="Arial"/>
                <w:color w:val="000000"/>
                <w:position w:val="-2"/>
                <w:sz w:val="18"/>
                <w:szCs w:val="18"/>
              </w:rPr>
              <w:t>azkrižje« - dodatne storitve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A2EF09" w14:textId="0B38DF6B" w:rsidR="00F5181E" w:rsidRPr="00273CF2" w:rsidRDefault="00F5181E">
            <w:pPr>
              <w:rPr>
                <w:rFonts w:ascii="Arial" w:hAnsi="Arial" w:cs="Arial"/>
                <w:sz w:val="18"/>
                <w:szCs w:val="18"/>
              </w:rPr>
            </w:pPr>
            <w:r>
              <w:rPr>
                <w:rFonts w:ascii="Arial" w:hAnsi="Arial" w:cs="Arial"/>
                <w:sz w:val="18"/>
                <w:szCs w:val="18"/>
              </w:rPr>
              <w:t>Parafiran</w:t>
            </w:r>
            <w:r w:rsidR="00E913B5">
              <w:rPr>
                <w:rFonts w:ascii="Arial" w:hAnsi="Arial" w:cs="Arial"/>
                <w:sz w:val="18"/>
                <w:szCs w:val="18"/>
              </w:rPr>
              <w:t xml:space="preserve"> oziroma p</w:t>
            </w:r>
            <w:r w:rsidR="00E913B5" w:rsidRPr="00E913B5">
              <w:rPr>
                <w:rFonts w:ascii="Arial" w:hAnsi="Arial" w:cs="Arial"/>
                <w:sz w:val="18"/>
                <w:szCs w:val="18"/>
              </w:rPr>
              <w:t>odpisan (ročno ali elektronsko).</w:t>
            </w:r>
          </w:p>
        </w:tc>
      </w:tr>
    </w:tbl>
    <w:p w14:paraId="0E393D00" w14:textId="77777777" w:rsidR="00D47B47" w:rsidRDefault="00D47B47">
      <w:pPr>
        <w:sectPr w:rsidR="00D47B47" w:rsidSect="006215ED">
          <w:headerReference w:type="default" r:id="rId8"/>
          <w:footerReference w:type="default" r:id="rId9"/>
          <w:pgSz w:w="11906" w:h="16838"/>
          <w:pgMar w:top="1418" w:right="1418" w:bottom="1418" w:left="1418" w:header="567" w:footer="680" w:gutter="0"/>
          <w:cols w:space="708"/>
          <w:docGrid w:linePitch="360"/>
        </w:sectPr>
      </w:pPr>
    </w:p>
    <w:p w14:paraId="2E9C1CE4" w14:textId="1B335DF5" w:rsidR="0082121A" w:rsidRPr="00567A0B" w:rsidRDefault="0082121A" w:rsidP="00567A0B">
      <w:pPr>
        <w:spacing w:after="120"/>
        <w:jc w:val="right"/>
        <w:rPr>
          <w:rFonts w:ascii="Arial" w:hAnsi="Arial" w:cs="Arial"/>
          <w:sz w:val="18"/>
          <w:szCs w:val="18"/>
        </w:rPr>
      </w:pPr>
      <w:r w:rsidRPr="00590863">
        <w:rPr>
          <w:rFonts w:ascii="Arial" w:hAnsi="Arial" w:cs="Arial"/>
          <w:sz w:val="18"/>
          <w:szCs w:val="18"/>
        </w:rPr>
        <w:lastRenderedPageBreak/>
        <w:t>Obrazec št: 1</w:t>
      </w:r>
    </w:p>
    <w:p w14:paraId="360D2188" w14:textId="77777777" w:rsidR="0082121A" w:rsidRDefault="0082121A" w:rsidP="0082121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6237439" w14:textId="288A2C83" w:rsidR="0082121A" w:rsidRDefault="0082121A" w:rsidP="0082121A">
      <w:pPr>
        <w:spacing w:before="225" w:after="225" w:line="240" w:lineRule="auto"/>
        <w:jc w:val="both"/>
      </w:pPr>
      <w:r>
        <w:rPr>
          <w:rFonts w:ascii="Arial" w:hAnsi="Arial" w:cs="Arial"/>
          <w:color w:val="000000"/>
          <w:sz w:val="18"/>
          <w:szCs w:val="18"/>
        </w:rPr>
        <w:t xml:space="preserve">Na osnovi povabila za naročilo </w:t>
      </w:r>
      <w:r w:rsidRPr="004A36F7">
        <w:rPr>
          <w:rFonts w:ascii="Arial" w:hAnsi="Arial" w:cs="Arial"/>
          <w:b/>
          <w:bCs/>
          <w:color w:val="000000"/>
          <w:sz w:val="18"/>
          <w:szCs w:val="18"/>
        </w:rPr>
        <w:t>»</w:t>
      </w:r>
      <w:r w:rsidR="00567A0B" w:rsidRPr="00567A0B">
        <w:rPr>
          <w:rFonts w:ascii="Arial" w:hAnsi="Arial" w:cs="Arial"/>
          <w:b/>
          <w:bCs/>
          <w:color w:val="000000"/>
          <w:sz w:val="18"/>
          <w:szCs w:val="18"/>
        </w:rPr>
        <w:t>Izdelava projektne dokumentacije IzN in pridobitev soglasij za objekt: »Dograditev in nadvišanje visokovodnih nasipov na območju občine Razkrižje« - dodatne storitve</w:t>
      </w:r>
      <w:r w:rsidR="00567A0B">
        <w:rPr>
          <w:rFonts w:ascii="Arial" w:hAnsi="Arial" w:cs="Arial"/>
          <w:b/>
          <w:bCs/>
          <w:color w:val="000000"/>
          <w:sz w:val="18"/>
          <w:szCs w:val="18"/>
        </w:rPr>
        <w:t>«</w:t>
      </w:r>
      <w:r w:rsidR="00567A0B" w:rsidRPr="00567A0B">
        <w:rPr>
          <w:rFonts w:ascii="Arial" w:hAnsi="Arial" w:cs="Arial"/>
          <w:b/>
          <w:bCs/>
          <w:color w:val="000000"/>
          <w:sz w:val="18"/>
          <w:szCs w:val="18"/>
        </w:rPr>
        <w:t xml:space="preserve"> </w:t>
      </w:r>
      <w:r>
        <w:rPr>
          <w:rFonts w:ascii="Arial" w:hAnsi="Arial" w:cs="Arial"/>
          <w:color w:val="000000"/>
          <w:sz w:val="18"/>
          <w:szCs w:val="18"/>
        </w:rPr>
        <w:t>dajemo ponudbo, kot sledi:</w:t>
      </w:r>
    </w:p>
    <w:p w14:paraId="392E7DFB" w14:textId="77777777" w:rsidR="0082121A" w:rsidRDefault="0082121A" w:rsidP="0082121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2121A" w14:paraId="191F19BF" w14:textId="77777777" w:rsidTr="00FA1AC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A3E6C4" w14:textId="77777777" w:rsidR="0082121A" w:rsidRDefault="0082121A" w:rsidP="00FA1AC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D8CC36" w14:textId="77777777" w:rsidR="0082121A" w:rsidRDefault="0082121A" w:rsidP="00FA1ACB">
            <w:r>
              <w:rPr>
                <w:rFonts w:ascii="Arial" w:hAnsi="Arial" w:cs="Arial"/>
                <w:color w:val="000000"/>
                <w:position w:val="-2"/>
                <w:sz w:val="18"/>
                <w:szCs w:val="18"/>
              </w:rPr>
              <w:t> </w:t>
            </w:r>
          </w:p>
        </w:tc>
      </w:tr>
      <w:tr w:rsidR="0082121A" w14:paraId="34E4B208" w14:textId="77777777" w:rsidTr="00FA1AC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2B7E0A" w14:textId="77777777" w:rsidR="0082121A" w:rsidRDefault="0082121A" w:rsidP="00FA1AC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8F34AC" w14:textId="77777777" w:rsidR="0082121A" w:rsidRDefault="0082121A" w:rsidP="00FA1ACB">
            <w:r>
              <w:rPr>
                <w:rFonts w:ascii="Arial" w:hAnsi="Arial" w:cs="Arial"/>
                <w:color w:val="000000"/>
                <w:position w:val="-2"/>
                <w:sz w:val="18"/>
                <w:szCs w:val="18"/>
              </w:rPr>
              <w:t> </w:t>
            </w:r>
          </w:p>
        </w:tc>
      </w:tr>
    </w:tbl>
    <w:p w14:paraId="448EA703" w14:textId="77777777" w:rsidR="0082121A" w:rsidRDefault="0082121A" w:rsidP="0082121A">
      <w:pPr>
        <w:spacing w:before="225" w:after="225" w:line="240" w:lineRule="auto"/>
        <w:jc w:val="both"/>
      </w:pPr>
      <w:r>
        <w:rPr>
          <w:rFonts w:ascii="Arial" w:hAnsi="Arial" w:cs="Arial"/>
          <w:color w:val="000000"/>
          <w:sz w:val="18"/>
          <w:szCs w:val="18"/>
        </w:rPr>
        <w:t>Ponudbo oddajamo (ustrezno označite):</w:t>
      </w:r>
    </w:p>
    <w:p w14:paraId="2FA9EA38" w14:textId="77777777" w:rsidR="0082121A" w:rsidRDefault="0082121A" w:rsidP="0082121A">
      <w:pPr>
        <w:spacing w:before="225" w:after="225" w:line="240" w:lineRule="auto"/>
        <w:jc w:val="both"/>
      </w:pPr>
      <w:r>
        <w:fldChar w:fldCharType="begin">
          <w:ffData>
            <w:name w:val="cbox16631c102a262c"/>
            <w:enabled/>
            <w:calcOnExit w:val="0"/>
            <w:checkBox>
              <w:sizeAuto/>
              <w:default w:val="0"/>
            </w:checkBox>
          </w:ffData>
        </w:fldChar>
      </w:r>
      <w:bookmarkStart w:id="0" w:name="cbox16631c102a262c"/>
      <w:r>
        <w:instrText xml:space="preserve"> FORMCHECKBOX </w:instrText>
      </w:r>
      <w:r>
        <w:fldChar w:fldCharType="separate"/>
      </w:r>
      <w:r>
        <w:fldChar w:fldCharType="end"/>
      </w:r>
      <w:bookmarkEnd w:id="0"/>
      <w:r>
        <w:rPr>
          <w:rFonts w:ascii="Arial" w:hAnsi="Arial" w:cs="Arial"/>
          <w:color w:val="000000"/>
          <w:sz w:val="18"/>
          <w:szCs w:val="18"/>
        </w:rPr>
        <w:t> samostojno</w:t>
      </w:r>
    </w:p>
    <w:p w14:paraId="248B2ECD" w14:textId="77777777" w:rsidR="0082121A" w:rsidRDefault="0082121A" w:rsidP="0082121A">
      <w:pPr>
        <w:spacing w:before="225" w:after="225" w:line="240" w:lineRule="auto"/>
        <w:jc w:val="both"/>
      </w:pPr>
      <w:r>
        <w:fldChar w:fldCharType="begin">
          <w:ffData>
            <w:name w:val="cbox16631c102a28a8"/>
            <w:enabled/>
            <w:calcOnExit w:val="0"/>
            <w:checkBox>
              <w:sizeAuto/>
              <w:default w:val="0"/>
            </w:checkBox>
          </w:ffData>
        </w:fldChar>
      </w:r>
      <w:bookmarkStart w:id="1" w:name="cbox16631c102a28a8"/>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A8F3AC1" w14:textId="77777777" w:rsidR="0082121A" w:rsidRDefault="0082121A" w:rsidP="0082121A">
      <w:pPr>
        <w:spacing w:before="225" w:after="225" w:line="240" w:lineRule="auto"/>
        <w:jc w:val="both"/>
      </w:pPr>
      <w:r>
        <w:fldChar w:fldCharType="begin">
          <w:ffData>
            <w:name w:val="cbox16631c102a2b1c"/>
            <w:enabled/>
            <w:calcOnExit w:val="0"/>
            <w:checkBox>
              <w:sizeAuto/>
              <w:default w:val="0"/>
            </w:checkBox>
          </w:ffData>
        </w:fldChar>
      </w:r>
      <w:bookmarkStart w:id="2" w:name="cbox16631c102a2b1c"/>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749E8579" w14:textId="26535855" w:rsidR="0082121A" w:rsidRPr="00567A0B" w:rsidRDefault="0082121A" w:rsidP="00567A0B">
      <w:pPr>
        <w:spacing w:before="225" w:after="225" w:line="240" w:lineRule="auto"/>
        <w:jc w:val="both"/>
      </w:pPr>
      <w:r>
        <w:fldChar w:fldCharType="begin">
          <w:ffData>
            <w:name w:val="cbox16631c102a2d9e"/>
            <w:enabled/>
            <w:calcOnExit w:val="0"/>
            <w:checkBox>
              <w:sizeAuto/>
              <w:default w:val="0"/>
            </w:checkBox>
          </w:ffData>
        </w:fldChar>
      </w:r>
      <w:bookmarkStart w:id="3" w:name="cbox16631c102a2d9e"/>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00737077" w14:textId="77777777" w:rsidR="0082121A" w:rsidRDefault="0082121A" w:rsidP="0082121A">
      <w:pPr>
        <w:spacing w:after="225" w:line="240" w:lineRule="auto"/>
        <w:jc w:val="both"/>
      </w:pPr>
      <w:r>
        <w:rPr>
          <w:rFonts w:ascii="Arial" w:hAnsi="Arial" w:cs="Arial"/>
          <w:b/>
          <w:bCs/>
          <w:color w:val="000000"/>
          <w:sz w:val="18"/>
          <w:szCs w:val="18"/>
        </w:rPr>
        <w:t>II. Ponudbena cena </w:t>
      </w:r>
    </w:p>
    <w:tbl>
      <w:tblPr>
        <w:tblStyle w:val="NormalTablePHPDOCX"/>
        <w:tblW w:w="4789" w:type="pct"/>
        <w:tblInd w:w="108" w:type="dxa"/>
        <w:tblLook w:val="04A0" w:firstRow="1" w:lastRow="0" w:firstColumn="1" w:lastColumn="0" w:noHBand="0" w:noVBand="1"/>
      </w:tblPr>
      <w:tblGrid>
        <w:gridCol w:w="3320"/>
        <w:gridCol w:w="1799"/>
        <w:gridCol w:w="1574"/>
        <w:gridCol w:w="1983"/>
      </w:tblGrid>
      <w:tr w:rsidR="0082121A" w14:paraId="000265F9" w14:textId="77777777" w:rsidTr="00FA1ACB">
        <w:tc>
          <w:tcPr>
            <w:tcW w:w="19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AE424C" w14:textId="77777777" w:rsidR="0082121A" w:rsidRDefault="0082121A" w:rsidP="00FA1ACB">
            <w:pPr>
              <w:jc w:val="center"/>
            </w:pPr>
            <w:r>
              <w:rPr>
                <w:rFonts w:ascii="Arial" w:hAnsi="Arial" w:cs="Arial"/>
                <w:b/>
                <w:bCs/>
                <w:color w:val="000000"/>
                <w:position w:val="-2"/>
                <w:sz w:val="18"/>
                <w:szCs w:val="18"/>
                <w:shd w:val="clear" w:color="auto" w:fill="D1D1D1"/>
              </w:rPr>
              <w:t>Postavka</w:t>
            </w:r>
          </w:p>
        </w:tc>
        <w:tc>
          <w:tcPr>
            <w:tcW w:w="10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33238E0" w14:textId="77777777" w:rsidR="0082121A" w:rsidRDefault="0082121A" w:rsidP="00FA1ACB">
            <w:pPr>
              <w:jc w:val="center"/>
            </w:pPr>
            <w:r>
              <w:rPr>
                <w:rFonts w:ascii="Arial" w:hAnsi="Arial" w:cs="Arial"/>
                <w:b/>
                <w:bCs/>
                <w:color w:val="000000"/>
                <w:position w:val="-2"/>
                <w:sz w:val="18"/>
                <w:szCs w:val="18"/>
                <w:shd w:val="clear" w:color="auto" w:fill="D1D1D1"/>
              </w:rPr>
              <w:t>Vrednost brez DDV</w:t>
            </w:r>
          </w:p>
        </w:tc>
        <w:tc>
          <w:tcPr>
            <w:tcW w:w="9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BCB174" w14:textId="77777777" w:rsidR="0082121A" w:rsidRDefault="0082121A" w:rsidP="00FA1ACB">
            <w:pPr>
              <w:jc w:val="center"/>
            </w:pPr>
            <w:r>
              <w:rPr>
                <w:rFonts w:ascii="Arial" w:hAnsi="Arial" w:cs="Arial"/>
                <w:b/>
                <w:bCs/>
                <w:color w:val="000000"/>
                <w:position w:val="-2"/>
                <w:sz w:val="18"/>
                <w:szCs w:val="18"/>
                <w:shd w:val="clear" w:color="auto" w:fill="D1D1D1"/>
              </w:rPr>
              <w:t>DDV</w:t>
            </w:r>
          </w:p>
        </w:tc>
        <w:tc>
          <w:tcPr>
            <w:tcW w:w="114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9F0A54D" w14:textId="77777777" w:rsidR="0082121A" w:rsidRDefault="0082121A" w:rsidP="00FA1ACB">
            <w:pPr>
              <w:jc w:val="center"/>
            </w:pPr>
            <w:r>
              <w:rPr>
                <w:rFonts w:ascii="Arial" w:hAnsi="Arial" w:cs="Arial"/>
                <w:b/>
                <w:bCs/>
                <w:color w:val="000000"/>
                <w:position w:val="-2"/>
                <w:sz w:val="18"/>
                <w:szCs w:val="18"/>
                <w:shd w:val="clear" w:color="auto" w:fill="D1D1D1"/>
              </w:rPr>
              <w:t>Vrednost z DDV</w:t>
            </w:r>
          </w:p>
        </w:tc>
      </w:tr>
      <w:tr w:rsidR="0082121A" w14:paraId="6DD002CE" w14:textId="77777777" w:rsidTr="00FA1ACB">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EC39E" w14:textId="03C4BE8E" w:rsidR="0082121A" w:rsidRPr="00870295" w:rsidRDefault="00567A0B" w:rsidP="00FA1ACB">
            <w:pPr>
              <w:jc w:val="center"/>
              <w:rPr>
                <w:rFonts w:ascii="Arial" w:hAnsi="Arial" w:cs="Arial"/>
                <w:sz w:val="18"/>
                <w:szCs w:val="18"/>
                <w:highlight w:val="yellow"/>
              </w:rPr>
            </w:pPr>
            <w:r w:rsidRPr="00567A0B">
              <w:rPr>
                <w:rFonts w:ascii="Arial" w:hAnsi="Arial" w:cs="Arial"/>
                <w:sz w:val="18"/>
                <w:szCs w:val="18"/>
              </w:rPr>
              <w:t>Izdelava projektne dokumentacije IzN in pridobitev soglasij za objekt: »Dograditev in nadvišanje visokovodnih nasipov na območju občine Razkrižje« - dodatne storitve</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736D27" w14:textId="77777777" w:rsidR="0082121A" w:rsidRDefault="0082121A" w:rsidP="00FA1ACB">
            <w:r>
              <w:rPr>
                <w:rFonts w:ascii="Arial" w:hAnsi="Arial" w:cs="Arial"/>
                <w:color w:val="000000"/>
                <w:position w:val="-2"/>
                <w:sz w:val="18"/>
                <w:szCs w:val="18"/>
              </w:rPr>
              <w:t> </w:t>
            </w: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2F3008" w14:textId="77777777" w:rsidR="0082121A" w:rsidRDefault="0082121A" w:rsidP="00FA1ACB">
            <w:r>
              <w:rPr>
                <w:rFonts w:ascii="Arial" w:hAnsi="Arial" w:cs="Arial"/>
                <w:color w:val="000000"/>
                <w:position w:val="-2"/>
                <w:sz w:val="18"/>
                <w:szCs w:val="18"/>
              </w:rPr>
              <w:t> </w:t>
            </w: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528BF6" w14:textId="77777777" w:rsidR="0082121A" w:rsidRDefault="0082121A" w:rsidP="00FA1ACB">
            <w:r>
              <w:rPr>
                <w:rFonts w:ascii="Arial" w:hAnsi="Arial" w:cs="Arial"/>
                <w:color w:val="000000"/>
                <w:position w:val="-2"/>
                <w:sz w:val="18"/>
                <w:szCs w:val="18"/>
              </w:rPr>
              <w:t> </w:t>
            </w:r>
          </w:p>
        </w:tc>
      </w:tr>
    </w:tbl>
    <w:p w14:paraId="34FFDA42" w14:textId="16431397" w:rsidR="0082121A" w:rsidRPr="00567A0B" w:rsidRDefault="0082121A" w:rsidP="00567A0B">
      <w:pPr>
        <w:spacing w:before="120" w:after="0"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5664E46D" w14:textId="23AEF45A" w:rsidR="0082121A" w:rsidRDefault="0082121A" w:rsidP="0082121A">
      <w:pPr>
        <w:spacing w:before="225" w:after="225" w:line="240" w:lineRule="auto"/>
        <w:jc w:val="both"/>
        <w:rPr>
          <w:rFonts w:ascii="Arial" w:hAnsi="Arial" w:cs="Arial"/>
          <w:color w:val="000000"/>
          <w:sz w:val="18"/>
          <w:szCs w:val="18"/>
        </w:rPr>
      </w:pPr>
      <w:r>
        <w:rPr>
          <w:rFonts w:ascii="Arial" w:hAnsi="Arial" w:cs="Arial"/>
          <w:b/>
          <w:bCs/>
          <w:color w:val="000000"/>
          <w:sz w:val="18"/>
          <w:szCs w:val="18"/>
        </w:rPr>
        <w:t>I</w:t>
      </w:r>
      <w:r w:rsidR="00567A0B">
        <w:rPr>
          <w:rFonts w:ascii="Arial" w:hAnsi="Arial" w:cs="Arial"/>
          <w:b/>
          <w:bCs/>
          <w:color w:val="000000"/>
          <w:sz w:val="18"/>
          <w:szCs w:val="18"/>
        </w:rPr>
        <w:t>II</w:t>
      </w:r>
      <w:r>
        <w:rPr>
          <w:rFonts w:ascii="Arial" w:hAnsi="Arial" w:cs="Arial"/>
          <w:b/>
          <w:bCs/>
          <w:color w:val="000000"/>
          <w:sz w:val="18"/>
          <w:szCs w:val="18"/>
        </w:rPr>
        <w:t>. Rok veljavnosti ponudb</w:t>
      </w:r>
      <w:r w:rsidRPr="009F32B4">
        <w:rPr>
          <w:rFonts w:ascii="Arial" w:hAnsi="Arial" w:cs="Arial"/>
          <w:b/>
          <w:bCs/>
          <w:color w:val="000000"/>
          <w:sz w:val="18"/>
          <w:szCs w:val="18"/>
        </w:rPr>
        <w:t>e</w:t>
      </w:r>
      <w:r>
        <w:rPr>
          <w:rFonts w:ascii="Arial" w:hAnsi="Arial" w:cs="Arial"/>
          <w:color w:val="000000"/>
          <w:sz w:val="18"/>
          <w:szCs w:val="18"/>
        </w:rPr>
        <w:t> </w:t>
      </w:r>
    </w:p>
    <w:p w14:paraId="779C0A41" w14:textId="77777777" w:rsidR="0082121A" w:rsidRDefault="0082121A" w:rsidP="0082121A">
      <w:pPr>
        <w:spacing w:before="225" w:after="225" w:line="240" w:lineRule="auto"/>
        <w:jc w:val="both"/>
      </w:pPr>
      <w:r>
        <w:rPr>
          <w:rFonts w:ascii="Arial" w:hAnsi="Arial" w:cs="Arial"/>
          <w:color w:val="000000"/>
          <w:sz w:val="18"/>
          <w:szCs w:val="18"/>
        </w:rPr>
        <w:t>Ponudba velja najmanj 90 dni od roka za predložitev ponudb.</w:t>
      </w:r>
    </w:p>
    <w:p w14:paraId="38424597" w14:textId="77777777" w:rsidR="0082121A" w:rsidRDefault="0082121A" w:rsidP="00567A0B">
      <w:pPr>
        <w:spacing w:before="225" w:after="0" w:line="240" w:lineRule="auto"/>
        <w:jc w:val="both"/>
      </w:pPr>
      <w:r>
        <w:rPr>
          <w:rFonts w:ascii="Arial" w:hAnsi="Arial" w:cs="Arial"/>
          <w:color w:val="000000"/>
          <w:sz w:val="18"/>
          <w:szCs w:val="18"/>
        </w:rPr>
        <w:t>Ponudba mora biti veljavna najmanj do navedenega roka. Prekratka veljavnost ponudbe pomeni razlog za zavrnitev ponudbe.</w:t>
      </w:r>
    </w:p>
    <w:p w14:paraId="617493EF" w14:textId="77777777" w:rsidR="0082121A" w:rsidRDefault="0082121A" w:rsidP="00567A0B">
      <w:pPr>
        <w:spacing w:after="0" w:line="240" w:lineRule="auto"/>
        <w:jc w:val="both"/>
        <w:rPr>
          <w:rFonts w:ascii="Arial" w:hAnsi="Arial" w:cs="Arial"/>
          <w:color w:val="000000"/>
          <w:sz w:val="18"/>
          <w:szCs w:val="18"/>
        </w:rPr>
      </w:pPr>
    </w:p>
    <w:p w14:paraId="505C2F1C" w14:textId="09E0F5D1" w:rsidR="0082121A" w:rsidRDefault="00567A0B" w:rsidP="00567A0B">
      <w:pPr>
        <w:spacing w:after="225" w:line="240" w:lineRule="auto"/>
        <w:jc w:val="both"/>
      </w:pPr>
      <w:r>
        <w:rPr>
          <w:rFonts w:ascii="Arial" w:hAnsi="Arial" w:cs="Arial"/>
          <w:b/>
          <w:bCs/>
          <w:color w:val="000000"/>
          <w:sz w:val="18"/>
          <w:szCs w:val="18"/>
        </w:rPr>
        <w:t>I</w:t>
      </w:r>
      <w:r w:rsidR="0082121A">
        <w:rPr>
          <w:rFonts w:ascii="Arial" w:hAnsi="Arial" w:cs="Arial"/>
          <w:b/>
          <w:bCs/>
          <w:color w:val="000000"/>
          <w:sz w:val="18"/>
          <w:szCs w:val="18"/>
        </w:rPr>
        <w:t>V. Podatki o plačilu </w:t>
      </w:r>
    </w:p>
    <w:p w14:paraId="7B88259A" w14:textId="77777777" w:rsidR="0082121A" w:rsidRDefault="0082121A" w:rsidP="0082121A">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31177C62" w14:textId="77777777" w:rsidR="0082121A" w:rsidRDefault="0082121A" w:rsidP="0082121A">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6D0B83C1" w14:textId="77777777" w:rsidR="0082121A" w:rsidRDefault="0082121A" w:rsidP="0082121A">
      <w:pPr>
        <w:spacing w:before="225" w:after="225" w:line="240" w:lineRule="auto"/>
        <w:jc w:val="both"/>
      </w:pPr>
      <w:r>
        <w:rPr>
          <w:rFonts w:ascii="Arial" w:hAnsi="Arial" w:cs="Arial"/>
          <w:color w:val="000000"/>
          <w:sz w:val="18"/>
          <w:szCs w:val="18"/>
        </w:rPr>
        <w:lastRenderedPageBreak/>
        <w:t>Strinjamo se, da naročnik ni zavezan sprejeti nobene od ponudb, ki jih je prejel, ter da v primeru odstopa naročnika od oddaje javnega naročila ne bodo povrnjeni ponudniku nobeni stroški v zvezi z izdelavo ponudb.</w:t>
      </w:r>
    </w:p>
    <w:p w14:paraId="6DCA803E" w14:textId="4045941B" w:rsidR="0082121A" w:rsidRDefault="0082121A" w:rsidP="0082121A">
      <w:pPr>
        <w:spacing w:after="0" w:line="240" w:lineRule="auto"/>
        <w:jc w:val="both"/>
        <w:rPr>
          <w:rFonts w:ascii="Arial" w:hAnsi="Arial" w:cs="Arial"/>
          <w:b/>
          <w:bCs/>
          <w:color w:val="000000"/>
          <w:sz w:val="18"/>
          <w:szCs w:val="18"/>
        </w:rPr>
      </w:pPr>
      <w:r>
        <w:rPr>
          <w:rFonts w:ascii="Arial" w:hAnsi="Arial" w:cs="Arial"/>
          <w:b/>
          <w:bCs/>
          <w:color w:val="000000"/>
          <w:sz w:val="18"/>
          <w:szCs w:val="18"/>
        </w:rPr>
        <w:t>V. Podatki o gospodarskem subjektu:</w:t>
      </w:r>
    </w:p>
    <w:p w14:paraId="0CA6B18E" w14:textId="77777777" w:rsidR="0082121A" w:rsidRDefault="0082121A" w:rsidP="0082121A">
      <w:pPr>
        <w:spacing w:after="0" w:line="240" w:lineRule="auto"/>
        <w:jc w:val="both"/>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82121A" w14:paraId="4D3BA725" w14:textId="77777777" w:rsidTr="00FA1AC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63EC5" w14:textId="77777777" w:rsidR="0082121A" w:rsidRDefault="0082121A" w:rsidP="00FA1ACB">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2EF86" w14:textId="77777777" w:rsidR="0082121A" w:rsidRDefault="0082121A" w:rsidP="00FA1ACB">
            <w:r>
              <w:rPr>
                <w:rFonts w:ascii="Arial" w:hAnsi="Arial" w:cs="Arial"/>
                <w:color w:val="000000"/>
                <w:position w:val="-2"/>
                <w:sz w:val="18"/>
                <w:szCs w:val="18"/>
              </w:rPr>
              <w:t> </w:t>
            </w:r>
          </w:p>
        </w:tc>
      </w:tr>
      <w:tr w:rsidR="0082121A" w14:paraId="3B38A3D3" w14:textId="77777777" w:rsidTr="00FA1AC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880A84" w14:textId="77777777" w:rsidR="0082121A" w:rsidRDefault="0082121A" w:rsidP="00FA1ACB">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815C9" w14:textId="77777777" w:rsidR="0082121A" w:rsidRDefault="0082121A" w:rsidP="00FA1ACB">
            <w:r>
              <w:rPr>
                <w:rFonts w:ascii="Arial" w:hAnsi="Arial" w:cs="Arial"/>
                <w:color w:val="000000"/>
                <w:position w:val="-2"/>
                <w:sz w:val="18"/>
                <w:szCs w:val="18"/>
              </w:rPr>
              <w:t> </w:t>
            </w:r>
          </w:p>
        </w:tc>
      </w:tr>
      <w:tr w:rsidR="0082121A" w14:paraId="0D75C7DE" w14:textId="77777777" w:rsidTr="00FA1AC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1AD66" w14:textId="77777777" w:rsidR="0082121A" w:rsidRDefault="0082121A" w:rsidP="00FA1ACB">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5CA12" w14:textId="77777777" w:rsidR="0082121A" w:rsidRDefault="0082121A" w:rsidP="00FA1ACB">
            <w:r>
              <w:rPr>
                <w:rFonts w:ascii="Arial" w:hAnsi="Arial" w:cs="Arial"/>
                <w:color w:val="000000"/>
                <w:position w:val="-2"/>
                <w:sz w:val="18"/>
                <w:szCs w:val="18"/>
              </w:rPr>
              <w:t> </w:t>
            </w:r>
          </w:p>
        </w:tc>
      </w:tr>
      <w:tr w:rsidR="0082121A" w14:paraId="2429DF89" w14:textId="77777777" w:rsidTr="00FA1AC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815362" w14:textId="77777777" w:rsidR="0082121A" w:rsidRDefault="0082121A" w:rsidP="00FA1ACB">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68C3BC" w14:textId="77777777" w:rsidR="0082121A" w:rsidRDefault="0082121A" w:rsidP="00FA1ACB">
            <w:r>
              <w:rPr>
                <w:rFonts w:ascii="Arial" w:hAnsi="Arial" w:cs="Arial"/>
                <w:color w:val="000000"/>
                <w:position w:val="-2"/>
                <w:sz w:val="18"/>
                <w:szCs w:val="18"/>
              </w:rPr>
              <w:t> </w:t>
            </w:r>
          </w:p>
        </w:tc>
      </w:tr>
      <w:tr w:rsidR="0082121A" w14:paraId="1124EBDA" w14:textId="77777777" w:rsidTr="00FA1AC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71553F" w14:textId="77777777" w:rsidR="0082121A" w:rsidRDefault="0082121A" w:rsidP="00FA1ACB">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E040DC" w14:textId="77777777" w:rsidR="0082121A" w:rsidRDefault="0082121A" w:rsidP="00FA1ACB">
            <w:r>
              <w:rPr>
                <w:rFonts w:ascii="Arial" w:hAnsi="Arial" w:cs="Arial"/>
                <w:color w:val="000000"/>
                <w:position w:val="-2"/>
                <w:sz w:val="18"/>
                <w:szCs w:val="18"/>
              </w:rPr>
              <w:t> </w:t>
            </w:r>
          </w:p>
        </w:tc>
      </w:tr>
      <w:tr w:rsidR="0082121A" w14:paraId="64A965CF" w14:textId="77777777" w:rsidTr="00FA1AC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78B8F3" w14:textId="77777777" w:rsidR="0082121A" w:rsidRDefault="0082121A" w:rsidP="00FA1ACB">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5C294E" w14:textId="77777777" w:rsidR="0082121A" w:rsidRDefault="0082121A" w:rsidP="00FA1ACB">
            <w:r>
              <w:rPr>
                <w:rFonts w:ascii="Arial" w:hAnsi="Arial" w:cs="Arial"/>
                <w:color w:val="000000"/>
                <w:position w:val="-2"/>
                <w:sz w:val="18"/>
                <w:szCs w:val="18"/>
              </w:rPr>
              <w:t> </w:t>
            </w:r>
          </w:p>
        </w:tc>
      </w:tr>
      <w:tr w:rsidR="0082121A" w14:paraId="4E2B6622" w14:textId="77777777" w:rsidTr="00FA1AC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B3932F" w14:textId="77777777" w:rsidR="0082121A" w:rsidRDefault="0082121A" w:rsidP="00FA1ACB">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225BDF" w14:textId="77777777" w:rsidR="0082121A" w:rsidRDefault="0082121A" w:rsidP="00FA1ACB">
            <w:r>
              <w:rPr>
                <w:rFonts w:ascii="Arial" w:hAnsi="Arial" w:cs="Arial"/>
                <w:color w:val="000000"/>
                <w:position w:val="-2"/>
                <w:sz w:val="18"/>
                <w:szCs w:val="18"/>
              </w:rPr>
              <w:t> </w:t>
            </w:r>
          </w:p>
        </w:tc>
      </w:tr>
      <w:tr w:rsidR="0082121A" w14:paraId="1E390A60" w14:textId="77777777" w:rsidTr="00FA1AC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A0462" w14:textId="77777777" w:rsidR="0082121A" w:rsidRDefault="0082121A" w:rsidP="00FA1ACB">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87223C" w14:textId="77777777" w:rsidR="0082121A" w:rsidRDefault="0082121A" w:rsidP="00FA1ACB">
            <w:r>
              <w:rPr>
                <w:rFonts w:ascii="Arial" w:hAnsi="Arial" w:cs="Arial"/>
                <w:color w:val="000000"/>
                <w:position w:val="-2"/>
                <w:sz w:val="18"/>
                <w:szCs w:val="18"/>
              </w:rPr>
              <w:t> </w:t>
            </w:r>
          </w:p>
        </w:tc>
      </w:tr>
      <w:tr w:rsidR="0082121A" w14:paraId="69376188" w14:textId="77777777" w:rsidTr="00FA1AC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4FCFA8" w14:textId="77777777" w:rsidR="0082121A" w:rsidRDefault="0082121A" w:rsidP="00FA1ACB">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DE1E26" w14:textId="77777777" w:rsidR="0082121A" w:rsidRDefault="0082121A" w:rsidP="00FA1ACB">
            <w:r>
              <w:rPr>
                <w:rFonts w:ascii="Arial" w:hAnsi="Arial" w:cs="Arial"/>
                <w:color w:val="000000"/>
                <w:position w:val="-2"/>
                <w:sz w:val="18"/>
                <w:szCs w:val="18"/>
              </w:rPr>
              <w:t> </w:t>
            </w:r>
          </w:p>
        </w:tc>
      </w:tr>
      <w:tr w:rsidR="0082121A" w14:paraId="56F3003A" w14:textId="77777777" w:rsidTr="00FA1AC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A5946C" w14:textId="77777777" w:rsidR="0082121A" w:rsidRDefault="0082121A" w:rsidP="00FA1ACB">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BA9EF" w14:textId="77777777" w:rsidR="0082121A" w:rsidRDefault="0082121A" w:rsidP="00FA1ACB">
            <w:r>
              <w:rPr>
                <w:rFonts w:ascii="Arial" w:hAnsi="Arial" w:cs="Arial"/>
                <w:color w:val="000000"/>
                <w:position w:val="-2"/>
                <w:sz w:val="18"/>
                <w:szCs w:val="18"/>
              </w:rPr>
              <w:t> </w:t>
            </w:r>
          </w:p>
        </w:tc>
      </w:tr>
    </w:tbl>
    <w:p w14:paraId="435C9912" w14:textId="77777777" w:rsidR="0082121A" w:rsidRDefault="0082121A" w:rsidP="0082121A"/>
    <w:tbl>
      <w:tblPr>
        <w:tblStyle w:val="NormalTablePHPDOCX"/>
        <w:tblW w:w="8745" w:type="dxa"/>
        <w:tblInd w:w="108" w:type="dxa"/>
        <w:tblLook w:val="04A0" w:firstRow="1" w:lastRow="0" w:firstColumn="1" w:lastColumn="0" w:noHBand="0" w:noVBand="1"/>
      </w:tblPr>
      <w:tblGrid>
        <w:gridCol w:w="4080"/>
        <w:gridCol w:w="4665"/>
      </w:tblGrid>
      <w:tr w:rsidR="0082121A" w14:paraId="26DED027" w14:textId="77777777" w:rsidTr="00FA1ACB">
        <w:tc>
          <w:tcPr>
            <w:tcW w:w="4080" w:type="dxa"/>
            <w:gridSpan w:val="2"/>
            <w:tcMar>
              <w:top w:w="75" w:type="dxa"/>
              <w:bottom w:w="75" w:type="dxa"/>
            </w:tcMar>
            <w:vAlign w:val="center"/>
          </w:tcPr>
          <w:p w14:paraId="526925DF" w14:textId="77777777" w:rsidR="0082121A" w:rsidRDefault="0082121A" w:rsidP="00FA1ACB"/>
        </w:tc>
      </w:tr>
      <w:tr w:rsidR="0082121A" w14:paraId="36E91008" w14:textId="77777777" w:rsidTr="00FA1ACB">
        <w:tc>
          <w:tcPr>
            <w:tcW w:w="4080" w:type="dxa"/>
            <w:tcMar>
              <w:top w:w="75" w:type="dxa"/>
              <w:bottom w:w="75" w:type="dxa"/>
            </w:tcMar>
            <w:vAlign w:val="center"/>
          </w:tcPr>
          <w:p w14:paraId="4CE43079" w14:textId="77777777" w:rsidR="0082121A" w:rsidRDefault="0082121A" w:rsidP="00FA1ACB">
            <w:r>
              <w:rPr>
                <w:rFonts w:ascii="Arial" w:hAnsi="Arial" w:cs="Arial"/>
                <w:color w:val="000000"/>
                <w:position w:val="-2"/>
                <w:sz w:val="18"/>
                <w:szCs w:val="18"/>
              </w:rPr>
              <w:t>Kraj in datum:</w:t>
            </w:r>
          </w:p>
        </w:tc>
        <w:tc>
          <w:tcPr>
            <w:tcW w:w="0" w:type="auto"/>
            <w:tcMar>
              <w:top w:w="75" w:type="dxa"/>
              <w:bottom w:w="75" w:type="dxa"/>
            </w:tcMar>
            <w:vAlign w:val="center"/>
          </w:tcPr>
          <w:p w14:paraId="692476A9" w14:textId="77777777" w:rsidR="0082121A" w:rsidRDefault="0082121A" w:rsidP="00FA1ACB">
            <w:pPr>
              <w:jc w:val="center"/>
            </w:pPr>
            <w:r>
              <w:rPr>
                <w:rFonts w:ascii="Arial" w:hAnsi="Arial" w:cs="Arial"/>
                <w:color w:val="000000"/>
                <w:position w:val="-2"/>
                <w:sz w:val="18"/>
                <w:szCs w:val="18"/>
              </w:rPr>
              <w:t>Ime in priimek: _____________________</w:t>
            </w:r>
          </w:p>
        </w:tc>
      </w:tr>
      <w:tr w:rsidR="0082121A" w14:paraId="05D1764D" w14:textId="77777777" w:rsidTr="00FA1ACB">
        <w:tc>
          <w:tcPr>
            <w:tcW w:w="4080" w:type="dxa"/>
            <w:tcMar>
              <w:top w:w="75" w:type="dxa"/>
              <w:bottom w:w="75" w:type="dxa"/>
            </w:tcMar>
            <w:vAlign w:val="center"/>
          </w:tcPr>
          <w:p w14:paraId="2618C632" w14:textId="77777777" w:rsidR="0082121A" w:rsidRDefault="0082121A" w:rsidP="00FA1ACB">
            <w:r>
              <w:rPr>
                <w:rFonts w:ascii="Arial" w:hAnsi="Arial" w:cs="Arial"/>
                <w:color w:val="000000"/>
                <w:position w:val="-2"/>
                <w:sz w:val="18"/>
                <w:szCs w:val="18"/>
              </w:rPr>
              <w:t> </w:t>
            </w:r>
          </w:p>
        </w:tc>
        <w:tc>
          <w:tcPr>
            <w:tcW w:w="0" w:type="auto"/>
            <w:tcMar>
              <w:top w:w="75" w:type="dxa"/>
              <w:bottom w:w="75" w:type="dxa"/>
            </w:tcMar>
            <w:vAlign w:val="center"/>
          </w:tcPr>
          <w:p w14:paraId="1F7823FD" w14:textId="77777777" w:rsidR="0082121A" w:rsidRDefault="0082121A" w:rsidP="00FA1ACB"/>
          <w:p w14:paraId="5F0960BF" w14:textId="77777777" w:rsidR="0082121A" w:rsidRDefault="0082121A" w:rsidP="00FA1AC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4FB42590" w14:textId="77777777" w:rsidR="0082121A" w:rsidRDefault="0082121A" w:rsidP="0082121A">
      <w:pPr>
        <w:sectPr w:rsidR="0082121A" w:rsidSect="0082121A">
          <w:footerReference w:type="default" r:id="rId10"/>
          <w:pgSz w:w="11906" w:h="16838"/>
          <w:pgMar w:top="1418" w:right="1418" w:bottom="1418" w:left="1418" w:header="567" w:footer="596" w:gutter="0"/>
          <w:cols w:space="708"/>
          <w:docGrid w:linePitch="360"/>
        </w:sectPr>
      </w:pPr>
    </w:p>
    <w:p w14:paraId="4D11EAFD" w14:textId="77777777" w:rsidR="0082121A" w:rsidRPr="00590863" w:rsidRDefault="0082121A" w:rsidP="0082121A">
      <w:pPr>
        <w:spacing w:after="0"/>
        <w:jc w:val="right"/>
        <w:rPr>
          <w:rFonts w:ascii="Arial" w:hAnsi="Arial" w:cs="Arial"/>
          <w:sz w:val="18"/>
          <w:szCs w:val="18"/>
        </w:rPr>
      </w:pPr>
      <w:r w:rsidRPr="00590863">
        <w:rPr>
          <w:rFonts w:ascii="Arial" w:hAnsi="Arial" w:cs="Arial"/>
          <w:sz w:val="18"/>
          <w:szCs w:val="18"/>
        </w:rPr>
        <w:lastRenderedPageBreak/>
        <w:t>Obrazec št: 2</w:t>
      </w:r>
    </w:p>
    <w:p w14:paraId="4370D868" w14:textId="77777777" w:rsidR="0082121A" w:rsidRPr="00252358" w:rsidRDefault="0082121A" w:rsidP="0082121A"/>
    <w:p w14:paraId="5B2AE838" w14:textId="77777777" w:rsidR="0082121A" w:rsidRDefault="0082121A" w:rsidP="0082121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81B8F67" w14:textId="77777777" w:rsidR="0082121A" w:rsidRDefault="0082121A" w:rsidP="0082121A">
      <w:pPr>
        <w:spacing w:after="120"/>
        <w:rPr>
          <w:rFonts w:ascii="Arial" w:hAnsi="Arial" w:cs="Arial"/>
        </w:rPr>
      </w:pPr>
    </w:p>
    <w:p w14:paraId="74591AD6" w14:textId="777E9FFA" w:rsidR="0082121A" w:rsidRDefault="0082121A" w:rsidP="0082121A">
      <w:pPr>
        <w:spacing w:before="225" w:after="225" w:line="240" w:lineRule="auto"/>
        <w:jc w:val="both"/>
      </w:pPr>
      <w:r>
        <w:rPr>
          <w:rFonts w:ascii="Arial" w:hAnsi="Arial" w:cs="Arial"/>
          <w:color w:val="000000"/>
          <w:sz w:val="18"/>
          <w:szCs w:val="18"/>
        </w:rPr>
        <w:t xml:space="preserve">V zvezi z javnim naročilom: </w:t>
      </w:r>
      <w:r w:rsidR="004A36F7" w:rsidRPr="004A36F7">
        <w:rPr>
          <w:rFonts w:ascii="Arial" w:hAnsi="Arial" w:cs="Arial"/>
          <w:b/>
          <w:bCs/>
          <w:color w:val="000000"/>
          <w:sz w:val="18"/>
          <w:szCs w:val="18"/>
        </w:rPr>
        <w:t>»Izdelava projektne dokumentacije IzN in pridobitev soglasij za objekt: »Dograditev in nadvišanje visokovodnih nasipov na območju občine Razkrižje« - dodatne storitve</w:t>
      </w:r>
      <w:r w:rsidRPr="000F6012">
        <w:rPr>
          <w:rFonts w:ascii="Arial" w:hAnsi="Arial" w:cs="Arial"/>
          <w:b/>
          <w:bCs/>
          <w:color w:val="000000"/>
          <w:sz w:val="18"/>
          <w:szCs w:val="18"/>
        </w:rPr>
        <w:t>«</w:t>
      </w:r>
      <w:r>
        <w:rPr>
          <w:rFonts w:ascii="Arial" w:hAnsi="Arial" w:cs="Arial"/>
          <w:color w:val="000000"/>
          <w:sz w:val="18"/>
          <w:szCs w:val="18"/>
        </w:rPr>
        <w:t>,</w:t>
      </w:r>
    </w:p>
    <w:p w14:paraId="19677B55" w14:textId="77777777" w:rsidR="0082121A" w:rsidRDefault="0082121A" w:rsidP="0082121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1F31B76" w14:textId="77777777" w:rsidR="0082121A" w:rsidRDefault="0082121A" w:rsidP="0082121A">
      <w:pPr>
        <w:spacing w:before="225" w:after="225" w:line="240" w:lineRule="auto"/>
        <w:jc w:val="both"/>
      </w:pPr>
      <w:r>
        <w:rPr>
          <w:rFonts w:ascii="Arial" w:hAnsi="Arial" w:cs="Arial"/>
          <w:i/>
          <w:iCs/>
          <w:color w:val="000000"/>
          <w:sz w:val="18"/>
          <w:szCs w:val="18"/>
        </w:rPr>
        <w:t>(naziv ponudnika, partnerja v skupni ponudbi)</w:t>
      </w:r>
    </w:p>
    <w:p w14:paraId="56713E74" w14:textId="77777777" w:rsidR="0082121A" w:rsidRDefault="0082121A" w:rsidP="0082121A">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2121A" w14:paraId="08863903" w14:textId="77777777" w:rsidTr="00FA1ACB">
        <w:tc>
          <w:tcPr>
            <w:tcW w:w="0" w:type="auto"/>
            <w:tcMar>
              <w:top w:w="0" w:type="auto"/>
              <w:bottom w:w="0" w:type="auto"/>
            </w:tcMar>
          </w:tcPr>
          <w:p w14:paraId="5175D802" w14:textId="77777777" w:rsidR="0082121A" w:rsidRDefault="0082121A" w:rsidP="00FA1ACB">
            <w:pPr>
              <w:numPr>
                <w:ilvl w:val="0"/>
                <w:numId w:val="12"/>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0ECA5D6" w14:textId="77777777" w:rsidR="0082121A" w:rsidRDefault="0082121A" w:rsidP="00FA1ACB">
            <w:pPr>
              <w:numPr>
                <w:ilvl w:val="0"/>
                <w:numId w:val="12"/>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1A2C5CF" w14:textId="77777777" w:rsidR="0082121A" w:rsidRDefault="0082121A" w:rsidP="00FA1ACB">
            <w:pPr>
              <w:numPr>
                <w:ilvl w:val="0"/>
                <w:numId w:val="12"/>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C8B391D" w14:textId="77777777" w:rsidR="0082121A" w:rsidRDefault="0082121A" w:rsidP="00FA1ACB">
            <w:pPr>
              <w:numPr>
                <w:ilvl w:val="0"/>
                <w:numId w:val="12"/>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41B001A" w14:textId="77777777" w:rsidR="0082121A" w:rsidRDefault="0082121A" w:rsidP="00FA1ACB">
            <w:pPr>
              <w:numPr>
                <w:ilvl w:val="0"/>
                <w:numId w:val="12"/>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ADFC054" w14:textId="77777777" w:rsidR="0082121A" w:rsidRDefault="0082121A" w:rsidP="00FA1ACB">
            <w:pPr>
              <w:numPr>
                <w:ilvl w:val="0"/>
                <w:numId w:val="12"/>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4E26361" w14:textId="77777777" w:rsidR="0082121A" w:rsidRDefault="0082121A" w:rsidP="00FA1ACB">
            <w:pPr>
              <w:numPr>
                <w:ilvl w:val="0"/>
                <w:numId w:val="12"/>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2C0B6CA9" w14:textId="77777777" w:rsidR="0082121A" w:rsidRDefault="0082121A" w:rsidP="00FA1ACB">
            <w:pPr>
              <w:numPr>
                <w:ilvl w:val="0"/>
                <w:numId w:val="12"/>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D5462F0" w14:textId="77777777" w:rsidR="0082121A" w:rsidRDefault="0082121A" w:rsidP="00FA1ACB">
            <w:pPr>
              <w:numPr>
                <w:ilvl w:val="0"/>
                <w:numId w:val="12"/>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9647F55" w14:textId="77777777" w:rsidR="0082121A" w:rsidRDefault="0082121A" w:rsidP="00FA1ACB">
            <w:pPr>
              <w:numPr>
                <w:ilvl w:val="0"/>
                <w:numId w:val="12"/>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F75BA2A" w14:textId="77777777" w:rsidR="0082121A" w:rsidRDefault="0082121A" w:rsidP="00FA1ACB">
            <w:pPr>
              <w:numPr>
                <w:ilvl w:val="0"/>
                <w:numId w:val="12"/>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273D8BD" w14:textId="77777777" w:rsidR="0082121A" w:rsidRDefault="0082121A" w:rsidP="00FA1ACB">
            <w:pPr>
              <w:numPr>
                <w:ilvl w:val="0"/>
                <w:numId w:val="12"/>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14EB1AF" w14:textId="77777777" w:rsidR="0082121A" w:rsidRDefault="0082121A" w:rsidP="00FA1ACB">
            <w:pPr>
              <w:numPr>
                <w:ilvl w:val="0"/>
                <w:numId w:val="12"/>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3037D68" w14:textId="77777777" w:rsidR="0082121A" w:rsidRDefault="0082121A" w:rsidP="00FA1ACB">
            <w:pPr>
              <w:numPr>
                <w:ilvl w:val="0"/>
                <w:numId w:val="12"/>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67EF0247" w14:textId="77777777" w:rsidR="0082121A" w:rsidRDefault="0082121A" w:rsidP="00FA1ACB">
            <w:pPr>
              <w:numPr>
                <w:ilvl w:val="0"/>
                <w:numId w:val="12"/>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737559A" w14:textId="77777777" w:rsidR="0082121A" w:rsidRDefault="0082121A" w:rsidP="00FA1ACB">
            <w:pPr>
              <w:numPr>
                <w:ilvl w:val="0"/>
                <w:numId w:val="12"/>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0DBDFCC" w14:textId="77777777" w:rsidR="0082121A" w:rsidRDefault="0082121A" w:rsidP="00FA1ACB">
            <w:pPr>
              <w:numPr>
                <w:ilvl w:val="0"/>
                <w:numId w:val="12"/>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E254956" w14:textId="77777777" w:rsidR="0082121A" w:rsidRDefault="0082121A" w:rsidP="00FA1ACB">
            <w:pPr>
              <w:numPr>
                <w:ilvl w:val="0"/>
                <w:numId w:val="12"/>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77B32DF" w14:textId="77777777" w:rsidR="0082121A" w:rsidRDefault="0082121A" w:rsidP="00FA1ACB">
            <w:pPr>
              <w:numPr>
                <w:ilvl w:val="0"/>
                <w:numId w:val="12"/>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C5B770E" w14:textId="77777777" w:rsidR="0082121A" w:rsidRDefault="0082121A" w:rsidP="00FA1ACB">
            <w:pPr>
              <w:numPr>
                <w:ilvl w:val="0"/>
                <w:numId w:val="12"/>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BF334BE" w14:textId="77777777" w:rsidR="0082121A" w:rsidRDefault="0082121A" w:rsidP="00FA1ACB">
            <w:pPr>
              <w:numPr>
                <w:ilvl w:val="0"/>
                <w:numId w:val="12"/>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7C3B42FF" w14:textId="77777777" w:rsidR="0082121A" w:rsidRDefault="0082121A" w:rsidP="00FA1ACB">
            <w:pPr>
              <w:numPr>
                <w:ilvl w:val="0"/>
                <w:numId w:val="12"/>
              </w:numPr>
              <w:jc w:val="both"/>
              <w:rPr>
                <w:rFonts w:ascii="Arial" w:hAnsi="Arial" w:cs="Arial"/>
                <w:color w:val="000000"/>
                <w:sz w:val="18"/>
                <w:szCs w:val="18"/>
              </w:rPr>
            </w:pPr>
            <w:r>
              <w:rPr>
                <w:rFonts w:ascii="Arial" w:hAnsi="Arial" w:cs="Arial"/>
                <w:color w:val="000000"/>
                <w:sz w:val="18"/>
                <w:szCs w:val="18"/>
              </w:rPr>
              <w:lastRenderedPageBreak/>
              <w:t>so navedeni podatki v ponudbi in prilogah resnični in verodostojni.</w:t>
            </w:r>
          </w:p>
        </w:tc>
      </w:tr>
    </w:tbl>
    <w:p w14:paraId="2045CBAF" w14:textId="77777777" w:rsidR="0082121A" w:rsidRDefault="0082121A" w:rsidP="0082121A">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2121A" w14:paraId="08E5F9CC" w14:textId="77777777" w:rsidTr="00FA1ACB">
        <w:tc>
          <w:tcPr>
            <w:tcW w:w="0" w:type="auto"/>
            <w:tcMar>
              <w:top w:w="0" w:type="auto"/>
              <w:bottom w:w="0" w:type="auto"/>
            </w:tcMar>
          </w:tcPr>
          <w:p w14:paraId="30A3B6C4" w14:textId="77777777" w:rsidR="0082121A" w:rsidRDefault="0082121A" w:rsidP="00FA1ACB">
            <w:pPr>
              <w:numPr>
                <w:ilvl w:val="0"/>
                <w:numId w:val="13"/>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13A74DE7" w14:textId="77777777" w:rsidR="0082121A" w:rsidRDefault="0082121A" w:rsidP="00FA1ACB">
            <w:pPr>
              <w:numPr>
                <w:ilvl w:val="0"/>
                <w:numId w:val="13"/>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14646273" w14:textId="77777777" w:rsidR="0082121A" w:rsidRDefault="0082121A" w:rsidP="00FA1ACB">
            <w:pPr>
              <w:numPr>
                <w:ilvl w:val="0"/>
                <w:numId w:val="13"/>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A218CD9" w14:textId="77777777" w:rsidR="0082121A" w:rsidRDefault="0082121A" w:rsidP="00FA1ACB">
            <w:pPr>
              <w:numPr>
                <w:ilvl w:val="0"/>
                <w:numId w:val="13"/>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24254E14" w14:textId="77777777" w:rsidR="0082121A" w:rsidRDefault="0082121A" w:rsidP="00FA1ACB">
            <w:pPr>
              <w:numPr>
                <w:ilvl w:val="0"/>
                <w:numId w:val="13"/>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63128A9" w14:textId="77777777" w:rsidR="0082121A" w:rsidRDefault="0082121A" w:rsidP="00FA1ACB">
            <w:pPr>
              <w:numPr>
                <w:ilvl w:val="0"/>
                <w:numId w:val="13"/>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6F1BB9A" w14:textId="77777777" w:rsidR="0082121A" w:rsidRDefault="0082121A" w:rsidP="00FA1ACB">
            <w:pPr>
              <w:numPr>
                <w:ilvl w:val="0"/>
                <w:numId w:val="13"/>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2B6E579" w14:textId="77777777" w:rsidR="0082121A" w:rsidRDefault="0082121A" w:rsidP="00FA1ACB">
            <w:pPr>
              <w:numPr>
                <w:ilvl w:val="0"/>
                <w:numId w:val="1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D8E4DB1" w14:textId="77777777" w:rsidR="0082121A" w:rsidRDefault="0082121A" w:rsidP="00FA1ACB">
            <w:pPr>
              <w:numPr>
                <w:ilvl w:val="0"/>
                <w:numId w:val="13"/>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7474701" w14:textId="77777777" w:rsidR="0082121A" w:rsidRDefault="0082121A" w:rsidP="00FA1ACB">
            <w:pPr>
              <w:numPr>
                <w:ilvl w:val="0"/>
                <w:numId w:val="13"/>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047BEB0D" w14:textId="77777777" w:rsidR="0082121A" w:rsidRDefault="0082121A" w:rsidP="00FA1ACB">
            <w:pPr>
              <w:numPr>
                <w:ilvl w:val="0"/>
                <w:numId w:val="13"/>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0F5049A" w14:textId="77777777" w:rsidR="0082121A" w:rsidRDefault="0082121A" w:rsidP="00FA1ACB">
            <w:pPr>
              <w:numPr>
                <w:ilvl w:val="0"/>
                <w:numId w:val="13"/>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72BE483B" w14:textId="77777777" w:rsidR="0082121A" w:rsidRDefault="0082121A" w:rsidP="00FA1ACB">
            <w:pPr>
              <w:numPr>
                <w:ilvl w:val="0"/>
                <w:numId w:val="13"/>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9ACAC0C" w14:textId="77777777" w:rsidR="0082121A" w:rsidRDefault="0082121A" w:rsidP="0082121A">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0513740" w14:textId="0E9B3696" w:rsidR="0082121A" w:rsidRDefault="0082121A" w:rsidP="0082121A">
      <w:pPr>
        <w:spacing w:before="225" w:after="225" w:line="240" w:lineRule="auto"/>
        <w:jc w:val="both"/>
      </w:pPr>
      <w:r>
        <w:rPr>
          <w:rFonts w:ascii="Arial" w:hAnsi="Arial" w:cs="Arial"/>
          <w:color w:val="000000"/>
          <w:sz w:val="18"/>
          <w:szCs w:val="18"/>
        </w:rPr>
        <w:t>Spodaj podpisani dajem/o uradno soglasje, da </w:t>
      </w:r>
      <w:r w:rsidR="000442CD" w:rsidRPr="000442CD">
        <w:rPr>
          <w:rFonts w:ascii="Arial" w:hAnsi="Arial" w:cs="Arial"/>
          <w:b/>
          <w:bCs/>
          <w:color w:val="000000"/>
          <w:sz w:val="18"/>
          <w:szCs w:val="18"/>
        </w:rPr>
        <w:t>OBČINA RAZKRIŽJE, Šafarsko 42, 9246 Razkrižje</w:t>
      </w:r>
      <w:r>
        <w:rPr>
          <w:rFonts w:ascii="Arial" w:hAnsi="Arial" w:cs="Arial"/>
          <w:color w:val="000000"/>
          <w:sz w:val="18"/>
          <w:szCs w:val="18"/>
        </w:rPr>
        <w:t xml:space="preserve"> v zvezi z oddajo javnega naročila za </w:t>
      </w:r>
      <w:r w:rsidR="000442CD" w:rsidRPr="000442CD">
        <w:rPr>
          <w:rFonts w:ascii="Arial" w:hAnsi="Arial" w:cs="Arial"/>
          <w:b/>
          <w:bCs/>
          <w:color w:val="000000"/>
          <w:sz w:val="18"/>
          <w:szCs w:val="18"/>
        </w:rPr>
        <w:t>Izdelava projektne dokumentacije IzN in pridobitev soglasij za objekt: »Dograditev in nadvišanje visokovodnih nasipov na območju občine Razkrižje« - dodatne storitve</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76C18BDB" w14:textId="77777777" w:rsidR="0082121A" w:rsidRDefault="0082121A" w:rsidP="0082121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2121A" w14:paraId="54096FDC" w14:textId="77777777" w:rsidTr="00FA1ACB">
        <w:tc>
          <w:tcPr>
            <w:tcW w:w="2500" w:type="pct"/>
            <w:tcMar>
              <w:top w:w="75" w:type="dxa"/>
              <w:bottom w:w="75" w:type="dxa"/>
            </w:tcMar>
            <w:vAlign w:val="center"/>
          </w:tcPr>
          <w:p w14:paraId="7A1F4944" w14:textId="77777777" w:rsidR="0082121A" w:rsidRDefault="0082121A" w:rsidP="00FA1ACB">
            <w:r>
              <w:rPr>
                <w:rFonts w:ascii="Arial" w:hAnsi="Arial" w:cs="Arial"/>
                <w:color w:val="000000"/>
                <w:position w:val="-2"/>
                <w:sz w:val="18"/>
                <w:szCs w:val="18"/>
              </w:rPr>
              <w:t>Kraj in datum:</w:t>
            </w:r>
          </w:p>
        </w:tc>
        <w:tc>
          <w:tcPr>
            <w:tcW w:w="0" w:type="auto"/>
            <w:tcMar>
              <w:top w:w="75" w:type="dxa"/>
              <w:bottom w:w="75" w:type="dxa"/>
            </w:tcMar>
            <w:vAlign w:val="center"/>
          </w:tcPr>
          <w:p w14:paraId="1D4AA786" w14:textId="77777777" w:rsidR="0082121A" w:rsidRDefault="0082121A" w:rsidP="00FA1ACB">
            <w:r>
              <w:rPr>
                <w:rFonts w:ascii="Arial" w:hAnsi="Arial" w:cs="Arial"/>
                <w:color w:val="000000"/>
                <w:position w:val="-2"/>
                <w:sz w:val="18"/>
                <w:szCs w:val="18"/>
              </w:rPr>
              <w:t>Ime in priimek: _____________________</w:t>
            </w:r>
          </w:p>
        </w:tc>
      </w:tr>
      <w:tr w:rsidR="0082121A" w14:paraId="1EBB661F" w14:textId="77777777" w:rsidTr="00FA1ACB">
        <w:tc>
          <w:tcPr>
            <w:tcW w:w="2500" w:type="pct"/>
            <w:tcMar>
              <w:top w:w="75" w:type="dxa"/>
              <w:bottom w:w="75" w:type="dxa"/>
            </w:tcMar>
            <w:vAlign w:val="center"/>
          </w:tcPr>
          <w:p w14:paraId="09151CE6" w14:textId="77777777" w:rsidR="0082121A" w:rsidRDefault="0082121A" w:rsidP="00FA1ACB">
            <w:r>
              <w:rPr>
                <w:rFonts w:ascii="Arial" w:hAnsi="Arial" w:cs="Arial"/>
                <w:color w:val="000000"/>
                <w:position w:val="-2"/>
                <w:sz w:val="18"/>
                <w:szCs w:val="18"/>
              </w:rPr>
              <w:t> </w:t>
            </w:r>
          </w:p>
        </w:tc>
        <w:tc>
          <w:tcPr>
            <w:tcW w:w="0" w:type="auto"/>
            <w:tcMar>
              <w:top w:w="75" w:type="dxa"/>
              <w:bottom w:w="75" w:type="dxa"/>
            </w:tcMar>
            <w:vAlign w:val="center"/>
          </w:tcPr>
          <w:p w14:paraId="0A024C18" w14:textId="77777777" w:rsidR="0082121A" w:rsidRDefault="0082121A" w:rsidP="00FA1ACB"/>
          <w:p w14:paraId="152DF276" w14:textId="77777777" w:rsidR="0082121A" w:rsidRDefault="0082121A" w:rsidP="00FA1ACB">
            <w:pPr>
              <w:jc w:val="center"/>
            </w:pPr>
            <w:r>
              <w:rPr>
                <w:rFonts w:ascii="Arial" w:hAnsi="Arial" w:cs="Arial"/>
                <w:color w:val="A9A9A9"/>
                <w:position w:val="-2"/>
                <w:sz w:val="18"/>
                <w:szCs w:val="18"/>
              </w:rPr>
              <w:t>(žig in podpis)</w:t>
            </w:r>
          </w:p>
        </w:tc>
      </w:tr>
    </w:tbl>
    <w:p w14:paraId="16497128" w14:textId="77777777" w:rsidR="0082121A" w:rsidRDefault="0082121A" w:rsidP="0082121A">
      <w:pPr>
        <w:spacing w:before="225" w:after="225" w:line="240" w:lineRule="auto"/>
        <w:jc w:val="both"/>
      </w:pPr>
      <w:r>
        <w:rPr>
          <w:rFonts w:ascii="Arial" w:hAnsi="Arial" w:cs="Arial"/>
          <w:color w:val="000000"/>
          <w:sz w:val="18"/>
          <w:szCs w:val="18"/>
        </w:rPr>
        <w:t> </w:t>
      </w:r>
    </w:p>
    <w:p w14:paraId="1A86C05C" w14:textId="77777777" w:rsidR="0082121A" w:rsidRDefault="0082121A" w:rsidP="0082121A">
      <w:pPr>
        <w:sectPr w:rsidR="0082121A" w:rsidSect="0082121A">
          <w:footerReference w:type="default" r:id="rId11"/>
          <w:pgSz w:w="11906" w:h="16838"/>
          <w:pgMar w:top="1418" w:right="1418" w:bottom="1418" w:left="1418" w:header="567" w:footer="596" w:gutter="0"/>
          <w:cols w:space="708"/>
          <w:docGrid w:linePitch="360"/>
        </w:sectPr>
      </w:pPr>
    </w:p>
    <w:p w14:paraId="3E8E3F12" w14:textId="77777777" w:rsidR="0082121A" w:rsidRPr="00590863" w:rsidRDefault="0082121A" w:rsidP="0082121A">
      <w:pPr>
        <w:spacing w:after="0"/>
        <w:jc w:val="right"/>
        <w:rPr>
          <w:rFonts w:ascii="Arial" w:hAnsi="Arial" w:cs="Arial"/>
          <w:sz w:val="18"/>
          <w:szCs w:val="18"/>
        </w:rPr>
      </w:pPr>
      <w:r w:rsidRPr="00590863">
        <w:rPr>
          <w:rFonts w:ascii="Arial" w:hAnsi="Arial" w:cs="Arial"/>
          <w:sz w:val="18"/>
          <w:szCs w:val="18"/>
        </w:rPr>
        <w:lastRenderedPageBreak/>
        <w:t>Obrazec št: 3</w:t>
      </w:r>
    </w:p>
    <w:p w14:paraId="4C314254" w14:textId="77777777" w:rsidR="000442CD" w:rsidRDefault="000442CD" w:rsidP="0082121A">
      <w:pPr>
        <w:rPr>
          <w:rFonts w:ascii="Arial" w:hAnsi="Arial" w:cs="Arial"/>
          <w:sz w:val="18"/>
          <w:szCs w:val="18"/>
        </w:rPr>
      </w:pPr>
    </w:p>
    <w:p w14:paraId="18CA638A" w14:textId="77777777" w:rsidR="000442CD" w:rsidRDefault="000442CD" w:rsidP="000442C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7596280" w14:textId="77777777" w:rsidR="000442CD" w:rsidRDefault="000442CD" w:rsidP="000442CD">
      <w:pPr>
        <w:spacing w:after="120"/>
        <w:rPr>
          <w:rFonts w:ascii="Arial" w:hAnsi="Arial" w:cs="Arial"/>
        </w:rPr>
      </w:pPr>
    </w:p>
    <w:p w14:paraId="2B249946" w14:textId="77777777" w:rsidR="000442CD" w:rsidRDefault="000442CD" w:rsidP="000442CD">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3618E4ED" w14:textId="77777777" w:rsidR="000442CD" w:rsidRDefault="000442CD" w:rsidP="000442CD">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74133169" w14:textId="77777777" w:rsidR="000442CD" w:rsidRDefault="000442CD" w:rsidP="000442CD">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5AE42A7E" w14:textId="4BDBD96F" w:rsidR="0082121A" w:rsidRDefault="0082121A" w:rsidP="0082121A">
      <w:pPr>
        <w:rPr>
          <w:rFonts w:ascii="Arial" w:hAnsi="Arial" w:cs="Arial"/>
          <w:sz w:val="18"/>
          <w:szCs w:val="18"/>
        </w:rPr>
      </w:pPr>
      <w:r>
        <w:rPr>
          <w:rFonts w:ascii="Arial" w:hAnsi="Arial" w:cs="Arial"/>
          <w:sz w:val="18"/>
          <w:szCs w:val="18"/>
        </w:rPr>
        <w:br w:type="page"/>
      </w:r>
    </w:p>
    <w:p w14:paraId="7E3F0999" w14:textId="77777777" w:rsidR="0082121A" w:rsidRPr="00590863" w:rsidRDefault="0082121A" w:rsidP="0082121A">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4</w:t>
      </w:r>
    </w:p>
    <w:p w14:paraId="53602D04" w14:textId="77777777" w:rsidR="0082121A" w:rsidRPr="00252358" w:rsidRDefault="0082121A" w:rsidP="0082121A"/>
    <w:p w14:paraId="2BABC4CD" w14:textId="77777777" w:rsidR="0082121A" w:rsidRDefault="0082121A" w:rsidP="0082121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77A9B7D9" w14:textId="77777777" w:rsidR="0082121A" w:rsidRDefault="0082121A" w:rsidP="0082121A">
      <w:pPr>
        <w:spacing w:after="120"/>
        <w:rPr>
          <w:rFonts w:ascii="Arial" w:hAnsi="Arial" w:cs="Arial"/>
        </w:rPr>
      </w:pPr>
    </w:p>
    <w:p w14:paraId="44FEF5B2" w14:textId="77777777" w:rsidR="0082121A" w:rsidRDefault="0082121A" w:rsidP="0082121A">
      <w:pPr>
        <w:spacing w:before="225" w:after="225" w:line="240" w:lineRule="auto"/>
        <w:jc w:val="center"/>
      </w:pPr>
      <w:r>
        <w:rPr>
          <w:rFonts w:ascii="Arial" w:hAnsi="Arial" w:cs="Arial"/>
          <w:b/>
          <w:bCs/>
          <w:color w:val="000000"/>
          <w:sz w:val="18"/>
          <w:szCs w:val="18"/>
        </w:rPr>
        <w:t>SEZNAM ČLANOV ORGANOV IN ZASTOPNIKOV GOSPODARSKEGA SUBJEKTA</w:t>
      </w:r>
    </w:p>
    <w:p w14:paraId="04247CDE" w14:textId="77777777" w:rsidR="0082121A" w:rsidRDefault="0082121A" w:rsidP="0082121A">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82121A" w14:paraId="5BBF2C53" w14:textId="77777777" w:rsidTr="00FA1ACB">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D703E7" w14:textId="77777777" w:rsidR="0082121A" w:rsidRDefault="0082121A" w:rsidP="00FA1ACB">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D71B0" w14:textId="77777777" w:rsidR="0082121A" w:rsidRDefault="0082121A" w:rsidP="00FA1ACB">
            <w:r>
              <w:rPr>
                <w:rFonts w:ascii="Arial" w:hAnsi="Arial" w:cs="Arial"/>
                <w:color w:val="000000"/>
                <w:position w:val="-2"/>
                <w:sz w:val="18"/>
                <w:szCs w:val="18"/>
              </w:rPr>
              <w:t> </w:t>
            </w:r>
          </w:p>
        </w:tc>
      </w:tr>
      <w:tr w:rsidR="0082121A" w14:paraId="3171F635" w14:textId="77777777" w:rsidTr="00FA1ACB">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145F9E" w14:textId="77777777" w:rsidR="0082121A" w:rsidRDefault="0082121A" w:rsidP="00FA1ACB">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A51DB8" w14:textId="77777777" w:rsidR="0082121A" w:rsidRDefault="0082121A" w:rsidP="00FA1ACB">
            <w:r>
              <w:rPr>
                <w:rFonts w:ascii="Arial" w:hAnsi="Arial" w:cs="Arial"/>
                <w:color w:val="000000"/>
                <w:position w:val="-2"/>
                <w:sz w:val="18"/>
                <w:szCs w:val="18"/>
              </w:rPr>
              <w:t> </w:t>
            </w:r>
          </w:p>
        </w:tc>
      </w:tr>
      <w:tr w:rsidR="0082121A" w14:paraId="1FAAF171" w14:textId="77777777" w:rsidTr="00FA1ACB">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FF2B56" w14:textId="77777777" w:rsidR="0082121A" w:rsidRDefault="0082121A" w:rsidP="00FA1ACB">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2E8B84" w14:textId="77777777" w:rsidR="0082121A" w:rsidRDefault="0082121A" w:rsidP="00FA1ACB">
            <w:r>
              <w:rPr>
                <w:rFonts w:ascii="Arial" w:hAnsi="Arial" w:cs="Arial"/>
                <w:color w:val="000000"/>
                <w:position w:val="-2"/>
                <w:sz w:val="18"/>
                <w:szCs w:val="18"/>
              </w:rPr>
              <w:t> </w:t>
            </w:r>
          </w:p>
        </w:tc>
      </w:tr>
      <w:tr w:rsidR="0082121A" w14:paraId="0D0E777F" w14:textId="77777777" w:rsidTr="00FA1ACB">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FD2F26" w14:textId="77777777" w:rsidR="0082121A" w:rsidRDefault="0082121A" w:rsidP="00FA1ACB">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06C05D" w14:textId="77777777" w:rsidR="0082121A" w:rsidRDefault="0082121A" w:rsidP="00FA1ACB">
            <w:r>
              <w:rPr>
                <w:rFonts w:ascii="Arial" w:hAnsi="Arial" w:cs="Arial"/>
                <w:color w:val="000000"/>
                <w:position w:val="-2"/>
                <w:sz w:val="18"/>
                <w:szCs w:val="18"/>
              </w:rPr>
              <w:t> </w:t>
            </w:r>
          </w:p>
        </w:tc>
      </w:tr>
    </w:tbl>
    <w:p w14:paraId="7F0AF017" w14:textId="77777777" w:rsidR="0082121A" w:rsidRDefault="0082121A" w:rsidP="0082121A">
      <w:pPr>
        <w:spacing w:before="225" w:after="225" w:line="240" w:lineRule="auto"/>
        <w:jc w:val="both"/>
      </w:pPr>
      <w:r>
        <w:rPr>
          <w:rFonts w:ascii="Arial" w:hAnsi="Arial" w:cs="Arial"/>
          <w:color w:val="000000"/>
          <w:sz w:val="18"/>
          <w:szCs w:val="18"/>
        </w:rPr>
        <w:t> </w:t>
      </w:r>
    </w:p>
    <w:p w14:paraId="61A9A1F5" w14:textId="77777777" w:rsidR="0082121A" w:rsidRDefault="0082121A" w:rsidP="0082121A">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82121A" w14:paraId="6BDF23B1" w14:textId="77777777" w:rsidTr="00FA1ACB">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B71ABB" w14:textId="77777777" w:rsidR="0082121A" w:rsidRDefault="0082121A" w:rsidP="00FA1ACB">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8952E5" w14:textId="77777777" w:rsidR="0082121A" w:rsidRDefault="0082121A" w:rsidP="00FA1ACB">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3E08A9" w14:textId="77777777" w:rsidR="0082121A" w:rsidRDefault="0082121A" w:rsidP="00FA1ACB">
            <w:r>
              <w:rPr>
                <w:rFonts w:ascii="Arial" w:hAnsi="Arial" w:cs="Arial"/>
                <w:color w:val="000000"/>
                <w:position w:val="-2"/>
                <w:sz w:val="18"/>
                <w:szCs w:val="18"/>
              </w:rPr>
              <w:t>EMŠO*</w:t>
            </w:r>
          </w:p>
        </w:tc>
      </w:tr>
      <w:tr w:rsidR="0082121A" w14:paraId="460890CA" w14:textId="77777777" w:rsidTr="00FA1ACB">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693782" w14:textId="77777777" w:rsidR="0082121A" w:rsidRDefault="0082121A" w:rsidP="00FA1AC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8359F4" w14:textId="77777777" w:rsidR="0082121A" w:rsidRDefault="0082121A" w:rsidP="00FA1AC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1EDCC8" w14:textId="77777777" w:rsidR="0082121A" w:rsidRDefault="0082121A" w:rsidP="00FA1ACB">
            <w:r>
              <w:rPr>
                <w:rFonts w:ascii="Arial" w:hAnsi="Arial" w:cs="Arial"/>
                <w:color w:val="000000"/>
                <w:position w:val="-2"/>
                <w:sz w:val="18"/>
                <w:szCs w:val="18"/>
              </w:rPr>
              <w:t> </w:t>
            </w:r>
          </w:p>
        </w:tc>
      </w:tr>
      <w:tr w:rsidR="0082121A" w14:paraId="7E3BBE4A" w14:textId="77777777" w:rsidTr="00FA1ACB">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A76EB2" w14:textId="77777777" w:rsidR="0082121A" w:rsidRDefault="0082121A" w:rsidP="00FA1AC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4E9049" w14:textId="77777777" w:rsidR="0082121A" w:rsidRDefault="0082121A" w:rsidP="00FA1AC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021065" w14:textId="77777777" w:rsidR="0082121A" w:rsidRDefault="0082121A" w:rsidP="00FA1ACB">
            <w:r>
              <w:rPr>
                <w:rFonts w:ascii="Arial" w:hAnsi="Arial" w:cs="Arial"/>
                <w:color w:val="000000"/>
                <w:position w:val="-2"/>
                <w:sz w:val="18"/>
                <w:szCs w:val="18"/>
              </w:rPr>
              <w:t> </w:t>
            </w:r>
          </w:p>
        </w:tc>
      </w:tr>
      <w:tr w:rsidR="0082121A" w14:paraId="6811299F" w14:textId="77777777" w:rsidTr="00FA1ACB">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0027A6" w14:textId="77777777" w:rsidR="0082121A" w:rsidRDefault="0082121A" w:rsidP="00FA1AC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FDF46F" w14:textId="77777777" w:rsidR="0082121A" w:rsidRDefault="0082121A" w:rsidP="00FA1AC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96F3BC" w14:textId="77777777" w:rsidR="0082121A" w:rsidRDefault="0082121A" w:rsidP="00FA1ACB">
            <w:r>
              <w:rPr>
                <w:rFonts w:ascii="Arial" w:hAnsi="Arial" w:cs="Arial"/>
                <w:color w:val="000000"/>
                <w:position w:val="-2"/>
                <w:sz w:val="18"/>
                <w:szCs w:val="18"/>
              </w:rPr>
              <w:t> </w:t>
            </w:r>
          </w:p>
        </w:tc>
      </w:tr>
      <w:tr w:rsidR="0082121A" w14:paraId="3F5494A0" w14:textId="77777777" w:rsidTr="00FA1ACB">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769DAE" w14:textId="77777777" w:rsidR="0082121A" w:rsidRDefault="0082121A" w:rsidP="00FA1AC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8C0077" w14:textId="77777777" w:rsidR="0082121A" w:rsidRDefault="0082121A" w:rsidP="00FA1AC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AB092" w14:textId="77777777" w:rsidR="0082121A" w:rsidRDefault="0082121A" w:rsidP="00FA1ACB">
            <w:r>
              <w:rPr>
                <w:rFonts w:ascii="Arial" w:hAnsi="Arial" w:cs="Arial"/>
                <w:color w:val="000000"/>
                <w:position w:val="-2"/>
                <w:sz w:val="18"/>
                <w:szCs w:val="18"/>
              </w:rPr>
              <w:t> </w:t>
            </w:r>
          </w:p>
        </w:tc>
      </w:tr>
      <w:tr w:rsidR="0082121A" w14:paraId="193A7ACD" w14:textId="77777777" w:rsidTr="00FA1ACB">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D691D2" w14:textId="77777777" w:rsidR="0082121A" w:rsidRDefault="0082121A" w:rsidP="00FA1AC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A4FB03" w14:textId="77777777" w:rsidR="0082121A" w:rsidRDefault="0082121A" w:rsidP="00FA1AC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3E4DC6" w14:textId="77777777" w:rsidR="0082121A" w:rsidRDefault="0082121A" w:rsidP="00FA1ACB">
            <w:r>
              <w:rPr>
                <w:rFonts w:ascii="Arial" w:hAnsi="Arial" w:cs="Arial"/>
                <w:color w:val="000000"/>
                <w:position w:val="-2"/>
                <w:sz w:val="18"/>
                <w:szCs w:val="18"/>
              </w:rPr>
              <w:t> </w:t>
            </w:r>
          </w:p>
        </w:tc>
      </w:tr>
      <w:tr w:rsidR="0082121A" w14:paraId="15EA7A0D" w14:textId="77777777" w:rsidTr="00FA1ACB">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85C417" w14:textId="77777777" w:rsidR="0082121A" w:rsidRDefault="0082121A" w:rsidP="00FA1AC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C09A58" w14:textId="77777777" w:rsidR="0082121A" w:rsidRDefault="0082121A" w:rsidP="00FA1AC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EE02B4" w14:textId="77777777" w:rsidR="0082121A" w:rsidRDefault="0082121A" w:rsidP="00FA1ACB">
            <w:r>
              <w:rPr>
                <w:rFonts w:ascii="Arial" w:hAnsi="Arial" w:cs="Arial"/>
                <w:color w:val="000000"/>
                <w:position w:val="-2"/>
                <w:sz w:val="18"/>
                <w:szCs w:val="18"/>
              </w:rPr>
              <w:t> </w:t>
            </w:r>
          </w:p>
        </w:tc>
      </w:tr>
      <w:tr w:rsidR="0082121A" w14:paraId="0FACFA68" w14:textId="77777777" w:rsidTr="00FA1ACB">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590336" w14:textId="77777777" w:rsidR="0082121A" w:rsidRDefault="0082121A" w:rsidP="00FA1AC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DD1B2F" w14:textId="77777777" w:rsidR="0082121A" w:rsidRDefault="0082121A" w:rsidP="00FA1AC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68E1D8" w14:textId="77777777" w:rsidR="0082121A" w:rsidRDefault="0082121A" w:rsidP="00FA1ACB">
            <w:r>
              <w:rPr>
                <w:rFonts w:ascii="Arial" w:hAnsi="Arial" w:cs="Arial"/>
                <w:color w:val="000000"/>
                <w:position w:val="-2"/>
                <w:sz w:val="18"/>
                <w:szCs w:val="18"/>
              </w:rPr>
              <w:t> </w:t>
            </w:r>
          </w:p>
        </w:tc>
      </w:tr>
      <w:tr w:rsidR="0082121A" w14:paraId="7F577227" w14:textId="77777777" w:rsidTr="00FA1ACB">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0F2093" w14:textId="77777777" w:rsidR="0082121A" w:rsidRDefault="0082121A" w:rsidP="00FA1AC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619B78" w14:textId="77777777" w:rsidR="0082121A" w:rsidRDefault="0082121A" w:rsidP="00FA1AC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960C03" w14:textId="77777777" w:rsidR="0082121A" w:rsidRDefault="0082121A" w:rsidP="00FA1ACB">
            <w:r>
              <w:rPr>
                <w:rFonts w:ascii="Arial" w:hAnsi="Arial" w:cs="Arial"/>
                <w:color w:val="000000"/>
                <w:position w:val="-2"/>
                <w:sz w:val="18"/>
                <w:szCs w:val="18"/>
              </w:rPr>
              <w:t> </w:t>
            </w:r>
          </w:p>
        </w:tc>
      </w:tr>
      <w:tr w:rsidR="0082121A" w14:paraId="419C6A28" w14:textId="77777777" w:rsidTr="00FA1ACB">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C342AB" w14:textId="77777777" w:rsidR="0082121A" w:rsidRDefault="0082121A" w:rsidP="00FA1AC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187BD" w14:textId="77777777" w:rsidR="0082121A" w:rsidRDefault="0082121A" w:rsidP="00FA1AC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2153E6" w14:textId="77777777" w:rsidR="0082121A" w:rsidRDefault="0082121A" w:rsidP="00FA1ACB">
            <w:r>
              <w:rPr>
                <w:rFonts w:ascii="Arial" w:hAnsi="Arial" w:cs="Arial"/>
                <w:color w:val="000000"/>
                <w:position w:val="-2"/>
                <w:sz w:val="18"/>
                <w:szCs w:val="18"/>
              </w:rPr>
              <w:t> </w:t>
            </w:r>
          </w:p>
        </w:tc>
      </w:tr>
    </w:tbl>
    <w:p w14:paraId="28A164F0" w14:textId="77777777" w:rsidR="0082121A" w:rsidRDefault="0082121A" w:rsidP="0082121A">
      <w:pPr>
        <w:spacing w:before="225" w:after="225" w:line="240" w:lineRule="auto"/>
        <w:jc w:val="both"/>
      </w:pPr>
      <w:r>
        <w:rPr>
          <w:rFonts w:ascii="Arial" w:hAnsi="Arial" w:cs="Arial"/>
          <w:color w:val="000000"/>
          <w:sz w:val="18"/>
          <w:szCs w:val="18"/>
        </w:rPr>
        <w:t>* podatek je potreben za preverbo v e-Dosje</w:t>
      </w:r>
    </w:p>
    <w:p w14:paraId="52AA0DF3" w14:textId="77777777" w:rsidR="0082121A" w:rsidRDefault="0082121A" w:rsidP="0082121A">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82121A" w14:paraId="4161EE49" w14:textId="77777777" w:rsidTr="00FA1ACB">
        <w:tc>
          <w:tcPr>
            <w:tcW w:w="2500" w:type="pct"/>
            <w:tcMar>
              <w:top w:w="75" w:type="dxa"/>
              <w:bottom w:w="75" w:type="dxa"/>
            </w:tcMar>
            <w:vAlign w:val="center"/>
          </w:tcPr>
          <w:p w14:paraId="60E5F70C" w14:textId="77777777" w:rsidR="0082121A" w:rsidRDefault="0082121A" w:rsidP="00FA1ACB">
            <w:r>
              <w:rPr>
                <w:rFonts w:ascii="Arial" w:hAnsi="Arial" w:cs="Arial"/>
                <w:color w:val="000000"/>
                <w:position w:val="-2"/>
                <w:sz w:val="18"/>
                <w:szCs w:val="18"/>
              </w:rPr>
              <w:t>Kraj in datum:</w:t>
            </w:r>
          </w:p>
        </w:tc>
        <w:tc>
          <w:tcPr>
            <w:tcW w:w="0" w:type="auto"/>
            <w:tcMar>
              <w:top w:w="75" w:type="dxa"/>
              <w:bottom w:w="75" w:type="dxa"/>
            </w:tcMar>
            <w:vAlign w:val="center"/>
          </w:tcPr>
          <w:p w14:paraId="7143640B" w14:textId="77777777" w:rsidR="0082121A" w:rsidRDefault="0082121A" w:rsidP="00FA1ACB">
            <w:r>
              <w:rPr>
                <w:rFonts w:ascii="Arial" w:hAnsi="Arial" w:cs="Arial"/>
                <w:color w:val="000000"/>
                <w:position w:val="-2"/>
                <w:sz w:val="18"/>
                <w:szCs w:val="18"/>
              </w:rPr>
              <w:t>Ime in priimek: _____________________</w:t>
            </w:r>
          </w:p>
        </w:tc>
      </w:tr>
      <w:tr w:rsidR="0082121A" w14:paraId="3832265B" w14:textId="77777777" w:rsidTr="00FA1ACB">
        <w:tc>
          <w:tcPr>
            <w:tcW w:w="2500" w:type="pct"/>
            <w:tcMar>
              <w:top w:w="75" w:type="dxa"/>
              <w:bottom w:w="75" w:type="dxa"/>
            </w:tcMar>
            <w:vAlign w:val="center"/>
          </w:tcPr>
          <w:p w14:paraId="64FF3CC3" w14:textId="77777777" w:rsidR="0082121A" w:rsidRDefault="0082121A" w:rsidP="00FA1ACB">
            <w:r>
              <w:rPr>
                <w:rFonts w:ascii="Arial" w:hAnsi="Arial" w:cs="Arial"/>
                <w:color w:val="000000"/>
                <w:position w:val="-2"/>
                <w:sz w:val="18"/>
                <w:szCs w:val="18"/>
              </w:rPr>
              <w:t> </w:t>
            </w:r>
          </w:p>
        </w:tc>
        <w:tc>
          <w:tcPr>
            <w:tcW w:w="0" w:type="auto"/>
            <w:tcMar>
              <w:top w:w="75" w:type="dxa"/>
              <w:bottom w:w="75" w:type="dxa"/>
            </w:tcMar>
            <w:vAlign w:val="center"/>
          </w:tcPr>
          <w:p w14:paraId="2ECAE14D" w14:textId="77777777" w:rsidR="0082121A" w:rsidRDefault="0082121A" w:rsidP="00FA1ACB">
            <w:pPr>
              <w:jc w:val="center"/>
            </w:pPr>
            <w:r>
              <w:rPr>
                <w:rFonts w:ascii="Arial" w:hAnsi="Arial" w:cs="Arial"/>
                <w:color w:val="A9A9A9"/>
                <w:position w:val="-2"/>
                <w:sz w:val="18"/>
                <w:szCs w:val="18"/>
              </w:rPr>
              <w:t>(podpis)</w:t>
            </w:r>
          </w:p>
        </w:tc>
      </w:tr>
    </w:tbl>
    <w:p w14:paraId="76F653A9" w14:textId="77777777" w:rsidR="0082121A" w:rsidRDefault="0082121A" w:rsidP="0082121A">
      <w:pPr>
        <w:spacing w:before="225" w:after="225" w:line="240" w:lineRule="auto"/>
        <w:jc w:val="both"/>
      </w:pPr>
      <w:r>
        <w:rPr>
          <w:rFonts w:ascii="Arial" w:hAnsi="Arial" w:cs="Arial"/>
          <w:color w:val="000000"/>
          <w:sz w:val="18"/>
          <w:szCs w:val="18"/>
        </w:rPr>
        <w:t> </w:t>
      </w:r>
    </w:p>
    <w:p w14:paraId="62F47C18" w14:textId="77777777" w:rsidR="0082121A" w:rsidRDefault="0082121A" w:rsidP="0082121A">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58498EBE" w14:textId="77777777" w:rsidR="0082121A" w:rsidRDefault="0082121A" w:rsidP="0082121A">
      <w:pPr>
        <w:spacing w:before="225" w:after="225" w:line="240" w:lineRule="auto"/>
        <w:jc w:val="both"/>
      </w:pPr>
      <w:r>
        <w:rPr>
          <w:rFonts w:ascii="Arial" w:hAnsi="Arial" w:cs="Arial"/>
          <w:color w:val="000000"/>
          <w:sz w:val="18"/>
          <w:szCs w:val="18"/>
        </w:rPr>
        <w:t> </w:t>
      </w:r>
    </w:p>
    <w:p w14:paraId="18F5E9B0" w14:textId="77777777" w:rsidR="0082121A" w:rsidRDefault="0082121A" w:rsidP="0082121A">
      <w:pPr>
        <w:sectPr w:rsidR="0082121A" w:rsidSect="0082121A">
          <w:footerReference w:type="default" r:id="rId12"/>
          <w:pgSz w:w="11906" w:h="16838"/>
          <w:pgMar w:top="1418" w:right="1418" w:bottom="1418" w:left="1418" w:header="567" w:footer="596" w:gutter="0"/>
          <w:cols w:space="708"/>
          <w:docGrid w:linePitch="360"/>
        </w:sectPr>
      </w:pPr>
    </w:p>
    <w:p w14:paraId="2D12D689" w14:textId="77777777" w:rsidR="0082121A" w:rsidRPr="00590863" w:rsidRDefault="0082121A" w:rsidP="0082121A">
      <w:pPr>
        <w:spacing w:before="225" w:after="225" w:line="240" w:lineRule="auto"/>
        <w:jc w:val="right"/>
        <w:rPr>
          <w:rFonts w:ascii="Arial" w:hAnsi="Arial" w:cs="Arial"/>
          <w:sz w:val="18"/>
          <w:szCs w:val="18"/>
        </w:rPr>
      </w:pPr>
      <w:r>
        <w:lastRenderedPageBreak/>
        <w:tab/>
      </w:r>
      <w:r>
        <w:rPr>
          <w:rFonts w:ascii="Arial" w:hAnsi="Arial" w:cs="Arial"/>
          <w:color w:val="000000"/>
          <w:sz w:val="18"/>
          <w:szCs w:val="18"/>
        </w:rPr>
        <w:t> </w:t>
      </w:r>
      <w:r w:rsidRPr="00590863">
        <w:rPr>
          <w:rFonts w:ascii="Arial" w:hAnsi="Arial" w:cs="Arial"/>
          <w:sz w:val="18"/>
          <w:szCs w:val="18"/>
        </w:rPr>
        <w:t xml:space="preserve">Obrazec št: </w:t>
      </w:r>
      <w:r>
        <w:rPr>
          <w:rFonts w:ascii="Arial" w:hAnsi="Arial" w:cs="Arial"/>
          <w:sz w:val="18"/>
          <w:szCs w:val="18"/>
        </w:rPr>
        <w:t>5</w:t>
      </w:r>
    </w:p>
    <w:p w14:paraId="46BD1831" w14:textId="77777777" w:rsidR="0082121A" w:rsidRDefault="0082121A" w:rsidP="0082121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5F55E225" w14:textId="77777777" w:rsidR="0082121A" w:rsidRDefault="0082121A" w:rsidP="0082121A">
      <w:pPr>
        <w:spacing w:before="225" w:after="225" w:line="240" w:lineRule="auto"/>
        <w:jc w:val="both"/>
      </w:pPr>
      <w:r>
        <w:rPr>
          <w:rFonts w:ascii="Arial" w:hAnsi="Arial" w:cs="Arial"/>
          <w:color w:val="000000"/>
          <w:sz w:val="18"/>
          <w:szCs w:val="18"/>
        </w:rPr>
        <w:t xml:space="preserve">Spodaj podpisani zastopnik gospodarskega subjekta _______________________ pod kazensko in materialno odgovornostjo izjavljam, da je gospodarski subjekt v zahtevanem referenčnem obdobju izvedel sledeče referenčne posle: </w:t>
      </w:r>
    </w:p>
    <w:tbl>
      <w:tblPr>
        <w:tblStyle w:val="TableGridPHPDOCX"/>
        <w:tblW w:w="4874" w:type="pct"/>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734"/>
        <w:gridCol w:w="1739"/>
        <w:gridCol w:w="6448"/>
        <w:gridCol w:w="2587"/>
        <w:gridCol w:w="2124"/>
      </w:tblGrid>
      <w:tr w:rsidR="00D81096" w:rsidRPr="001F3424" w14:paraId="7407B369" w14:textId="77777777" w:rsidTr="00ED3277">
        <w:trPr>
          <w:trHeight w:val="1168"/>
        </w:trPr>
        <w:tc>
          <w:tcPr>
            <w:tcW w:w="26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CD1972E" w14:textId="77777777" w:rsidR="00D81096" w:rsidRPr="001F3424" w:rsidRDefault="00D81096" w:rsidP="00FA1ACB">
            <w:pPr>
              <w:jc w:val="center"/>
              <w:rPr>
                <w:rFonts w:ascii="Arial" w:hAnsi="Arial" w:cs="Arial"/>
              </w:rPr>
            </w:pPr>
            <w:r>
              <w:rPr>
                <w:rFonts w:ascii="Arial" w:hAnsi="Arial" w:cs="Arial"/>
                <w:color w:val="000000"/>
                <w:sz w:val="18"/>
                <w:szCs w:val="18"/>
              </w:rPr>
              <w:t>  </w:t>
            </w:r>
            <w:r w:rsidRPr="001F3424">
              <w:rPr>
                <w:rFonts w:ascii="Arial" w:hAnsi="Arial" w:cs="Arial"/>
                <w:b/>
                <w:bCs/>
                <w:position w:val="-2"/>
                <w:sz w:val="18"/>
                <w:szCs w:val="18"/>
                <w:shd w:val="clear" w:color="auto" w:fill="CCCCCC"/>
              </w:rPr>
              <w:t>Zap. št</w:t>
            </w:r>
          </w:p>
        </w:tc>
        <w:tc>
          <w:tcPr>
            <w:tcW w:w="63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FA1B594" w14:textId="77777777" w:rsidR="00D81096" w:rsidRPr="001F3424" w:rsidRDefault="00D81096" w:rsidP="00FA1ACB">
            <w:pPr>
              <w:jc w:val="center"/>
              <w:rPr>
                <w:rFonts w:ascii="Arial" w:hAnsi="Arial" w:cs="Arial"/>
              </w:rPr>
            </w:pPr>
            <w:r w:rsidRPr="001F3424">
              <w:rPr>
                <w:rFonts w:ascii="Arial" w:hAnsi="Arial" w:cs="Arial"/>
                <w:b/>
                <w:bCs/>
                <w:position w:val="-2"/>
                <w:sz w:val="18"/>
                <w:szCs w:val="18"/>
                <w:shd w:val="clear" w:color="auto" w:fill="CCCCCC"/>
              </w:rPr>
              <w:t>Referenčni naročnik</w:t>
            </w:r>
            <w:r w:rsidRPr="001F3424">
              <w:rPr>
                <w:rFonts w:ascii="Arial" w:hAnsi="Arial" w:cs="Arial"/>
                <w:b/>
                <w:bCs/>
                <w:position w:val="-2"/>
                <w:sz w:val="18"/>
                <w:szCs w:val="18"/>
                <w:shd w:val="clear" w:color="auto" w:fill="CCCCCC"/>
              </w:rPr>
              <w:br/>
              <w:t>(naziv, naslov)</w:t>
            </w:r>
          </w:p>
        </w:tc>
        <w:tc>
          <w:tcPr>
            <w:tcW w:w="236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9BF979A" w14:textId="77777777" w:rsidR="00D81096" w:rsidRDefault="00D81096" w:rsidP="00FA1ACB">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 xml:space="preserve">Naziv </w:t>
            </w:r>
            <w:r>
              <w:rPr>
                <w:rFonts w:ascii="Arial" w:hAnsi="Arial" w:cs="Arial"/>
                <w:b/>
                <w:bCs/>
                <w:position w:val="-2"/>
                <w:sz w:val="18"/>
                <w:szCs w:val="18"/>
                <w:shd w:val="clear" w:color="auto" w:fill="CCCCCC"/>
              </w:rPr>
              <w:t xml:space="preserve">referenčnega posla </w:t>
            </w:r>
            <w:r w:rsidRPr="001F3424">
              <w:rPr>
                <w:rFonts w:ascii="Arial" w:hAnsi="Arial" w:cs="Arial"/>
                <w:b/>
                <w:bCs/>
                <w:position w:val="-2"/>
                <w:sz w:val="18"/>
                <w:szCs w:val="18"/>
                <w:shd w:val="clear" w:color="auto" w:fill="CCCCCC"/>
              </w:rPr>
              <w:t xml:space="preserve">/ opis </w:t>
            </w:r>
            <w:r>
              <w:rPr>
                <w:rFonts w:ascii="Arial" w:hAnsi="Arial" w:cs="Arial"/>
                <w:b/>
                <w:bCs/>
                <w:position w:val="-2"/>
                <w:sz w:val="18"/>
                <w:szCs w:val="18"/>
                <w:shd w:val="clear" w:color="auto" w:fill="CCCCCC"/>
              </w:rPr>
              <w:t>izvedenih del v okviru referenčnega posla</w:t>
            </w:r>
            <w:r w:rsidRPr="001F3424">
              <w:rPr>
                <w:rFonts w:ascii="Arial" w:hAnsi="Arial" w:cs="Arial"/>
                <w:b/>
                <w:bCs/>
                <w:position w:val="-2"/>
                <w:sz w:val="18"/>
                <w:szCs w:val="18"/>
                <w:shd w:val="clear" w:color="auto" w:fill="CCCCCC"/>
              </w:rPr>
              <w:t xml:space="preserve"> </w:t>
            </w:r>
          </w:p>
          <w:p w14:paraId="5627C88F" w14:textId="77777777" w:rsidR="00D81096" w:rsidRDefault="00D81096" w:rsidP="00FA1ACB">
            <w:pPr>
              <w:jc w:val="center"/>
              <w:rPr>
                <w:rFonts w:ascii="Arial" w:hAnsi="Arial" w:cs="Arial"/>
                <w:b/>
                <w:bCs/>
                <w:position w:val="-2"/>
                <w:sz w:val="18"/>
                <w:szCs w:val="18"/>
                <w:shd w:val="clear" w:color="auto" w:fill="CCCCCC"/>
              </w:rPr>
            </w:pPr>
          </w:p>
          <w:p w14:paraId="4F45F914" w14:textId="046497D4" w:rsidR="00D81096" w:rsidRDefault="00D81096" w:rsidP="00FA1ACB">
            <w:pPr>
              <w:jc w:val="center"/>
              <w:rPr>
                <w:rFonts w:ascii="Arial" w:hAnsi="Arial" w:cs="Arial"/>
                <w:bCs/>
                <w:i/>
                <w:iCs/>
                <w:sz w:val="16"/>
                <w:szCs w:val="16"/>
              </w:rPr>
            </w:pPr>
            <w:r w:rsidRPr="00035E43">
              <w:rPr>
                <w:rFonts w:ascii="Arial" w:hAnsi="Arial" w:cs="Arial"/>
                <w:bCs/>
                <w:i/>
                <w:iCs/>
                <w:sz w:val="16"/>
                <w:szCs w:val="16"/>
              </w:rPr>
              <w:t xml:space="preserve">(iz opisa mora biti jasno razvidno, ali je bila izdelana </w:t>
            </w:r>
            <w:r w:rsidRPr="00890961">
              <w:rPr>
                <w:rFonts w:ascii="Arial" w:hAnsi="Arial" w:cs="Arial"/>
                <w:bCs/>
                <w:i/>
                <w:iCs/>
                <w:sz w:val="16"/>
                <w:szCs w:val="16"/>
              </w:rPr>
              <w:t>projektn</w:t>
            </w:r>
            <w:r>
              <w:rPr>
                <w:rFonts w:ascii="Arial" w:hAnsi="Arial" w:cs="Arial"/>
                <w:bCs/>
                <w:i/>
                <w:iCs/>
                <w:sz w:val="16"/>
                <w:szCs w:val="16"/>
              </w:rPr>
              <w:t>a</w:t>
            </w:r>
            <w:r w:rsidRPr="00890961">
              <w:rPr>
                <w:rFonts w:ascii="Arial" w:hAnsi="Arial" w:cs="Arial"/>
                <w:bCs/>
                <w:i/>
                <w:iCs/>
                <w:sz w:val="16"/>
                <w:szCs w:val="16"/>
              </w:rPr>
              <w:t xml:space="preserve"> dokumentacij</w:t>
            </w:r>
            <w:r>
              <w:rPr>
                <w:rFonts w:ascii="Arial" w:hAnsi="Arial" w:cs="Arial"/>
                <w:bCs/>
                <w:i/>
                <w:iCs/>
                <w:sz w:val="16"/>
                <w:szCs w:val="16"/>
              </w:rPr>
              <w:t>a</w:t>
            </w:r>
            <w:r w:rsidRPr="00890961">
              <w:rPr>
                <w:rFonts w:ascii="Arial" w:hAnsi="Arial" w:cs="Arial"/>
                <w:bCs/>
                <w:i/>
                <w:iCs/>
                <w:sz w:val="16"/>
                <w:szCs w:val="16"/>
              </w:rPr>
              <w:t xml:space="preserve"> za pridobitev mnenj in gradbenega dovoljenja (DGD oz. pred spremembo zakonodaje PGD) ter</w:t>
            </w:r>
            <w:r>
              <w:rPr>
                <w:rFonts w:ascii="Arial" w:hAnsi="Arial" w:cs="Arial"/>
                <w:bCs/>
                <w:i/>
                <w:iCs/>
                <w:sz w:val="16"/>
                <w:szCs w:val="16"/>
              </w:rPr>
              <w:t>/ali</w:t>
            </w:r>
            <w:r w:rsidRPr="00890961">
              <w:rPr>
                <w:rFonts w:ascii="Arial" w:hAnsi="Arial" w:cs="Arial"/>
                <w:bCs/>
                <w:i/>
                <w:iCs/>
                <w:sz w:val="16"/>
                <w:szCs w:val="16"/>
              </w:rPr>
              <w:t xml:space="preserve"> projektn</w:t>
            </w:r>
            <w:r>
              <w:rPr>
                <w:rFonts w:ascii="Arial" w:hAnsi="Arial" w:cs="Arial"/>
                <w:bCs/>
                <w:i/>
                <w:iCs/>
                <w:sz w:val="16"/>
                <w:szCs w:val="16"/>
              </w:rPr>
              <w:t>a</w:t>
            </w:r>
            <w:r w:rsidRPr="00890961">
              <w:rPr>
                <w:rFonts w:ascii="Arial" w:hAnsi="Arial" w:cs="Arial"/>
                <w:bCs/>
                <w:i/>
                <w:iCs/>
                <w:sz w:val="16"/>
                <w:szCs w:val="16"/>
              </w:rPr>
              <w:t xml:space="preserve"> dokumentacij</w:t>
            </w:r>
            <w:r>
              <w:rPr>
                <w:rFonts w:ascii="Arial" w:hAnsi="Arial" w:cs="Arial"/>
                <w:bCs/>
                <w:i/>
                <w:iCs/>
                <w:sz w:val="16"/>
                <w:szCs w:val="16"/>
              </w:rPr>
              <w:t>a</w:t>
            </w:r>
            <w:r w:rsidRPr="00890961">
              <w:rPr>
                <w:rFonts w:ascii="Arial" w:hAnsi="Arial" w:cs="Arial"/>
                <w:bCs/>
                <w:i/>
                <w:iCs/>
                <w:sz w:val="16"/>
                <w:szCs w:val="16"/>
              </w:rPr>
              <w:t xml:space="preserve"> za izvedbo gradnje (PZI), </w:t>
            </w:r>
            <w:r w:rsidRPr="00D81096">
              <w:rPr>
                <w:rFonts w:ascii="Arial" w:hAnsi="Arial" w:cs="Arial"/>
                <w:bCs/>
                <w:i/>
                <w:iCs/>
                <w:sz w:val="16"/>
                <w:szCs w:val="16"/>
              </w:rPr>
              <w:t>za izvedbo novogradnje, obnove, rekonstrukcije ali sanacije visokovodnega nasipa v dolžini 750 m s pridobljenim gradbenim dovoljenjem</w:t>
            </w:r>
            <w:r>
              <w:rPr>
                <w:rFonts w:ascii="Arial" w:hAnsi="Arial" w:cs="Arial"/>
                <w:bCs/>
                <w:i/>
                <w:iCs/>
                <w:sz w:val="16"/>
                <w:szCs w:val="16"/>
              </w:rPr>
              <w:t>)</w:t>
            </w:r>
          </w:p>
          <w:p w14:paraId="4A715A05" w14:textId="77777777" w:rsidR="00D81096" w:rsidRPr="00035E43" w:rsidRDefault="00D81096" w:rsidP="00FA1ACB">
            <w:pPr>
              <w:jc w:val="center"/>
              <w:rPr>
                <w:rFonts w:ascii="Arial" w:hAnsi="Arial" w:cs="Arial"/>
                <w:bCs/>
                <w:i/>
                <w:iCs/>
                <w:sz w:val="16"/>
                <w:szCs w:val="16"/>
              </w:rPr>
            </w:pPr>
          </w:p>
        </w:tc>
        <w:tc>
          <w:tcPr>
            <w:tcW w:w="949" w:type="pct"/>
            <w:tcBorders>
              <w:top w:val="inset" w:sz="7" w:space="0" w:color="000000"/>
              <w:left w:val="inset" w:sz="7" w:space="0" w:color="000000"/>
              <w:bottom w:val="inset" w:sz="7" w:space="0" w:color="000000"/>
              <w:right w:val="inset" w:sz="7" w:space="0" w:color="000000"/>
            </w:tcBorders>
            <w:shd w:val="clear" w:color="auto" w:fill="CCCCCC"/>
            <w:vAlign w:val="center"/>
          </w:tcPr>
          <w:p w14:paraId="79973EEA" w14:textId="6E9BB2C3" w:rsidR="00D81096" w:rsidRPr="001F3424" w:rsidRDefault="00D81096" w:rsidP="00FA1ACB">
            <w:pPr>
              <w:jc w:val="center"/>
              <w:rPr>
                <w:rFonts w:ascii="Arial" w:hAnsi="Arial" w:cs="Arial"/>
                <w:b/>
                <w:bCs/>
                <w:position w:val="-2"/>
                <w:sz w:val="18"/>
                <w:szCs w:val="18"/>
                <w:shd w:val="clear" w:color="auto" w:fill="CCCCCC"/>
              </w:rPr>
            </w:pPr>
            <w:r>
              <w:rPr>
                <w:rFonts w:ascii="Arial" w:hAnsi="Arial" w:cs="Arial"/>
                <w:b/>
                <w:bCs/>
                <w:position w:val="-2"/>
                <w:sz w:val="18"/>
                <w:szCs w:val="18"/>
                <w:shd w:val="clear" w:color="auto" w:fill="CCCCCC"/>
              </w:rPr>
              <w:t>Številka in datum pravnomočnega gradbenega dovoljenja oziroma datum predaje PZI dokumentacije naročniku</w:t>
            </w:r>
          </w:p>
        </w:tc>
        <w:tc>
          <w:tcPr>
            <w:tcW w:w="77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00FAA5F" w14:textId="77777777" w:rsidR="00D81096" w:rsidRPr="001F3424" w:rsidRDefault="00D81096" w:rsidP="00FA1ACB">
            <w:pPr>
              <w:jc w:val="center"/>
              <w:rPr>
                <w:rFonts w:ascii="Arial" w:hAnsi="Arial" w:cs="Arial"/>
              </w:rPr>
            </w:pPr>
            <w:r w:rsidRPr="001F3424">
              <w:rPr>
                <w:rFonts w:ascii="Arial" w:hAnsi="Arial" w:cs="Arial"/>
                <w:b/>
                <w:bCs/>
                <w:position w:val="-2"/>
                <w:sz w:val="18"/>
                <w:szCs w:val="18"/>
                <w:shd w:val="clear" w:color="auto" w:fill="CCCCCC"/>
              </w:rPr>
              <w:t xml:space="preserve">Čas izvedbe </w:t>
            </w:r>
            <w:r>
              <w:rPr>
                <w:rFonts w:ascii="Arial" w:hAnsi="Arial" w:cs="Arial"/>
                <w:b/>
                <w:bCs/>
                <w:position w:val="-2"/>
                <w:sz w:val="18"/>
                <w:szCs w:val="18"/>
                <w:shd w:val="clear" w:color="auto" w:fill="CCCCCC"/>
              </w:rPr>
              <w:t>referenčnega posla</w:t>
            </w:r>
          </w:p>
        </w:tc>
      </w:tr>
      <w:tr w:rsidR="00D81096" w:rsidRPr="001F3424" w14:paraId="0388ED79" w14:textId="77777777" w:rsidTr="00ED3277">
        <w:trPr>
          <w:trHeight w:val="143"/>
        </w:trPr>
        <w:tc>
          <w:tcPr>
            <w:tcW w:w="2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7AA620" w14:textId="77777777" w:rsidR="00D81096" w:rsidRPr="001F3424" w:rsidRDefault="00D81096" w:rsidP="00FA1ACB">
            <w:pPr>
              <w:rPr>
                <w:rFonts w:ascii="Arial" w:hAnsi="Arial" w:cs="Arial"/>
              </w:rPr>
            </w:pPr>
            <w:r w:rsidRPr="001F3424">
              <w:rPr>
                <w:rFonts w:ascii="Arial" w:hAnsi="Arial" w:cs="Arial"/>
                <w:b/>
                <w:bCs/>
                <w:position w:val="-2"/>
                <w:sz w:val="18"/>
                <w:szCs w:val="18"/>
              </w:rPr>
              <w:t>1</w:t>
            </w:r>
          </w:p>
        </w:tc>
        <w:tc>
          <w:tcPr>
            <w:tcW w:w="6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3FF28" w14:textId="77777777" w:rsidR="00D81096" w:rsidRPr="001F3424" w:rsidRDefault="00D81096" w:rsidP="00FA1ACB">
            <w:pPr>
              <w:rPr>
                <w:rFonts w:ascii="Arial" w:hAnsi="Arial" w:cs="Arial"/>
              </w:rPr>
            </w:pPr>
            <w:r w:rsidRPr="001F3424">
              <w:rPr>
                <w:rFonts w:ascii="Arial" w:hAnsi="Arial" w:cs="Arial"/>
                <w:position w:val="-2"/>
                <w:sz w:val="18"/>
                <w:szCs w:val="18"/>
              </w:rPr>
              <w:t> </w:t>
            </w:r>
          </w:p>
        </w:tc>
        <w:tc>
          <w:tcPr>
            <w:tcW w:w="2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A059BA" w14:textId="77777777" w:rsidR="00D81096" w:rsidRPr="001F3424" w:rsidRDefault="00D81096" w:rsidP="00FA1ACB">
            <w:pPr>
              <w:rPr>
                <w:rFonts w:ascii="Arial" w:hAnsi="Arial" w:cs="Arial"/>
              </w:rPr>
            </w:pPr>
            <w:r w:rsidRPr="001F3424">
              <w:rPr>
                <w:rFonts w:ascii="Arial" w:hAnsi="Arial" w:cs="Arial"/>
                <w:position w:val="-2"/>
                <w:sz w:val="18"/>
                <w:szCs w:val="18"/>
              </w:rPr>
              <w:t> </w:t>
            </w:r>
          </w:p>
        </w:tc>
        <w:tc>
          <w:tcPr>
            <w:tcW w:w="949" w:type="pct"/>
            <w:tcBorders>
              <w:top w:val="inset" w:sz="7" w:space="0" w:color="000000"/>
              <w:left w:val="inset" w:sz="7" w:space="0" w:color="000000"/>
              <w:bottom w:val="inset" w:sz="7" w:space="0" w:color="000000"/>
              <w:right w:val="inset" w:sz="7" w:space="0" w:color="000000"/>
            </w:tcBorders>
          </w:tcPr>
          <w:p w14:paraId="3B9F1740" w14:textId="77777777" w:rsidR="00D81096" w:rsidRPr="001F3424" w:rsidRDefault="00D81096" w:rsidP="00FA1ACB">
            <w:pPr>
              <w:rPr>
                <w:rFonts w:ascii="Arial" w:hAnsi="Arial" w:cs="Arial"/>
                <w:position w:val="-2"/>
                <w:sz w:val="18"/>
                <w:szCs w:val="18"/>
              </w:rPr>
            </w:pPr>
          </w:p>
        </w:tc>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291149" w14:textId="77777777" w:rsidR="00D81096" w:rsidRPr="001F3424" w:rsidRDefault="00D81096" w:rsidP="00FA1ACB">
            <w:pPr>
              <w:rPr>
                <w:rFonts w:ascii="Arial" w:hAnsi="Arial" w:cs="Arial"/>
              </w:rPr>
            </w:pPr>
            <w:r w:rsidRPr="001F3424">
              <w:rPr>
                <w:rFonts w:ascii="Arial" w:hAnsi="Arial" w:cs="Arial"/>
                <w:position w:val="-2"/>
                <w:sz w:val="18"/>
                <w:szCs w:val="18"/>
              </w:rPr>
              <w:t> </w:t>
            </w:r>
          </w:p>
        </w:tc>
      </w:tr>
      <w:tr w:rsidR="00D81096" w:rsidRPr="001F3424" w14:paraId="1E7271D9" w14:textId="77777777" w:rsidTr="00ED3277">
        <w:trPr>
          <w:trHeight w:val="55"/>
        </w:trPr>
        <w:tc>
          <w:tcPr>
            <w:tcW w:w="2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0AE72A" w14:textId="77777777" w:rsidR="00D81096" w:rsidRPr="001F3424" w:rsidRDefault="00D81096" w:rsidP="00FA1ACB">
            <w:pPr>
              <w:rPr>
                <w:rFonts w:ascii="Arial" w:hAnsi="Arial" w:cs="Arial"/>
              </w:rPr>
            </w:pPr>
            <w:r w:rsidRPr="001F3424">
              <w:rPr>
                <w:rFonts w:ascii="Arial" w:hAnsi="Arial" w:cs="Arial"/>
                <w:b/>
                <w:bCs/>
                <w:position w:val="-2"/>
                <w:sz w:val="18"/>
                <w:szCs w:val="18"/>
              </w:rPr>
              <w:t>2</w:t>
            </w:r>
          </w:p>
        </w:tc>
        <w:tc>
          <w:tcPr>
            <w:tcW w:w="6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53168B" w14:textId="77777777" w:rsidR="00D81096" w:rsidRPr="001F3424" w:rsidRDefault="00D81096" w:rsidP="00FA1ACB">
            <w:pPr>
              <w:rPr>
                <w:rFonts w:ascii="Arial" w:hAnsi="Arial" w:cs="Arial"/>
              </w:rPr>
            </w:pPr>
            <w:r w:rsidRPr="001F3424">
              <w:rPr>
                <w:rFonts w:ascii="Arial" w:hAnsi="Arial" w:cs="Arial"/>
                <w:position w:val="-2"/>
                <w:sz w:val="18"/>
                <w:szCs w:val="18"/>
              </w:rPr>
              <w:t> </w:t>
            </w:r>
          </w:p>
        </w:tc>
        <w:tc>
          <w:tcPr>
            <w:tcW w:w="2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9495A1" w14:textId="77777777" w:rsidR="00D81096" w:rsidRPr="001F3424" w:rsidRDefault="00D81096" w:rsidP="00FA1ACB">
            <w:pPr>
              <w:rPr>
                <w:rFonts w:ascii="Arial" w:hAnsi="Arial" w:cs="Arial"/>
              </w:rPr>
            </w:pPr>
            <w:r w:rsidRPr="001F3424">
              <w:rPr>
                <w:rFonts w:ascii="Arial" w:hAnsi="Arial" w:cs="Arial"/>
                <w:position w:val="-2"/>
                <w:sz w:val="18"/>
                <w:szCs w:val="18"/>
              </w:rPr>
              <w:t> </w:t>
            </w:r>
          </w:p>
        </w:tc>
        <w:tc>
          <w:tcPr>
            <w:tcW w:w="949" w:type="pct"/>
            <w:tcBorders>
              <w:top w:val="inset" w:sz="7" w:space="0" w:color="000000"/>
              <w:left w:val="inset" w:sz="7" w:space="0" w:color="000000"/>
              <w:bottom w:val="inset" w:sz="7" w:space="0" w:color="000000"/>
              <w:right w:val="inset" w:sz="7" w:space="0" w:color="000000"/>
            </w:tcBorders>
          </w:tcPr>
          <w:p w14:paraId="6D3D3819" w14:textId="77777777" w:rsidR="00D81096" w:rsidRPr="001F3424" w:rsidRDefault="00D81096" w:rsidP="00FA1ACB">
            <w:pPr>
              <w:rPr>
                <w:rFonts w:ascii="Arial" w:hAnsi="Arial" w:cs="Arial"/>
                <w:position w:val="-2"/>
                <w:sz w:val="18"/>
                <w:szCs w:val="18"/>
              </w:rPr>
            </w:pPr>
          </w:p>
        </w:tc>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6DBFE" w14:textId="77777777" w:rsidR="00D81096" w:rsidRPr="001F3424" w:rsidRDefault="00D81096" w:rsidP="00FA1ACB">
            <w:pPr>
              <w:rPr>
                <w:rFonts w:ascii="Arial" w:hAnsi="Arial" w:cs="Arial"/>
              </w:rPr>
            </w:pPr>
            <w:r w:rsidRPr="001F3424">
              <w:rPr>
                <w:rFonts w:ascii="Arial" w:hAnsi="Arial" w:cs="Arial"/>
                <w:position w:val="-2"/>
                <w:sz w:val="18"/>
                <w:szCs w:val="18"/>
              </w:rPr>
              <w:t> </w:t>
            </w:r>
          </w:p>
        </w:tc>
      </w:tr>
      <w:tr w:rsidR="00D81096" w:rsidRPr="001F3424" w14:paraId="6F466A1D" w14:textId="77777777" w:rsidTr="00ED3277">
        <w:trPr>
          <w:trHeight w:val="137"/>
        </w:trPr>
        <w:tc>
          <w:tcPr>
            <w:tcW w:w="2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64BC1" w14:textId="77777777" w:rsidR="00D81096" w:rsidRPr="001F3424" w:rsidRDefault="00D81096" w:rsidP="00FA1ACB">
            <w:pPr>
              <w:rPr>
                <w:rFonts w:ascii="Arial" w:hAnsi="Arial" w:cs="Arial"/>
              </w:rPr>
            </w:pPr>
            <w:r w:rsidRPr="001F3424">
              <w:rPr>
                <w:rFonts w:ascii="Arial" w:hAnsi="Arial" w:cs="Arial"/>
                <w:b/>
                <w:bCs/>
                <w:position w:val="-2"/>
                <w:sz w:val="18"/>
                <w:szCs w:val="18"/>
              </w:rPr>
              <w:t>3</w:t>
            </w:r>
          </w:p>
        </w:tc>
        <w:tc>
          <w:tcPr>
            <w:tcW w:w="6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14EE3F" w14:textId="77777777" w:rsidR="00D81096" w:rsidRPr="001F3424" w:rsidRDefault="00D81096" w:rsidP="00FA1ACB">
            <w:pPr>
              <w:rPr>
                <w:rFonts w:ascii="Arial" w:hAnsi="Arial" w:cs="Arial"/>
              </w:rPr>
            </w:pPr>
            <w:r w:rsidRPr="001F3424">
              <w:rPr>
                <w:rFonts w:ascii="Arial" w:hAnsi="Arial" w:cs="Arial"/>
                <w:position w:val="-2"/>
                <w:sz w:val="18"/>
                <w:szCs w:val="18"/>
              </w:rPr>
              <w:t> </w:t>
            </w:r>
          </w:p>
        </w:tc>
        <w:tc>
          <w:tcPr>
            <w:tcW w:w="2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04DD7F" w14:textId="77777777" w:rsidR="00D81096" w:rsidRPr="001F3424" w:rsidRDefault="00D81096" w:rsidP="00FA1ACB">
            <w:pPr>
              <w:rPr>
                <w:rFonts w:ascii="Arial" w:hAnsi="Arial" w:cs="Arial"/>
              </w:rPr>
            </w:pPr>
            <w:r w:rsidRPr="001F3424">
              <w:rPr>
                <w:rFonts w:ascii="Arial" w:hAnsi="Arial" w:cs="Arial"/>
                <w:position w:val="-2"/>
                <w:sz w:val="18"/>
                <w:szCs w:val="18"/>
              </w:rPr>
              <w:t> </w:t>
            </w:r>
          </w:p>
        </w:tc>
        <w:tc>
          <w:tcPr>
            <w:tcW w:w="949" w:type="pct"/>
            <w:tcBorders>
              <w:top w:val="inset" w:sz="7" w:space="0" w:color="000000"/>
              <w:left w:val="inset" w:sz="7" w:space="0" w:color="000000"/>
              <w:bottom w:val="inset" w:sz="7" w:space="0" w:color="000000"/>
              <w:right w:val="inset" w:sz="7" w:space="0" w:color="000000"/>
            </w:tcBorders>
          </w:tcPr>
          <w:p w14:paraId="71B23F94" w14:textId="77777777" w:rsidR="00D81096" w:rsidRPr="001F3424" w:rsidRDefault="00D81096" w:rsidP="00FA1ACB">
            <w:pPr>
              <w:rPr>
                <w:rFonts w:ascii="Arial" w:hAnsi="Arial" w:cs="Arial"/>
                <w:position w:val="-2"/>
                <w:sz w:val="18"/>
                <w:szCs w:val="18"/>
              </w:rPr>
            </w:pPr>
          </w:p>
        </w:tc>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C9D2C" w14:textId="77777777" w:rsidR="00D81096" w:rsidRPr="001F3424" w:rsidRDefault="00D81096" w:rsidP="00FA1ACB">
            <w:pPr>
              <w:rPr>
                <w:rFonts w:ascii="Arial" w:hAnsi="Arial" w:cs="Arial"/>
              </w:rPr>
            </w:pPr>
            <w:r w:rsidRPr="001F3424">
              <w:rPr>
                <w:rFonts w:ascii="Arial" w:hAnsi="Arial" w:cs="Arial"/>
                <w:position w:val="-2"/>
                <w:sz w:val="18"/>
                <w:szCs w:val="18"/>
              </w:rPr>
              <w:t> </w:t>
            </w:r>
          </w:p>
        </w:tc>
      </w:tr>
    </w:tbl>
    <w:p w14:paraId="328AB8A4" w14:textId="77777777" w:rsidR="0082121A" w:rsidRDefault="0082121A" w:rsidP="0082121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82121A" w14:paraId="4188D2BA" w14:textId="77777777" w:rsidTr="00FA1ACB">
        <w:tc>
          <w:tcPr>
            <w:tcW w:w="2500" w:type="pct"/>
            <w:tcMar>
              <w:top w:w="75" w:type="dxa"/>
              <w:bottom w:w="75" w:type="dxa"/>
            </w:tcMar>
            <w:vAlign w:val="center"/>
          </w:tcPr>
          <w:p w14:paraId="0EDA3EAD" w14:textId="77777777" w:rsidR="0082121A" w:rsidRDefault="0082121A" w:rsidP="00FA1ACB">
            <w:r>
              <w:rPr>
                <w:rFonts w:ascii="Arial" w:hAnsi="Arial" w:cs="Arial"/>
                <w:color w:val="000000"/>
                <w:position w:val="-2"/>
                <w:sz w:val="18"/>
                <w:szCs w:val="18"/>
              </w:rPr>
              <w:t>Kraj in datum:</w:t>
            </w:r>
          </w:p>
        </w:tc>
        <w:tc>
          <w:tcPr>
            <w:tcW w:w="0" w:type="auto"/>
            <w:tcMar>
              <w:top w:w="75" w:type="dxa"/>
              <w:bottom w:w="75" w:type="dxa"/>
            </w:tcMar>
            <w:vAlign w:val="center"/>
          </w:tcPr>
          <w:p w14:paraId="65A3372E" w14:textId="77777777" w:rsidR="0082121A" w:rsidRDefault="0082121A" w:rsidP="00FA1ACB">
            <w:r>
              <w:rPr>
                <w:rFonts w:ascii="Arial" w:hAnsi="Arial" w:cs="Arial"/>
                <w:color w:val="000000"/>
                <w:position w:val="-2"/>
                <w:sz w:val="18"/>
                <w:szCs w:val="18"/>
              </w:rPr>
              <w:t>Ime in priimek: _____________________</w:t>
            </w:r>
          </w:p>
        </w:tc>
      </w:tr>
      <w:tr w:rsidR="0082121A" w14:paraId="4E2F477C" w14:textId="77777777" w:rsidTr="00FA1ACB">
        <w:tc>
          <w:tcPr>
            <w:tcW w:w="2500" w:type="pct"/>
            <w:tcMar>
              <w:top w:w="75" w:type="dxa"/>
              <w:bottom w:w="75" w:type="dxa"/>
            </w:tcMar>
            <w:vAlign w:val="center"/>
          </w:tcPr>
          <w:p w14:paraId="3908FC71" w14:textId="77777777" w:rsidR="0082121A" w:rsidRDefault="0082121A" w:rsidP="00FA1ACB">
            <w:r>
              <w:rPr>
                <w:rFonts w:ascii="Arial" w:hAnsi="Arial" w:cs="Arial"/>
                <w:color w:val="000000"/>
                <w:position w:val="-2"/>
                <w:sz w:val="18"/>
                <w:szCs w:val="18"/>
              </w:rPr>
              <w:t> </w:t>
            </w:r>
          </w:p>
        </w:tc>
        <w:tc>
          <w:tcPr>
            <w:tcW w:w="0" w:type="auto"/>
            <w:tcMar>
              <w:top w:w="75" w:type="dxa"/>
              <w:bottom w:w="75" w:type="dxa"/>
            </w:tcMar>
            <w:vAlign w:val="center"/>
          </w:tcPr>
          <w:p w14:paraId="28C950D8" w14:textId="77777777" w:rsidR="0082121A" w:rsidRDefault="0082121A" w:rsidP="00FA1ACB">
            <w:r>
              <w:rPr>
                <w:rFonts w:ascii="Arial" w:hAnsi="Arial" w:cs="Arial"/>
                <w:color w:val="A9A9A9"/>
                <w:position w:val="-2"/>
                <w:sz w:val="18"/>
                <w:szCs w:val="18"/>
              </w:rPr>
              <w:t xml:space="preserve">                                     (podpis)</w:t>
            </w:r>
          </w:p>
        </w:tc>
      </w:tr>
    </w:tbl>
    <w:p w14:paraId="06D631CC" w14:textId="77777777" w:rsidR="0082121A" w:rsidRPr="00890961" w:rsidRDefault="0082121A" w:rsidP="0082121A">
      <w:pPr>
        <w:tabs>
          <w:tab w:val="left" w:pos="2175"/>
        </w:tabs>
        <w:sectPr w:rsidR="0082121A" w:rsidRPr="00890961" w:rsidSect="0082121A">
          <w:pgSz w:w="16838" w:h="11906" w:orient="landscape"/>
          <w:pgMar w:top="1418" w:right="1418" w:bottom="1418" w:left="1418" w:header="567" w:footer="596" w:gutter="0"/>
          <w:cols w:space="708"/>
          <w:docGrid w:linePitch="360"/>
        </w:sectPr>
      </w:pPr>
    </w:p>
    <w:p w14:paraId="6241191A" w14:textId="77777777" w:rsidR="0082121A" w:rsidRPr="00590863" w:rsidRDefault="0082121A" w:rsidP="0082121A">
      <w:pPr>
        <w:spacing w:after="0"/>
        <w:jc w:val="right"/>
        <w:rPr>
          <w:rFonts w:ascii="Arial" w:hAnsi="Arial" w:cs="Arial"/>
          <w:sz w:val="18"/>
          <w:szCs w:val="18"/>
        </w:rPr>
      </w:pPr>
      <w:r w:rsidRPr="00590863">
        <w:rPr>
          <w:rFonts w:ascii="Arial" w:hAnsi="Arial" w:cs="Arial"/>
          <w:sz w:val="18"/>
          <w:szCs w:val="18"/>
        </w:rPr>
        <w:lastRenderedPageBreak/>
        <w:t>Obrazec št: 6</w:t>
      </w:r>
    </w:p>
    <w:p w14:paraId="766CEAE9" w14:textId="77777777" w:rsidR="0082121A" w:rsidRPr="00252358" w:rsidRDefault="0082121A" w:rsidP="0082121A"/>
    <w:p w14:paraId="4B7CDF22" w14:textId="77777777" w:rsidR="0082121A" w:rsidRDefault="0082121A" w:rsidP="0082121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Vodja projekta </w:t>
      </w:r>
    </w:p>
    <w:p w14:paraId="10890A2C" w14:textId="77777777" w:rsidR="0082121A" w:rsidRDefault="0082121A" w:rsidP="0082121A">
      <w:pPr>
        <w:spacing w:after="120"/>
        <w:rPr>
          <w:rFonts w:ascii="Arial" w:hAnsi="Arial" w:cs="Arial"/>
        </w:rPr>
      </w:pPr>
    </w:p>
    <w:p w14:paraId="74580642" w14:textId="77777777" w:rsidR="0082121A" w:rsidRDefault="0082121A" w:rsidP="0082121A">
      <w:pPr>
        <w:spacing w:before="225" w:after="225" w:line="240" w:lineRule="auto"/>
        <w:jc w:val="both"/>
      </w:pPr>
      <w:r>
        <w:rPr>
          <w:rFonts w:ascii="Arial" w:hAnsi="Arial" w:cs="Arial"/>
          <w:b/>
          <w:bCs/>
          <w:color w:val="000000"/>
          <w:sz w:val="18"/>
          <w:szCs w:val="18"/>
        </w:rPr>
        <w:t>VODJA PROJEKTA:</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82121A" w14:paraId="5159A1F7" w14:textId="77777777" w:rsidTr="00FA1ACB">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F50EBB" w14:textId="77777777" w:rsidR="0082121A" w:rsidRDefault="0082121A" w:rsidP="00FA1ACB">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30669" w14:textId="77777777" w:rsidR="0082121A" w:rsidRDefault="0082121A" w:rsidP="00FA1ACB">
            <w:r>
              <w:rPr>
                <w:rFonts w:ascii="Arial" w:hAnsi="Arial" w:cs="Arial"/>
                <w:color w:val="000000"/>
                <w:position w:val="-2"/>
                <w:sz w:val="18"/>
                <w:szCs w:val="18"/>
              </w:rPr>
              <w:t> </w:t>
            </w:r>
          </w:p>
        </w:tc>
      </w:tr>
      <w:tr w:rsidR="0082121A" w14:paraId="0D68B38B" w14:textId="77777777" w:rsidTr="00FA1ACB">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A766EE" w14:textId="77777777" w:rsidR="0082121A" w:rsidRDefault="0082121A" w:rsidP="00FA1ACB">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4AF60" w14:textId="77777777" w:rsidR="0082121A" w:rsidRDefault="0082121A" w:rsidP="00FA1ACB">
            <w:r>
              <w:rPr>
                <w:rFonts w:ascii="Arial" w:hAnsi="Arial" w:cs="Arial"/>
                <w:color w:val="000000"/>
                <w:position w:val="-2"/>
                <w:sz w:val="18"/>
                <w:szCs w:val="18"/>
              </w:rPr>
              <w:t> </w:t>
            </w:r>
          </w:p>
        </w:tc>
      </w:tr>
      <w:tr w:rsidR="0082121A" w14:paraId="6B3F75EF" w14:textId="77777777" w:rsidTr="00FA1ACB">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CA1C8" w14:textId="77777777" w:rsidR="0082121A" w:rsidRDefault="0082121A" w:rsidP="00FA1ACB">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9737AB" w14:textId="77777777" w:rsidR="0082121A" w:rsidRDefault="0082121A" w:rsidP="00FA1ACB">
            <w:r>
              <w:rPr>
                <w:rFonts w:ascii="Arial" w:hAnsi="Arial" w:cs="Arial"/>
                <w:color w:val="000000"/>
                <w:position w:val="-2"/>
                <w:sz w:val="18"/>
                <w:szCs w:val="18"/>
              </w:rPr>
              <w:t> </w:t>
            </w:r>
          </w:p>
        </w:tc>
      </w:tr>
      <w:tr w:rsidR="0082121A" w14:paraId="1B6FA6FD" w14:textId="77777777" w:rsidTr="00FA1ACB">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C315B" w14:textId="77777777" w:rsidR="0082121A" w:rsidRDefault="0082121A" w:rsidP="00FA1ACB">
            <w:pPr>
              <w:jc w:val="right"/>
            </w:pPr>
            <w:r>
              <w:rPr>
                <w:rFonts w:ascii="Arial" w:hAnsi="Arial" w:cs="Arial"/>
                <w:color w:val="000000"/>
                <w:position w:val="-2"/>
                <w:sz w:val="18"/>
                <w:szCs w:val="18"/>
              </w:rPr>
              <w:t>Potrdilo o vpisu v imenik pooblaščenih arhitektov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60AE" w14:textId="77777777" w:rsidR="0082121A" w:rsidRDefault="0082121A" w:rsidP="00FA1ACB">
            <w:r>
              <w:rPr>
                <w:rFonts w:ascii="Arial" w:hAnsi="Arial" w:cs="Arial"/>
                <w:color w:val="000000"/>
                <w:position w:val="-2"/>
                <w:sz w:val="18"/>
                <w:szCs w:val="18"/>
              </w:rPr>
              <w:t xml:space="preserve">DA </w:t>
            </w:r>
            <w:r>
              <w:fldChar w:fldCharType="begin">
                <w:ffData>
                  <w:name w:val="cbox164ac766a244c2"/>
                  <w:enabled/>
                  <w:calcOnExit w:val="0"/>
                  <w:checkBox>
                    <w:sizeAuto/>
                    <w:default w:val="0"/>
                  </w:checkBox>
                </w:ffData>
              </w:fldChar>
            </w:r>
            <w:bookmarkStart w:id="4" w:name="cbox164ac766a244c2"/>
            <w:r>
              <w:instrText xml:space="preserve"> FORMCHECKBOX </w:instrText>
            </w:r>
            <w:r>
              <w:fldChar w:fldCharType="separate"/>
            </w:r>
            <w:r>
              <w:fldChar w:fldCharType="end"/>
            </w:r>
            <w:bookmarkEnd w:id="4"/>
            <w:r>
              <w:rPr>
                <w:rFonts w:ascii="Arial" w:hAnsi="Arial" w:cs="Arial"/>
                <w:color w:val="000000"/>
                <w:position w:val="-2"/>
                <w:sz w:val="18"/>
                <w:szCs w:val="18"/>
              </w:rPr>
              <w:t xml:space="preserve"> NE </w:t>
            </w:r>
            <w:r>
              <w:fldChar w:fldCharType="begin">
                <w:ffData>
                  <w:name w:val="cbox164ac766a246af"/>
                  <w:enabled/>
                  <w:calcOnExit w:val="0"/>
                  <w:checkBox>
                    <w:sizeAuto/>
                    <w:default w:val="0"/>
                  </w:checkBox>
                </w:ffData>
              </w:fldChar>
            </w:r>
            <w:bookmarkStart w:id="5" w:name="cbox164ac766a246af"/>
            <w:r>
              <w:instrText xml:space="preserve"> FORMCHECKBOX </w:instrText>
            </w:r>
            <w:r>
              <w:fldChar w:fldCharType="separate"/>
            </w:r>
            <w:r>
              <w:fldChar w:fldCharType="end"/>
            </w:r>
            <w:bookmarkEnd w:id="5"/>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2565FF18" w14:textId="77777777" w:rsidR="0082121A" w:rsidRDefault="0082121A" w:rsidP="0082121A">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54F8049F" w14:textId="77777777" w:rsidR="0082121A" w:rsidRDefault="0082121A" w:rsidP="0082121A">
      <w:pPr>
        <w:spacing w:before="225" w:after="225" w:line="240" w:lineRule="auto"/>
        <w:jc w:val="both"/>
      </w:pPr>
      <w:r>
        <w:rPr>
          <w:rFonts w:ascii="Arial" w:hAnsi="Arial" w:cs="Arial"/>
          <w:color w:val="000000"/>
          <w:sz w:val="18"/>
          <w:szCs w:val="18"/>
        </w:rPr>
        <w:t>_____________________________________________________</w:t>
      </w:r>
    </w:p>
    <w:p w14:paraId="49D63DD9" w14:textId="77777777" w:rsidR="0082121A" w:rsidRDefault="0082121A" w:rsidP="0082121A">
      <w:pPr>
        <w:spacing w:before="225" w:after="225" w:line="240" w:lineRule="auto"/>
        <w:jc w:val="both"/>
      </w:pPr>
      <w:r>
        <w:rPr>
          <w:rFonts w:ascii="Arial" w:hAnsi="Arial" w:cs="Arial"/>
          <w:b/>
          <w:bCs/>
          <w:color w:val="000000"/>
          <w:sz w:val="18"/>
          <w:szCs w:val="18"/>
          <w:u w:val="single"/>
        </w:rPr>
        <w:t>Velja za tuje gospodarske subjekte:</w:t>
      </w:r>
    </w:p>
    <w:p w14:paraId="3B0F91DD" w14:textId="77777777" w:rsidR="0082121A" w:rsidRDefault="0082121A" w:rsidP="0082121A">
      <w:pPr>
        <w:spacing w:before="225" w:after="225" w:line="240" w:lineRule="auto"/>
        <w:jc w:val="both"/>
      </w:pPr>
      <w:r>
        <w:rPr>
          <w:rFonts w:ascii="Arial" w:hAnsi="Arial" w:cs="Arial"/>
          <w:color w:val="000000"/>
          <w:sz w:val="18"/>
          <w:szCs w:val="18"/>
        </w:rPr>
        <w:t>Izjavljamo, da bomo za predlagani kader pred začetkom izvedbe del poskrbeli za vpis kadra v ZAPS. Šteje se, da je rok za vpis kadra v ZAPS začel teči z dnem objave obvestila o predmetnem javnem naročilu. V kolikor predlagani kader ne bo vpisan v ZAPS v času pričetka izvajanja del, prevzemamo vso odgovornost za nepravočasen vpis kadra pri ZAPS in bomo naročniku povrnili vse stroške, ki bi mu zaradi tega nastali, za kar lahko naročnik unovči tudi predloženo finančno zavarovanje. Izključeni so primeri, ko je razlog za zamudo izključno na strani ZAPS ali je do zamude prišlo zaradi višje sile.</w:t>
      </w:r>
    </w:p>
    <w:p w14:paraId="5F5B9191" w14:textId="77777777" w:rsidR="0082121A" w:rsidRDefault="0082121A" w:rsidP="0082121A">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56EC500D" w14:textId="77777777" w:rsidR="0082121A" w:rsidRDefault="0082121A" w:rsidP="0082121A">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42C7DD89" w14:textId="77777777" w:rsidR="0082121A" w:rsidRDefault="0082121A" w:rsidP="0082121A">
      <w:pPr>
        <w:spacing w:before="225" w:after="225" w:line="240" w:lineRule="auto"/>
        <w:jc w:val="both"/>
      </w:pPr>
      <w:r>
        <w:rPr>
          <w:rFonts w:ascii="Arial" w:hAnsi="Arial" w:cs="Arial"/>
          <w:color w:val="000000"/>
          <w:sz w:val="18"/>
          <w:szCs w:val="18"/>
        </w:rPr>
        <w:t>[   ] posebno dovoljenje ni potrebno. </w:t>
      </w:r>
    </w:p>
    <w:p w14:paraId="088AB04F" w14:textId="77777777" w:rsidR="0082121A" w:rsidRDefault="0082121A" w:rsidP="0082121A">
      <w:pPr>
        <w:spacing w:before="225" w:after="225" w:line="240" w:lineRule="auto"/>
        <w:jc w:val="both"/>
      </w:pPr>
      <w:r>
        <w:rPr>
          <w:rFonts w:ascii="Arial" w:hAnsi="Arial" w:cs="Arial"/>
          <w:color w:val="000000"/>
          <w:sz w:val="18"/>
          <w:szCs w:val="18"/>
        </w:rPr>
        <w:t>Pod kazensko in materialno odgovornostjo jamčimo, da so navedene izjave resnične.</w:t>
      </w:r>
    </w:p>
    <w:p w14:paraId="4B9A6A84" w14:textId="77777777" w:rsidR="0082121A" w:rsidRDefault="0082121A" w:rsidP="0082121A">
      <w:pPr>
        <w:spacing w:before="225" w:after="225" w:line="240" w:lineRule="auto"/>
        <w:jc w:val="both"/>
      </w:pPr>
      <w:r>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82121A" w14:paraId="1D6E4C1A" w14:textId="77777777" w:rsidTr="00FA1ACB">
        <w:tc>
          <w:tcPr>
            <w:tcW w:w="2500" w:type="pct"/>
            <w:tcMar>
              <w:top w:w="75" w:type="dxa"/>
              <w:bottom w:w="75" w:type="dxa"/>
            </w:tcMar>
            <w:vAlign w:val="center"/>
          </w:tcPr>
          <w:p w14:paraId="7DF51D0C" w14:textId="77777777" w:rsidR="0082121A" w:rsidRDefault="0082121A" w:rsidP="00FA1ACB">
            <w:r>
              <w:rPr>
                <w:rFonts w:ascii="Arial" w:hAnsi="Arial" w:cs="Arial"/>
                <w:color w:val="000000"/>
                <w:position w:val="-2"/>
                <w:sz w:val="18"/>
                <w:szCs w:val="18"/>
              </w:rPr>
              <w:t>Kraj in datum:</w:t>
            </w:r>
          </w:p>
        </w:tc>
        <w:tc>
          <w:tcPr>
            <w:tcW w:w="0" w:type="auto"/>
            <w:tcMar>
              <w:top w:w="75" w:type="dxa"/>
              <w:bottom w:w="75" w:type="dxa"/>
            </w:tcMar>
            <w:vAlign w:val="center"/>
          </w:tcPr>
          <w:p w14:paraId="3F68400F" w14:textId="77777777" w:rsidR="0082121A" w:rsidRDefault="0082121A" w:rsidP="00FA1ACB">
            <w:r>
              <w:rPr>
                <w:rFonts w:ascii="Arial" w:hAnsi="Arial" w:cs="Arial"/>
                <w:color w:val="000000"/>
                <w:position w:val="-2"/>
                <w:sz w:val="18"/>
                <w:szCs w:val="18"/>
              </w:rPr>
              <w:t>Ime in priimek: _____________________</w:t>
            </w:r>
          </w:p>
        </w:tc>
      </w:tr>
      <w:tr w:rsidR="0082121A" w14:paraId="6A9DA65B" w14:textId="77777777" w:rsidTr="00FA1ACB">
        <w:tc>
          <w:tcPr>
            <w:tcW w:w="2500" w:type="pct"/>
            <w:tcMar>
              <w:top w:w="75" w:type="dxa"/>
              <w:bottom w:w="75" w:type="dxa"/>
            </w:tcMar>
            <w:vAlign w:val="center"/>
          </w:tcPr>
          <w:p w14:paraId="2B6A5451" w14:textId="77777777" w:rsidR="0082121A" w:rsidRDefault="0082121A" w:rsidP="00FA1ACB">
            <w:r>
              <w:rPr>
                <w:rFonts w:ascii="Arial" w:hAnsi="Arial" w:cs="Arial"/>
                <w:color w:val="000000"/>
                <w:position w:val="-2"/>
                <w:sz w:val="18"/>
                <w:szCs w:val="18"/>
              </w:rPr>
              <w:t> </w:t>
            </w:r>
          </w:p>
        </w:tc>
        <w:tc>
          <w:tcPr>
            <w:tcW w:w="0" w:type="auto"/>
            <w:tcMar>
              <w:top w:w="75" w:type="dxa"/>
              <w:bottom w:w="75" w:type="dxa"/>
            </w:tcMar>
            <w:vAlign w:val="center"/>
          </w:tcPr>
          <w:p w14:paraId="29317D38" w14:textId="77777777" w:rsidR="0082121A" w:rsidRDefault="0082121A" w:rsidP="00FA1ACB">
            <w:pPr>
              <w:jc w:val="center"/>
            </w:pPr>
            <w:r>
              <w:rPr>
                <w:rFonts w:ascii="Arial" w:hAnsi="Arial" w:cs="Arial"/>
                <w:color w:val="A9A9A9"/>
                <w:position w:val="-2"/>
                <w:sz w:val="18"/>
                <w:szCs w:val="18"/>
              </w:rPr>
              <w:t>(žig in podpis)</w:t>
            </w:r>
          </w:p>
        </w:tc>
      </w:tr>
    </w:tbl>
    <w:p w14:paraId="3D03E92B" w14:textId="77777777" w:rsidR="0082121A" w:rsidRDefault="0082121A" w:rsidP="0082121A"/>
    <w:p w14:paraId="5A14F6FA" w14:textId="77777777" w:rsidR="0082121A" w:rsidRDefault="0082121A" w:rsidP="0082121A"/>
    <w:p w14:paraId="7153C549" w14:textId="77777777" w:rsidR="0082121A" w:rsidRDefault="0082121A" w:rsidP="0082121A">
      <w:pPr>
        <w:tabs>
          <w:tab w:val="left" w:pos="904"/>
        </w:tabs>
        <w:sectPr w:rsidR="0082121A" w:rsidSect="0082121A">
          <w:footerReference w:type="default" r:id="rId13"/>
          <w:pgSz w:w="11906" w:h="16838"/>
          <w:pgMar w:top="1418" w:right="1418" w:bottom="1418" w:left="1418" w:header="567" w:footer="596" w:gutter="0"/>
          <w:cols w:space="708"/>
          <w:docGrid w:linePitch="360"/>
        </w:sectPr>
      </w:pPr>
    </w:p>
    <w:p w14:paraId="35C47403" w14:textId="77777777" w:rsidR="0082121A" w:rsidRPr="00590863" w:rsidRDefault="0082121A" w:rsidP="0082121A">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7</w:t>
      </w:r>
    </w:p>
    <w:p w14:paraId="4CA35F8C" w14:textId="77777777" w:rsidR="0082121A" w:rsidRDefault="0082121A" w:rsidP="0082121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w:t>
      </w:r>
      <w:r w:rsidRPr="00B95449">
        <w:rPr>
          <w:rFonts w:ascii="Arial" w:hAnsi="Arial" w:cs="Arial"/>
        </w:rPr>
        <w:t xml:space="preserve">vodje projekta </w:t>
      </w:r>
    </w:p>
    <w:p w14:paraId="32954A23" w14:textId="77777777" w:rsidR="0082121A" w:rsidRDefault="0082121A" w:rsidP="0082121A">
      <w:pPr>
        <w:spacing w:before="225" w:after="225"/>
        <w:jc w:val="both"/>
      </w:pPr>
      <w:r>
        <w:rPr>
          <w:rFonts w:ascii="Arial" w:hAnsi="Arial" w:cs="Arial"/>
          <w:color w:val="000000"/>
          <w:sz w:val="18"/>
          <w:szCs w:val="18"/>
        </w:rPr>
        <w:t xml:space="preserve">Spodaj podpisani zastopnik gospodarskega subjekta pod kazensko in materialno odgovornostjo izjavljam, da je nominirani kader vodje projekta, kot vodja projekta oziroma pooblaščeni arhitekt načrta arhitekture ____________________ </w:t>
      </w:r>
      <w:r w:rsidRPr="00772319">
        <w:rPr>
          <w:rFonts w:ascii="Arial" w:hAnsi="Arial" w:cs="Arial"/>
          <w:sz w:val="18"/>
          <w:szCs w:val="18"/>
        </w:rPr>
        <w:t xml:space="preserve">(ime in priimek) </w:t>
      </w:r>
      <w:r>
        <w:rPr>
          <w:rFonts w:ascii="Arial" w:hAnsi="Arial" w:cs="Arial"/>
          <w:color w:val="000000"/>
          <w:sz w:val="18"/>
          <w:szCs w:val="18"/>
        </w:rPr>
        <w:t>izvedel sledeče referenčne projekte:</w:t>
      </w:r>
    </w:p>
    <w:tbl>
      <w:tblPr>
        <w:tblStyle w:val="TableGridPHPDOCX"/>
        <w:tblW w:w="4874" w:type="pct"/>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734"/>
        <w:gridCol w:w="1739"/>
        <w:gridCol w:w="6448"/>
        <w:gridCol w:w="2587"/>
        <w:gridCol w:w="2124"/>
      </w:tblGrid>
      <w:tr w:rsidR="00ED3277" w:rsidRPr="001F3424" w14:paraId="5FA4C978" w14:textId="77777777" w:rsidTr="00FA1ACB">
        <w:trPr>
          <w:trHeight w:val="1168"/>
        </w:trPr>
        <w:tc>
          <w:tcPr>
            <w:tcW w:w="26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06BBF2" w14:textId="77777777" w:rsidR="00ED3277" w:rsidRPr="001F3424" w:rsidRDefault="00ED3277" w:rsidP="00FA1ACB">
            <w:pPr>
              <w:jc w:val="center"/>
              <w:rPr>
                <w:rFonts w:ascii="Arial" w:hAnsi="Arial" w:cs="Arial"/>
              </w:rPr>
            </w:pPr>
            <w:r>
              <w:rPr>
                <w:rFonts w:ascii="Arial" w:hAnsi="Arial" w:cs="Arial"/>
                <w:color w:val="000000"/>
                <w:sz w:val="18"/>
                <w:szCs w:val="18"/>
              </w:rPr>
              <w:t>  </w:t>
            </w:r>
            <w:r w:rsidRPr="001F3424">
              <w:rPr>
                <w:rFonts w:ascii="Arial" w:hAnsi="Arial" w:cs="Arial"/>
                <w:b/>
                <w:bCs/>
                <w:position w:val="-2"/>
                <w:sz w:val="18"/>
                <w:szCs w:val="18"/>
                <w:shd w:val="clear" w:color="auto" w:fill="CCCCCC"/>
              </w:rPr>
              <w:t>Zap. št</w:t>
            </w:r>
          </w:p>
        </w:tc>
        <w:tc>
          <w:tcPr>
            <w:tcW w:w="63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865154C" w14:textId="77777777" w:rsidR="00ED3277" w:rsidRPr="001F3424" w:rsidRDefault="00ED3277" w:rsidP="00FA1ACB">
            <w:pPr>
              <w:jc w:val="center"/>
              <w:rPr>
                <w:rFonts w:ascii="Arial" w:hAnsi="Arial" w:cs="Arial"/>
              </w:rPr>
            </w:pPr>
            <w:r w:rsidRPr="001F3424">
              <w:rPr>
                <w:rFonts w:ascii="Arial" w:hAnsi="Arial" w:cs="Arial"/>
                <w:b/>
                <w:bCs/>
                <w:position w:val="-2"/>
                <w:sz w:val="18"/>
                <w:szCs w:val="18"/>
                <w:shd w:val="clear" w:color="auto" w:fill="CCCCCC"/>
              </w:rPr>
              <w:t>Referenčni naročnik</w:t>
            </w:r>
            <w:r w:rsidRPr="001F3424">
              <w:rPr>
                <w:rFonts w:ascii="Arial" w:hAnsi="Arial" w:cs="Arial"/>
                <w:b/>
                <w:bCs/>
                <w:position w:val="-2"/>
                <w:sz w:val="18"/>
                <w:szCs w:val="18"/>
                <w:shd w:val="clear" w:color="auto" w:fill="CCCCCC"/>
              </w:rPr>
              <w:br/>
              <w:t>(naziv, naslov)</w:t>
            </w:r>
          </w:p>
        </w:tc>
        <w:tc>
          <w:tcPr>
            <w:tcW w:w="236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8EECB0B" w14:textId="77777777" w:rsidR="00ED3277" w:rsidRDefault="00ED3277" w:rsidP="00FA1ACB">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 xml:space="preserve">Naziv </w:t>
            </w:r>
            <w:r>
              <w:rPr>
                <w:rFonts w:ascii="Arial" w:hAnsi="Arial" w:cs="Arial"/>
                <w:b/>
                <w:bCs/>
                <w:position w:val="-2"/>
                <w:sz w:val="18"/>
                <w:szCs w:val="18"/>
                <w:shd w:val="clear" w:color="auto" w:fill="CCCCCC"/>
              </w:rPr>
              <w:t xml:space="preserve">referenčnega posla </w:t>
            </w:r>
            <w:r w:rsidRPr="001F3424">
              <w:rPr>
                <w:rFonts w:ascii="Arial" w:hAnsi="Arial" w:cs="Arial"/>
                <w:b/>
                <w:bCs/>
                <w:position w:val="-2"/>
                <w:sz w:val="18"/>
                <w:szCs w:val="18"/>
                <w:shd w:val="clear" w:color="auto" w:fill="CCCCCC"/>
              </w:rPr>
              <w:t xml:space="preserve">/ opis </w:t>
            </w:r>
            <w:r>
              <w:rPr>
                <w:rFonts w:ascii="Arial" w:hAnsi="Arial" w:cs="Arial"/>
                <w:b/>
                <w:bCs/>
                <w:position w:val="-2"/>
                <w:sz w:val="18"/>
                <w:szCs w:val="18"/>
                <w:shd w:val="clear" w:color="auto" w:fill="CCCCCC"/>
              </w:rPr>
              <w:t>izvedenih del v okviru referenčnega posla</w:t>
            </w:r>
            <w:r w:rsidRPr="001F3424">
              <w:rPr>
                <w:rFonts w:ascii="Arial" w:hAnsi="Arial" w:cs="Arial"/>
                <w:b/>
                <w:bCs/>
                <w:position w:val="-2"/>
                <w:sz w:val="18"/>
                <w:szCs w:val="18"/>
                <w:shd w:val="clear" w:color="auto" w:fill="CCCCCC"/>
              </w:rPr>
              <w:t xml:space="preserve"> </w:t>
            </w:r>
          </w:p>
          <w:p w14:paraId="1BF034F2" w14:textId="77777777" w:rsidR="00ED3277" w:rsidRDefault="00ED3277" w:rsidP="00FA1ACB">
            <w:pPr>
              <w:jc w:val="center"/>
              <w:rPr>
                <w:rFonts w:ascii="Arial" w:hAnsi="Arial" w:cs="Arial"/>
                <w:b/>
                <w:bCs/>
                <w:position w:val="-2"/>
                <w:sz w:val="18"/>
                <w:szCs w:val="18"/>
                <w:shd w:val="clear" w:color="auto" w:fill="CCCCCC"/>
              </w:rPr>
            </w:pPr>
          </w:p>
          <w:p w14:paraId="692BFA7C" w14:textId="77777777" w:rsidR="00ED3277" w:rsidRDefault="00ED3277" w:rsidP="00FA1ACB">
            <w:pPr>
              <w:jc w:val="center"/>
              <w:rPr>
                <w:rFonts w:ascii="Arial" w:hAnsi="Arial" w:cs="Arial"/>
                <w:bCs/>
                <w:i/>
                <w:iCs/>
                <w:sz w:val="16"/>
                <w:szCs w:val="16"/>
              </w:rPr>
            </w:pPr>
            <w:r w:rsidRPr="00035E43">
              <w:rPr>
                <w:rFonts w:ascii="Arial" w:hAnsi="Arial" w:cs="Arial"/>
                <w:bCs/>
                <w:i/>
                <w:iCs/>
                <w:sz w:val="16"/>
                <w:szCs w:val="16"/>
              </w:rPr>
              <w:t xml:space="preserve">(iz opisa mora biti jasno razvidno, ali je bila izdelana </w:t>
            </w:r>
            <w:r w:rsidRPr="00890961">
              <w:rPr>
                <w:rFonts w:ascii="Arial" w:hAnsi="Arial" w:cs="Arial"/>
                <w:bCs/>
                <w:i/>
                <w:iCs/>
                <w:sz w:val="16"/>
                <w:szCs w:val="16"/>
              </w:rPr>
              <w:t>projektn</w:t>
            </w:r>
            <w:r>
              <w:rPr>
                <w:rFonts w:ascii="Arial" w:hAnsi="Arial" w:cs="Arial"/>
                <w:bCs/>
                <w:i/>
                <w:iCs/>
                <w:sz w:val="16"/>
                <w:szCs w:val="16"/>
              </w:rPr>
              <w:t>a</w:t>
            </w:r>
            <w:r w:rsidRPr="00890961">
              <w:rPr>
                <w:rFonts w:ascii="Arial" w:hAnsi="Arial" w:cs="Arial"/>
                <w:bCs/>
                <w:i/>
                <w:iCs/>
                <w:sz w:val="16"/>
                <w:szCs w:val="16"/>
              </w:rPr>
              <w:t xml:space="preserve"> dokumentacij</w:t>
            </w:r>
            <w:r>
              <w:rPr>
                <w:rFonts w:ascii="Arial" w:hAnsi="Arial" w:cs="Arial"/>
                <w:bCs/>
                <w:i/>
                <w:iCs/>
                <w:sz w:val="16"/>
                <w:szCs w:val="16"/>
              </w:rPr>
              <w:t>a</w:t>
            </w:r>
            <w:r w:rsidRPr="00890961">
              <w:rPr>
                <w:rFonts w:ascii="Arial" w:hAnsi="Arial" w:cs="Arial"/>
                <w:bCs/>
                <w:i/>
                <w:iCs/>
                <w:sz w:val="16"/>
                <w:szCs w:val="16"/>
              </w:rPr>
              <w:t xml:space="preserve"> za pridobitev mnenj in gradbenega dovoljenja (DGD oz. pred spremembo zakonodaje PGD) ter</w:t>
            </w:r>
            <w:r>
              <w:rPr>
                <w:rFonts w:ascii="Arial" w:hAnsi="Arial" w:cs="Arial"/>
                <w:bCs/>
                <w:i/>
                <w:iCs/>
                <w:sz w:val="16"/>
                <w:szCs w:val="16"/>
              </w:rPr>
              <w:t>/ali</w:t>
            </w:r>
            <w:r w:rsidRPr="00890961">
              <w:rPr>
                <w:rFonts w:ascii="Arial" w:hAnsi="Arial" w:cs="Arial"/>
                <w:bCs/>
                <w:i/>
                <w:iCs/>
                <w:sz w:val="16"/>
                <w:szCs w:val="16"/>
              </w:rPr>
              <w:t xml:space="preserve"> projektn</w:t>
            </w:r>
            <w:r>
              <w:rPr>
                <w:rFonts w:ascii="Arial" w:hAnsi="Arial" w:cs="Arial"/>
                <w:bCs/>
                <w:i/>
                <w:iCs/>
                <w:sz w:val="16"/>
                <w:szCs w:val="16"/>
              </w:rPr>
              <w:t>a</w:t>
            </w:r>
            <w:r w:rsidRPr="00890961">
              <w:rPr>
                <w:rFonts w:ascii="Arial" w:hAnsi="Arial" w:cs="Arial"/>
                <w:bCs/>
                <w:i/>
                <w:iCs/>
                <w:sz w:val="16"/>
                <w:szCs w:val="16"/>
              </w:rPr>
              <w:t xml:space="preserve"> dokumentacij</w:t>
            </w:r>
            <w:r>
              <w:rPr>
                <w:rFonts w:ascii="Arial" w:hAnsi="Arial" w:cs="Arial"/>
                <w:bCs/>
                <w:i/>
                <w:iCs/>
                <w:sz w:val="16"/>
                <w:szCs w:val="16"/>
              </w:rPr>
              <w:t>a</w:t>
            </w:r>
            <w:r w:rsidRPr="00890961">
              <w:rPr>
                <w:rFonts w:ascii="Arial" w:hAnsi="Arial" w:cs="Arial"/>
                <w:bCs/>
                <w:i/>
                <w:iCs/>
                <w:sz w:val="16"/>
                <w:szCs w:val="16"/>
              </w:rPr>
              <w:t xml:space="preserve"> za izvedbo gradnje (PZI), </w:t>
            </w:r>
            <w:r w:rsidRPr="00D81096">
              <w:rPr>
                <w:rFonts w:ascii="Arial" w:hAnsi="Arial" w:cs="Arial"/>
                <w:bCs/>
                <w:i/>
                <w:iCs/>
                <w:sz w:val="16"/>
                <w:szCs w:val="16"/>
              </w:rPr>
              <w:t>za izvedbo novogradnje, obnove, rekonstrukcije ali sanacije visokovodnega nasipa v dolžini 750 m s pridobljenim gradbenim dovoljenjem</w:t>
            </w:r>
            <w:r>
              <w:rPr>
                <w:rFonts w:ascii="Arial" w:hAnsi="Arial" w:cs="Arial"/>
                <w:bCs/>
                <w:i/>
                <w:iCs/>
                <w:sz w:val="16"/>
                <w:szCs w:val="16"/>
              </w:rPr>
              <w:t>)</w:t>
            </w:r>
          </w:p>
          <w:p w14:paraId="57354754" w14:textId="77777777" w:rsidR="00ED3277" w:rsidRPr="00035E43" w:rsidRDefault="00ED3277" w:rsidP="00FA1ACB">
            <w:pPr>
              <w:jc w:val="center"/>
              <w:rPr>
                <w:rFonts w:ascii="Arial" w:hAnsi="Arial" w:cs="Arial"/>
                <w:bCs/>
                <w:i/>
                <w:iCs/>
                <w:sz w:val="16"/>
                <w:szCs w:val="16"/>
              </w:rPr>
            </w:pPr>
          </w:p>
        </w:tc>
        <w:tc>
          <w:tcPr>
            <w:tcW w:w="949" w:type="pct"/>
            <w:tcBorders>
              <w:top w:val="inset" w:sz="7" w:space="0" w:color="000000"/>
              <w:left w:val="inset" w:sz="7" w:space="0" w:color="000000"/>
              <w:bottom w:val="inset" w:sz="7" w:space="0" w:color="000000"/>
              <w:right w:val="inset" w:sz="7" w:space="0" w:color="000000"/>
            </w:tcBorders>
            <w:shd w:val="clear" w:color="auto" w:fill="CCCCCC"/>
            <w:vAlign w:val="center"/>
          </w:tcPr>
          <w:p w14:paraId="31FE4B04" w14:textId="77777777" w:rsidR="00ED3277" w:rsidRPr="001F3424" w:rsidRDefault="00ED3277" w:rsidP="00FA1ACB">
            <w:pPr>
              <w:jc w:val="center"/>
              <w:rPr>
                <w:rFonts w:ascii="Arial" w:hAnsi="Arial" w:cs="Arial"/>
                <w:b/>
                <w:bCs/>
                <w:position w:val="-2"/>
                <w:sz w:val="18"/>
                <w:szCs w:val="18"/>
                <w:shd w:val="clear" w:color="auto" w:fill="CCCCCC"/>
              </w:rPr>
            </w:pPr>
            <w:r>
              <w:rPr>
                <w:rFonts w:ascii="Arial" w:hAnsi="Arial" w:cs="Arial"/>
                <w:b/>
                <w:bCs/>
                <w:position w:val="-2"/>
                <w:sz w:val="18"/>
                <w:szCs w:val="18"/>
                <w:shd w:val="clear" w:color="auto" w:fill="CCCCCC"/>
              </w:rPr>
              <w:t>Številka in datum pravnomočnega gradbenega dovoljenja oziroma datum predaje PZI dokumentacije naročniku</w:t>
            </w:r>
          </w:p>
        </w:tc>
        <w:tc>
          <w:tcPr>
            <w:tcW w:w="77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390A8B5" w14:textId="77777777" w:rsidR="00ED3277" w:rsidRPr="001F3424" w:rsidRDefault="00ED3277" w:rsidP="00FA1ACB">
            <w:pPr>
              <w:jc w:val="center"/>
              <w:rPr>
                <w:rFonts w:ascii="Arial" w:hAnsi="Arial" w:cs="Arial"/>
              </w:rPr>
            </w:pPr>
            <w:r w:rsidRPr="001F3424">
              <w:rPr>
                <w:rFonts w:ascii="Arial" w:hAnsi="Arial" w:cs="Arial"/>
                <w:b/>
                <w:bCs/>
                <w:position w:val="-2"/>
                <w:sz w:val="18"/>
                <w:szCs w:val="18"/>
                <w:shd w:val="clear" w:color="auto" w:fill="CCCCCC"/>
              </w:rPr>
              <w:t xml:space="preserve">Čas izvedbe </w:t>
            </w:r>
            <w:r>
              <w:rPr>
                <w:rFonts w:ascii="Arial" w:hAnsi="Arial" w:cs="Arial"/>
                <w:b/>
                <w:bCs/>
                <w:position w:val="-2"/>
                <w:sz w:val="18"/>
                <w:szCs w:val="18"/>
                <w:shd w:val="clear" w:color="auto" w:fill="CCCCCC"/>
              </w:rPr>
              <w:t>referenčnega posla</w:t>
            </w:r>
          </w:p>
        </w:tc>
      </w:tr>
      <w:tr w:rsidR="00ED3277" w:rsidRPr="001F3424" w14:paraId="6C7D7C79" w14:textId="77777777" w:rsidTr="00FA1ACB">
        <w:trPr>
          <w:trHeight w:val="143"/>
        </w:trPr>
        <w:tc>
          <w:tcPr>
            <w:tcW w:w="2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D1F6C1" w14:textId="77777777" w:rsidR="00ED3277" w:rsidRPr="001F3424" w:rsidRDefault="00ED3277" w:rsidP="00FA1ACB">
            <w:pPr>
              <w:rPr>
                <w:rFonts w:ascii="Arial" w:hAnsi="Arial" w:cs="Arial"/>
              </w:rPr>
            </w:pPr>
            <w:r w:rsidRPr="001F3424">
              <w:rPr>
                <w:rFonts w:ascii="Arial" w:hAnsi="Arial" w:cs="Arial"/>
                <w:b/>
                <w:bCs/>
                <w:position w:val="-2"/>
                <w:sz w:val="18"/>
                <w:szCs w:val="18"/>
              </w:rPr>
              <w:t>1</w:t>
            </w:r>
          </w:p>
        </w:tc>
        <w:tc>
          <w:tcPr>
            <w:tcW w:w="6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4351C" w14:textId="77777777" w:rsidR="00ED3277" w:rsidRPr="001F3424" w:rsidRDefault="00ED3277" w:rsidP="00FA1ACB">
            <w:pPr>
              <w:rPr>
                <w:rFonts w:ascii="Arial" w:hAnsi="Arial" w:cs="Arial"/>
              </w:rPr>
            </w:pPr>
            <w:r w:rsidRPr="001F3424">
              <w:rPr>
                <w:rFonts w:ascii="Arial" w:hAnsi="Arial" w:cs="Arial"/>
                <w:position w:val="-2"/>
                <w:sz w:val="18"/>
                <w:szCs w:val="18"/>
              </w:rPr>
              <w:t> </w:t>
            </w:r>
          </w:p>
        </w:tc>
        <w:tc>
          <w:tcPr>
            <w:tcW w:w="2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A65BB2" w14:textId="77777777" w:rsidR="00ED3277" w:rsidRPr="001F3424" w:rsidRDefault="00ED3277" w:rsidP="00FA1ACB">
            <w:pPr>
              <w:rPr>
                <w:rFonts w:ascii="Arial" w:hAnsi="Arial" w:cs="Arial"/>
              </w:rPr>
            </w:pPr>
            <w:r w:rsidRPr="001F3424">
              <w:rPr>
                <w:rFonts w:ascii="Arial" w:hAnsi="Arial" w:cs="Arial"/>
                <w:position w:val="-2"/>
                <w:sz w:val="18"/>
                <w:szCs w:val="18"/>
              </w:rPr>
              <w:t> </w:t>
            </w:r>
          </w:p>
        </w:tc>
        <w:tc>
          <w:tcPr>
            <w:tcW w:w="949" w:type="pct"/>
            <w:tcBorders>
              <w:top w:val="inset" w:sz="7" w:space="0" w:color="000000"/>
              <w:left w:val="inset" w:sz="7" w:space="0" w:color="000000"/>
              <w:bottom w:val="inset" w:sz="7" w:space="0" w:color="000000"/>
              <w:right w:val="inset" w:sz="7" w:space="0" w:color="000000"/>
            </w:tcBorders>
          </w:tcPr>
          <w:p w14:paraId="7418A469" w14:textId="77777777" w:rsidR="00ED3277" w:rsidRPr="001F3424" w:rsidRDefault="00ED3277" w:rsidP="00FA1ACB">
            <w:pPr>
              <w:rPr>
                <w:rFonts w:ascii="Arial" w:hAnsi="Arial" w:cs="Arial"/>
                <w:position w:val="-2"/>
                <w:sz w:val="18"/>
                <w:szCs w:val="18"/>
              </w:rPr>
            </w:pPr>
          </w:p>
        </w:tc>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684DCC" w14:textId="77777777" w:rsidR="00ED3277" w:rsidRPr="001F3424" w:rsidRDefault="00ED3277" w:rsidP="00FA1ACB">
            <w:pPr>
              <w:rPr>
                <w:rFonts w:ascii="Arial" w:hAnsi="Arial" w:cs="Arial"/>
              </w:rPr>
            </w:pPr>
            <w:r w:rsidRPr="001F3424">
              <w:rPr>
                <w:rFonts w:ascii="Arial" w:hAnsi="Arial" w:cs="Arial"/>
                <w:position w:val="-2"/>
                <w:sz w:val="18"/>
                <w:szCs w:val="18"/>
              </w:rPr>
              <w:t> </w:t>
            </w:r>
          </w:p>
        </w:tc>
      </w:tr>
      <w:tr w:rsidR="00ED3277" w:rsidRPr="001F3424" w14:paraId="02D3FEA0" w14:textId="77777777" w:rsidTr="00FA1ACB">
        <w:trPr>
          <w:trHeight w:val="55"/>
        </w:trPr>
        <w:tc>
          <w:tcPr>
            <w:tcW w:w="2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D276B" w14:textId="77777777" w:rsidR="00ED3277" w:rsidRPr="001F3424" w:rsidRDefault="00ED3277" w:rsidP="00FA1ACB">
            <w:pPr>
              <w:rPr>
                <w:rFonts w:ascii="Arial" w:hAnsi="Arial" w:cs="Arial"/>
              </w:rPr>
            </w:pPr>
            <w:r w:rsidRPr="001F3424">
              <w:rPr>
                <w:rFonts w:ascii="Arial" w:hAnsi="Arial" w:cs="Arial"/>
                <w:b/>
                <w:bCs/>
                <w:position w:val="-2"/>
                <w:sz w:val="18"/>
                <w:szCs w:val="18"/>
              </w:rPr>
              <w:t>2</w:t>
            </w:r>
          </w:p>
        </w:tc>
        <w:tc>
          <w:tcPr>
            <w:tcW w:w="6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7DF847" w14:textId="77777777" w:rsidR="00ED3277" w:rsidRPr="001F3424" w:rsidRDefault="00ED3277" w:rsidP="00FA1ACB">
            <w:pPr>
              <w:rPr>
                <w:rFonts w:ascii="Arial" w:hAnsi="Arial" w:cs="Arial"/>
              </w:rPr>
            </w:pPr>
            <w:r w:rsidRPr="001F3424">
              <w:rPr>
                <w:rFonts w:ascii="Arial" w:hAnsi="Arial" w:cs="Arial"/>
                <w:position w:val="-2"/>
                <w:sz w:val="18"/>
                <w:szCs w:val="18"/>
              </w:rPr>
              <w:t> </w:t>
            </w:r>
          </w:p>
        </w:tc>
        <w:tc>
          <w:tcPr>
            <w:tcW w:w="2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AAB5C6" w14:textId="77777777" w:rsidR="00ED3277" w:rsidRPr="001F3424" w:rsidRDefault="00ED3277" w:rsidP="00FA1ACB">
            <w:pPr>
              <w:rPr>
                <w:rFonts w:ascii="Arial" w:hAnsi="Arial" w:cs="Arial"/>
              </w:rPr>
            </w:pPr>
            <w:r w:rsidRPr="001F3424">
              <w:rPr>
                <w:rFonts w:ascii="Arial" w:hAnsi="Arial" w:cs="Arial"/>
                <w:position w:val="-2"/>
                <w:sz w:val="18"/>
                <w:szCs w:val="18"/>
              </w:rPr>
              <w:t> </w:t>
            </w:r>
          </w:p>
        </w:tc>
        <w:tc>
          <w:tcPr>
            <w:tcW w:w="949" w:type="pct"/>
            <w:tcBorders>
              <w:top w:val="inset" w:sz="7" w:space="0" w:color="000000"/>
              <w:left w:val="inset" w:sz="7" w:space="0" w:color="000000"/>
              <w:bottom w:val="inset" w:sz="7" w:space="0" w:color="000000"/>
              <w:right w:val="inset" w:sz="7" w:space="0" w:color="000000"/>
            </w:tcBorders>
          </w:tcPr>
          <w:p w14:paraId="190C620C" w14:textId="77777777" w:rsidR="00ED3277" w:rsidRPr="001F3424" w:rsidRDefault="00ED3277" w:rsidP="00FA1ACB">
            <w:pPr>
              <w:rPr>
                <w:rFonts w:ascii="Arial" w:hAnsi="Arial" w:cs="Arial"/>
                <w:position w:val="-2"/>
                <w:sz w:val="18"/>
                <w:szCs w:val="18"/>
              </w:rPr>
            </w:pPr>
          </w:p>
        </w:tc>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1A163E" w14:textId="77777777" w:rsidR="00ED3277" w:rsidRPr="001F3424" w:rsidRDefault="00ED3277" w:rsidP="00FA1ACB">
            <w:pPr>
              <w:rPr>
                <w:rFonts w:ascii="Arial" w:hAnsi="Arial" w:cs="Arial"/>
              </w:rPr>
            </w:pPr>
            <w:r w:rsidRPr="001F3424">
              <w:rPr>
                <w:rFonts w:ascii="Arial" w:hAnsi="Arial" w:cs="Arial"/>
                <w:position w:val="-2"/>
                <w:sz w:val="18"/>
                <w:szCs w:val="18"/>
              </w:rPr>
              <w:t> </w:t>
            </w:r>
          </w:p>
        </w:tc>
      </w:tr>
      <w:tr w:rsidR="00ED3277" w:rsidRPr="001F3424" w14:paraId="63A117E6" w14:textId="77777777" w:rsidTr="00FA1ACB">
        <w:trPr>
          <w:trHeight w:val="137"/>
        </w:trPr>
        <w:tc>
          <w:tcPr>
            <w:tcW w:w="2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DBF926" w14:textId="77777777" w:rsidR="00ED3277" w:rsidRPr="001F3424" w:rsidRDefault="00ED3277" w:rsidP="00FA1ACB">
            <w:pPr>
              <w:rPr>
                <w:rFonts w:ascii="Arial" w:hAnsi="Arial" w:cs="Arial"/>
              </w:rPr>
            </w:pPr>
            <w:r w:rsidRPr="001F3424">
              <w:rPr>
                <w:rFonts w:ascii="Arial" w:hAnsi="Arial" w:cs="Arial"/>
                <w:b/>
                <w:bCs/>
                <w:position w:val="-2"/>
                <w:sz w:val="18"/>
                <w:szCs w:val="18"/>
              </w:rPr>
              <w:t>3</w:t>
            </w:r>
          </w:p>
        </w:tc>
        <w:tc>
          <w:tcPr>
            <w:tcW w:w="6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F1E30D" w14:textId="77777777" w:rsidR="00ED3277" w:rsidRPr="001F3424" w:rsidRDefault="00ED3277" w:rsidP="00FA1ACB">
            <w:pPr>
              <w:rPr>
                <w:rFonts w:ascii="Arial" w:hAnsi="Arial" w:cs="Arial"/>
              </w:rPr>
            </w:pPr>
            <w:r w:rsidRPr="001F3424">
              <w:rPr>
                <w:rFonts w:ascii="Arial" w:hAnsi="Arial" w:cs="Arial"/>
                <w:position w:val="-2"/>
                <w:sz w:val="18"/>
                <w:szCs w:val="18"/>
              </w:rPr>
              <w:t> </w:t>
            </w:r>
          </w:p>
        </w:tc>
        <w:tc>
          <w:tcPr>
            <w:tcW w:w="2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A035B4" w14:textId="77777777" w:rsidR="00ED3277" w:rsidRPr="001F3424" w:rsidRDefault="00ED3277" w:rsidP="00FA1ACB">
            <w:pPr>
              <w:rPr>
                <w:rFonts w:ascii="Arial" w:hAnsi="Arial" w:cs="Arial"/>
              </w:rPr>
            </w:pPr>
            <w:r w:rsidRPr="001F3424">
              <w:rPr>
                <w:rFonts w:ascii="Arial" w:hAnsi="Arial" w:cs="Arial"/>
                <w:position w:val="-2"/>
                <w:sz w:val="18"/>
                <w:szCs w:val="18"/>
              </w:rPr>
              <w:t> </w:t>
            </w:r>
          </w:p>
        </w:tc>
        <w:tc>
          <w:tcPr>
            <w:tcW w:w="949" w:type="pct"/>
            <w:tcBorders>
              <w:top w:val="inset" w:sz="7" w:space="0" w:color="000000"/>
              <w:left w:val="inset" w:sz="7" w:space="0" w:color="000000"/>
              <w:bottom w:val="inset" w:sz="7" w:space="0" w:color="000000"/>
              <w:right w:val="inset" w:sz="7" w:space="0" w:color="000000"/>
            </w:tcBorders>
          </w:tcPr>
          <w:p w14:paraId="2538F4E9" w14:textId="77777777" w:rsidR="00ED3277" w:rsidRPr="001F3424" w:rsidRDefault="00ED3277" w:rsidP="00FA1ACB">
            <w:pPr>
              <w:rPr>
                <w:rFonts w:ascii="Arial" w:hAnsi="Arial" w:cs="Arial"/>
                <w:position w:val="-2"/>
                <w:sz w:val="18"/>
                <w:szCs w:val="18"/>
              </w:rPr>
            </w:pPr>
          </w:p>
        </w:tc>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8632B" w14:textId="77777777" w:rsidR="00ED3277" w:rsidRPr="001F3424" w:rsidRDefault="00ED3277" w:rsidP="00FA1ACB">
            <w:pPr>
              <w:rPr>
                <w:rFonts w:ascii="Arial" w:hAnsi="Arial" w:cs="Arial"/>
              </w:rPr>
            </w:pPr>
            <w:r w:rsidRPr="001F3424">
              <w:rPr>
                <w:rFonts w:ascii="Arial" w:hAnsi="Arial" w:cs="Arial"/>
                <w:position w:val="-2"/>
                <w:sz w:val="18"/>
                <w:szCs w:val="18"/>
              </w:rPr>
              <w:t> </w:t>
            </w:r>
          </w:p>
        </w:tc>
      </w:tr>
      <w:tr w:rsidR="00ED3277" w:rsidRPr="001F3424" w14:paraId="78082403" w14:textId="77777777" w:rsidTr="00FA1ACB">
        <w:trPr>
          <w:trHeight w:val="137"/>
        </w:trPr>
        <w:tc>
          <w:tcPr>
            <w:tcW w:w="2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D60E09" w14:textId="6B5A6F8A" w:rsidR="00ED3277" w:rsidRPr="001F3424" w:rsidRDefault="00ED3277" w:rsidP="00FA1ACB">
            <w:pPr>
              <w:rPr>
                <w:rFonts w:ascii="Arial" w:hAnsi="Arial" w:cs="Arial"/>
                <w:b/>
                <w:bCs/>
                <w:position w:val="-2"/>
                <w:sz w:val="18"/>
                <w:szCs w:val="18"/>
              </w:rPr>
            </w:pPr>
            <w:r>
              <w:rPr>
                <w:rFonts w:ascii="Arial" w:hAnsi="Arial" w:cs="Arial"/>
                <w:b/>
                <w:bCs/>
                <w:position w:val="-2"/>
                <w:sz w:val="18"/>
                <w:szCs w:val="18"/>
              </w:rPr>
              <w:t>4</w:t>
            </w:r>
          </w:p>
        </w:tc>
        <w:tc>
          <w:tcPr>
            <w:tcW w:w="6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E55EC3" w14:textId="77777777" w:rsidR="00ED3277" w:rsidRPr="001F3424" w:rsidRDefault="00ED3277" w:rsidP="00FA1ACB">
            <w:pPr>
              <w:rPr>
                <w:rFonts w:ascii="Arial" w:hAnsi="Arial" w:cs="Arial"/>
                <w:position w:val="-2"/>
                <w:sz w:val="18"/>
                <w:szCs w:val="18"/>
              </w:rPr>
            </w:pPr>
          </w:p>
        </w:tc>
        <w:tc>
          <w:tcPr>
            <w:tcW w:w="2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714377" w14:textId="77777777" w:rsidR="00ED3277" w:rsidRPr="001F3424" w:rsidRDefault="00ED3277" w:rsidP="00FA1ACB">
            <w:pPr>
              <w:rPr>
                <w:rFonts w:ascii="Arial" w:hAnsi="Arial" w:cs="Arial"/>
                <w:position w:val="-2"/>
                <w:sz w:val="18"/>
                <w:szCs w:val="18"/>
              </w:rPr>
            </w:pPr>
          </w:p>
        </w:tc>
        <w:tc>
          <w:tcPr>
            <w:tcW w:w="949" w:type="pct"/>
            <w:tcBorders>
              <w:top w:val="inset" w:sz="7" w:space="0" w:color="000000"/>
              <w:left w:val="inset" w:sz="7" w:space="0" w:color="000000"/>
              <w:bottom w:val="inset" w:sz="7" w:space="0" w:color="000000"/>
              <w:right w:val="inset" w:sz="7" w:space="0" w:color="000000"/>
            </w:tcBorders>
          </w:tcPr>
          <w:p w14:paraId="7D362A42" w14:textId="77777777" w:rsidR="00ED3277" w:rsidRPr="001F3424" w:rsidRDefault="00ED3277" w:rsidP="00FA1ACB">
            <w:pPr>
              <w:rPr>
                <w:rFonts w:ascii="Arial" w:hAnsi="Arial" w:cs="Arial"/>
                <w:position w:val="-2"/>
                <w:sz w:val="18"/>
                <w:szCs w:val="18"/>
              </w:rPr>
            </w:pPr>
          </w:p>
        </w:tc>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0013E6" w14:textId="77777777" w:rsidR="00ED3277" w:rsidRPr="001F3424" w:rsidRDefault="00ED3277" w:rsidP="00FA1ACB">
            <w:pPr>
              <w:rPr>
                <w:rFonts w:ascii="Arial" w:hAnsi="Arial" w:cs="Arial"/>
                <w:position w:val="-2"/>
                <w:sz w:val="18"/>
                <w:szCs w:val="18"/>
              </w:rPr>
            </w:pPr>
          </w:p>
        </w:tc>
      </w:tr>
    </w:tbl>
    <w:p w14:paraId="2D8B45CF" w14:textId="77777777" w:rsidR="0082121A" w:rsidRDefault="0082121A" w:rsidP="0082121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82121A" w14:paraId="1B1CB147" w14:textId="77777777" w:rsidTr="00FA1ACB">
        <w:tc>
          <w:tcPr>
            <w:tcW w:w="2500" w:type="pct"/>
            <w:tcMar>
              <w:top w:w="75" w:type="dxa"/>
              <w:bottom w:w="75" w:type="dxa"/>
            </w:tcMar>
            <w:vAlign w:val="center"/>
          </w:tcPr>
          <w:p w14:paraId="5301D85C" w14:textId="77777777" w:rsidR="0082121A" w:rsidRDefault="0082121A" w:rsidP="00FA1ACB">
            <w:r>
              <w:rPr>
                <w:rFonts w:ascii="Arial" w:hAnsi="Arial" w:cs="Arial"/>
                <w:color w:val="000000"/>
                <w:position w:val="-2"/>
                <w:sz w:val="18"/>
                <w:szCs w:val="18"/>
              </w:rPr>
              <w:t>Kraj in datum:</w:t>
            </w:r>
          </w:p>
        </w:tc>
        <w:tc>
          <w:tcPr>
            <w:tcW w:w="0" w:type="auto"/>
            <w:tcMar>
              <w:top w:w="75" w:type="dxa"/>
              <w:bottom w:w="75" w:type="dxa"/>
            </w:tcMar>
            <w:vAlign w:val="center"/>
          </w:tcPr>
          <w:p w14:paraId="08D62A2D" w14:textId="77777777" w:rsidR="0082121A" w:rsidRDefault="0082121A" w:rsidP="00FA1ACB">
            <w:r>
              <w:rPr>
                <w:rFonts w:ascii="Arial" w:hAnsi="Arial" w:cs="Arial"/>
                <w:color w:val="000000"/>
                <w:position w:val="-2"/>
                <w:sz w:val="18"/>
                <w:szCs w:val="18"/>
              </w:rPr>
              <w:t>Ime in priimek: _____________________</w:t>
            </w:r>
          </w:p>
        </w:tc>
      </w:tr>
      <w:tr w:rsidR="0082121A" w14:paraId="74FFEFD3" w14:textId="77777777" w:rsidTr="00FA1ACB">
        <w:tc>
          <w:tcPr>
            <w:tcW w:w="2500" w:type="pct"/>
            <w:tcMar>
              <w:top w:w="75" w:type="dxa"/>
              <w:bottom w:w="75" w:type="dxa"/>
            </w:tcMar>
            <w:vAlign w:val="center"/>
          </w:tcPr>
          <w:p w14:paraId="36C9BBB9" w14:textId="77777777" w:rsidR="0082121A" w:rsidRDefault="0082121A" w:rsidP="00FA1ACB">
            <w:r>
              <w:rPr>
                <w:rFonts w:ascii="Arial" w:hAnsi="Arial" w:cs="Arial"/>
                <w:color w:val="000000"/>
                <w:position w:val="-2"/>
                <w:sz w:val="18"/>
                <w:szCs w:val="18"/>
              </w:rPr>
              <w:t> </w:t>
            </w:r>
          </w:p>
        </w:tc>
        <w:tc>
          <w:tcPr>
            <w:tcW w:w="0" w:type="auto"/>
            <w:tcMar>
              <w:top w:w="75" w:type="dxa"/>
              <w:bottom w:w="75" w:type="dxa"/>
            </w:tcMar>
            <w:vAlign w:val="center"/>
          </w:tcPr>
          <w:p w14:paraId="74337442" w14:textId="77777777" w:rsidR="0082121A" w:rsidRDefault="0082121A" w:rsidP="00FA1ACB">
            <w:r>
              <w:rPr>
                <w:rFonts w:ascii="Arial" w:hAnsi="Arial" w:cs="Arial"/>
                <w:color w:val="A9A9A9"/>
                <w:position w:val="-2"/>
                <w:sz w:val="18"/>
                <w:szCs w:val="18"/>
              </w:rPr>
              <w:t xml:space="preserve">                                     (podpis)</w:t>
            </w:r>
          </w:p>
        </w:tc>
      </w:tr>
    </w:tbl>
    <w:p w14:paraId="19A06891" w14:textId="77777777" w:rsidR="0082121A" w:rsidRDefault="0082121A" w:rsidP="0082121A">
      <w:pPr>
        <w:tabs>
          <w:tab w:val="left" w:pos="904"/>
        </w:tabs>
        <w:sectPr w:rsidR="0082121A" w:rsidSect="0082121A">
          <w:pgSz w:w="16838" w:h="11906" w:orient="landscape"/>
          <w:pgMar w:top="1418" w:right="1418" w:bottom="1418" w:left="1418" w:header="567" w:footer="596" w:gutter="0"/>
          <w:cols w:space="708"/>
          <w:docGrid w:linePitch="360"/>
        </w:sectPr>
      </w:pPr>
      <w:r>
        <w:tab/>
      </w:r>
    </w:p>
    <w:p w14:paraId="579F4AFF" w14:textId="79869D63" w:rsidR="0082121A" w:rsidRPr="00590863" w:rsidRDefault="0082121A" w:rsidP="0082121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27E44">
        <w:rPr>
          <w:rFonts w:ascii="Arial" w:hAnsi="Arial" w:cs="Arial"/>
          <w:sz w:val="18"/>
          <w:szCs w:val="18"/>
        </w:rPr>
        <w:t>8</w:t>
      </w:r>
    </w:p>
    <w:p w14:paraId="150D0476" w14:textId="77777777" w:rsidR="0082121A" w:rsidRPr="00252358" w:rsidRDefault="0082121A" w:rsidP="0082121A"/>
    <w:p w14:paraId="2F70E4F5" w14:textId="77777777" w:rsidR="0082121A" w:rsidRDefault="0082121A" w:rsidP="0082121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190C466D" w14:textId="77777777" w:rsidR="0082121A" w:rsidRDefault="0082121A" w:rsidP="0082121A">
      <w:pPr>
        <w:spacing w:after="120"/>
        <w:rPr>
          <w:rFonts w:ascii="Arial" w:hAnsi="Arial" w:cs="Arial"/>
        </w:rPr>
      </w:pPr>
    </w:p>
    <w:p w14:paraId="06F678A7" w14:textId="77777777" w:rsidR="0082121A" w:rsidRDefault="0082121A" w:rsidP="0082121A">
      <w:pPr>
        <w:spacing w:before="225" w:after="225" w:line="240" w:lineRule="auto"/>
        <w:jc w:val="center"/>
      </w:pPr>
      <w:r>
        <w:rPr>
          <w:rFonts w:ascii="Arial" w:hAnsi="Arial" w:cs="Arial"/>
          <w:b/>
          <w:bCs/>
          <w:color w:val="000000"/>
          <w:sz w:val="24"/>
          <w:szCs w:val="24"/>
        </w:rPr>
        <w:t>MENIČNA IZJAVA</w:t>
      </w:r>
    </w:p>
    <w:p w14:paraId="387F42DC" w14:textId="77777777" w:rsidR="0082121A" w:rsidRDefault="0082121A" w:rsidP="0082121A">
      <w:pPr>
        <w:spacing w:before="225" w:after="225" w:line="240" w:lineRule="auto"/>
        <w:jc w:val="center"/>
      </w:pPr>
      <w:r>
        <w:rPr>
          <w:rFonts w:ascii="Arial" w:hAnsi="Arial" w:cs="Arial"/>
          <w:color w:val="000000"/>
          <w:sz w:val="21"/>
          <w:szCs w:val="21"/>
        </w:rPr>
        <w:t>s pooblastilom za izpolnitev in unovčenje menice</w:t>
      </w:r>
    </w:p>
    <w:p w14:paraId="0534C180" w14:textId="77777777" w:rsidR="0082121A" w:rsidRDefault="0082121A" w:rsidP="0082121A">
      <w:pPr>
        <w:spacing w:before="225" w:after="225" w:line="240" w:lineRule="auto"/>
        <w:jc w:val="both"/>
      </w:pPr>
      <w:r>
        <w:rPr>
          <w:rFonts w:ascii="Arial" w:hAnsi="Arial" w:cs="Arial"/>
          <w:color w:val="000000"/>
          <w:sz w:val="18"/>
          <w:szCs w:val="18"/>
        </w:rPr>
        <w:t> </w:t>
      </w:r>
    </w:p>
    <w:p w14:paraId="53EFFB3A" w14:textId="6771A0E0" w:rsidR="0082121A" w:rsidRDefault="0082121A" w:rsidP="0082121A">
      <w:pPr>
        <w:spacing w:before="225" w:after="225" w:line="240" w:lineRule="auto"/>
        <w:jc w:val="both"/>
      </w:pPr>
      <w:r>
        <w:rPr>
          <w:rFonts w:ascii="Arial" w:hAnsi="Arial" w:cs="Arial"/>
          <w:color w:val="000000"/>
          <w:sz w:val="18"/>
          <w:szCs w:val="18"/>
        </w:rPr>
        <w:t xml:space="preserve">Naročniku </w:t>
      </w:r>
      <w:r w:rsidR="00E27E44" w:rsidRPr="00E27E44">
        <w:rPr>
          <w:rFonts w:ascii="Arial" w:hAnsi="Arial" w:cs="Arial"/>
          <w:color w:val="000000"/>
          <w:sz w:val="18"/>
          <w:szCs w:val="18"/>
        </w:rPr>
        <w:t>OBČINA RAZKRIŽJE, Šafarsko 42, 9246 Razkrižje</w:t>
      </w:r>
      <w:r>
        <w:rPr>
          <w:rFonts w:ascii="Arial" w:hAnsi="Arial" w:cs="Arial"/>
          <w:color w:val="000000"/>
          <w:sz w:val="18"/>
          <w:szCs w:val="18"/>
        </w:rPr>
        <w:t xml:space="preserve">, kot zavarovanje za </w:t>
      </w:r>
      <w:r>
        <w:rPr>
          <w:rFonts w:ascii="Arial" w:hAnsi="Arial" w:cs="Arial"/>
          <w:b/>
          <w:bCs/>
          <w:color w:val="000000"/>
          <w:sz w:val="18"/>
          <w:szCs w:val="18"/>
        </w:rPr>
        <w:t xml:space="preserve">dobro izvedbo </w:t>
      </w:r>
      <w:r w:rsidR="00E27E44">
        <w:rPr>
          <w:rFonts w:ascii="Arial" w:hAnsi="Arial" w:cs="Arial"/>
          <w:b/>
          <w:bCs/>
          <w:color w:val="000000"/>
          <w:sz w:val="18"/>
          <w:szCs w:val="18"/>
        </w:rPr>
        <w:t>storitev</w:t>
      </w:r>
      <w:r>
        <w:rPr>
          <w:rFonts w:ascii="Arial" w:hAnsi="Arial" w:cs="Arial"/>
          <w:b/>
          <w:bCs/>
          <w:color w:val="000000"/>
          <w:sz w:val="18"/>
          <w:szCs w:val="18"/>
        </w:rPr>
        <w:t>,</w:t>
      </w:r>
      <w:r>
        <w:rPr>
          <w:rFonts w:ascii="Arial" w:hAnsi="Arial" w:cs="Arial"/>
          <w:color w:val="000000"/>
          <w:sz w:val="18"/>
          <w:szCs w:val="18"/>
        </w:rPr>
        <w:t xml:space="preserve"> ki so opredeljena v javnem naročilu</w:t>
      </w:r>
    </w:p>
    <w:p w14:paraId="1C544C9D" w14:textId="2693F9BC" w:rsidR="00E27E44" w:rsidRDefault="00E27E44" w:rsidP="00E27E44">
      <w:pPr>
        <w:spacing w:before="225" w:after="225" w:line="240" w:lineRule="auto"/>
        <w:jc w:val="center"/>
        <w:rPr>
          <w:rFonts w:ascii="Arial" w:hAnsi="Arial" w:cs="Arial"/>
          <w:b/>
          <w:bCs/>
          <w:color w:val="000000"/>
          <w:sz w:val="18"/>
          <w:szCs w:val="18"/>
        </w:rPr>
      </w:pPr>
      <w:r w:rsidRPr="00E27E44">
        <w:rPr>
          <w:rFonts w:ascii="Arial" w:hAnsi="Arial" w:cs="Arial"/>
          <w:b/>
          <w:bCs/>
          <w:color w:val="000000"/>
          <w:sz w:val="18"/>
          <w:szCs w:val="18"/>
        </w:rPr>
        <w:t>Izdelava projektne dokumentacije IzN in pridobitev soglasij za objekt: »Dograditev in nadvišanje visokovodnih nasipov na območju občine Razkrižje« - dodatne storitve</w:t>
      </w:r>
    </w:p>
    <w:p w14:paraId="0147A2A2" w14:textId="297C3043" w:rsidR="0082121A" w:rsidRDefault="0082121A" w:rsidP="0082121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436DC58" w14:textId="77777777" w:rsidR="0082121A" w:rsidRDefault="0082121A" w:rsidP="0082121A">
      <w:pPr>
        <w:spacing w:before="225" w:after="225" w:line="240" w:lineRule="auto"/>
        <w:jc w:val="both"/>
      </w:pPr>
      <w:r>
        <w:rPr>
          <w:rFonts w:ascii="Arial" w:hAnsi="Arial" w:cs="Arial"/>
          <w:color w:val="000000"/>
          <w:sz w:val="18"/>
          <w:szCs w:val="18"/>
        </w:rPr>
        <w:t> </w:t>
      </w:r>
    </w:p>
    <w:p w14:paraId="37AFFE5A" w14:textId="3B94B2A6" w:rsidR="0082121A" w:rsidRDefault="0082121A" w:rsidP="0082121A">
      <w:pPr>
        <w:spacing w:before="225" w:after="225" w:line="240" w:lineRule="auto"/>
        <w:jc w:val="both"/>
      </w:pPr>
      <w:r>
        <w:rPr>
          <w:rFonts w:ascii="Arial" w:hAnsi="Arial" w:cs="Arial"/>
          <w:color w:val="000000"/>
          <w:sz w:val="18"/>
          <w:szCs w:val="18"/>
        </w:rPr>
        <w:t>Naročnika Občin</w:t>
      </w:r>
      <w:r w:rsidR="00E27E44">
        <w:rPr>
          <w:rFonts w:ascii="Arial" w:hAnsi="Arial" w:cs="Arial"/>
          <w:color w:val="000000"/>
          <w:sz w:val="18"/>
          <w:szCs w:val="18"/>
        </w:rPr>
        <w:t xml:space="preserve">o Razkrižje </w:t>
      </w:r>
      <w:r>
        <w:rPr>
          <w:rFonts w:ascii="Arial" w:hAnsi="Arial" w:cs="Arial"/>
          <w:color w:val="000000"/>
          <w:sz w:val="18"/>
          <w:szCs w:val="18"/>
        </w:rPr>
        <w:t xml:space="preserve">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75BD94A0" w14:textId="77777777" w:rsidR="0082121A" w:rsidRDefault="0082121A" w:rsidP="0082121A">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4FBC30D" w14:textId="77777777" w:rsidR="0082121A" w:rsidRDefault="0082121A" w:rsidP="0082121A">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49768631" w14:textId="77777777" w:rsidR="0082121A" w:rsidRDefault="0082121A" w:rsidP="0082121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306CFAE" w14:textId="77777777" w:rsidR="0082121A" w:rsidRDefault="0082121A" w:rsidP="0082121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75A23CD" w14:textId="77777777" w:rsidR="0082121A" w:rsidRDefault="0082121A" w:rsidP="0082121A">
      <w:pPr>
        <w:spacing w:before="225" w:after="225" w:line="240" w:lineRule="auto"/>
        <w:jc w:val="both"/>
      </w:pPr>
      <w:r>
        <w:rPr>
          <w:rFonts w:ascii="Arial" w:hAnsi="Arial" w:cs="Arial"/>
          <w:color w:val="000000"/>
          <w:sz w:val="18"/>
          <w:szCs w:val="18"/>
        </w:rPr>
        <w:t> </w:t>
      </w:r>
    </w:p>
    <w:p w14:paraId="781C1DED" w14:textId="77777777" w:rsidR="0082121A" w:rsidRDefault="0082121A" w:rsidP="0082121A">
      <w:pPr>
        <w:spacing w:before="225" w:after="225" w:line="240" w:lineRule="auto"/>
        <w:jc w:val="both"/>
      </w:pPr>
      <w:r>
        <w:rPr>
          <w:rFonts w:ascii="Arial" w:hAnsi="Arial" w:cs="Arial"/>
          <w:color w:val="000000"/>
          <w:sz w:val="18"/>
          <w:szCs w:val="18"/>
        </w:rPr>
        <w:t>Priloga: </w:t>
      </w:r>
    </w:p>
    <w:p w14:paraId="69B4FE9D" w14:textId="77777777" w:rsidR="0082121A" w:rsidRDefault="0082121A" w:rsidP="0082121A">
      <w:pPr>
        <w:spacing w:before="225" w:after="225" w:line="240" w:lineRule="auto"/>
        <w:jc w:val="both"/>
      </w:pPr>
      <w:r>
        <w:rPr>
          <w:rFonts w:ascii="Arial" w:hAnsi="Arial" w:cs="Arial"/>
          <w:color w:val="000000"/>
          <w:sz w:val="18"/>
          <w:szCs w:val="18"/>
        </w:rPr>
        <w:t>- bianco menica, podpisana in žigosana</w:t>
      </w:r>
    </w:p>
    <w:p w14:paraId="5F98AE11" w14:textId="77777777" w:rsidR="0082121A" w:rsidRDefault="0082121A" w:rsidP="0082121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2121A" w14:paraId="3DC59184" w14:textId="77777777" w:rsidTr="00FA1ACB">
        <w:tc>
          <w:tcPr>
            <w:tcW w:w="2500" w:type="pct"/>
            <w:tcMar>
              <w:top w:w="75" w:type="dxa"/>
              <w:bottom w:w="75" w:type="dxa"/>
            </w:tcMar>
            <w:vAlign w:val="center"/>
          </w:tcPr>
          <w:p w14:paraId="7F5AA4A1" w14:textId="77777777" w:rsidR="0082121A" w:rsidRDefault="0082121A" w:rsidP="00FA1AC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36AA840" w14:textId="77777777" w:rsidR="0082121A" w:rsidRDefault="0082121A" w:rsidP="00FA1AC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2121A" w14:paraId="4976ADC4" w14:textId="77777777" w:rsidTr="00FA1ACB">
        <w:tc>
          <w:tcPr>
            <w:tcW w:w="2500" w:type="pct"/>
            <w:tcMar>
              <w:top w:w="75" w:type="dxa"/>
              <w:bottom w:w="75" w:type="dxa"/>
            </w:tcMar>
            <w:vAlign w:val="center"/>
          </w:tcPr>
          <w:p w14:paraId="5F6C4EDE" w14:textId="77777777" w:rsidR="0082121A" w:rsidRDefault="0082121A" w:rsidP="00FA1AC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91A734A" w14:textId="77777777" w:rsidR="0082121A" w:rsidRDefault="0082121A" w:rsidP="00FA1ACB"/>
          <w:p w14:paraId="66C5B326" w14:textId="77777777" w:rsidR="0082121A" w:rsidRDefault="0082121A" w:rsidP="00FA1ACB">
            <w:pPr>
              <w:jc w:val="center"/>
            </w:pPr>
            <w:r>
              <w:rPr>
                <w:rFonts w:ascii="Arial" w:hAnsi="Arial" w:cs="Arial"/>
                <w:color w:val="A9A9A9"/>
                <w:position w:val="-2"/>
                <w:sz w:val="18"/>
                <w:szCs w:val="18"/>
              </w:rPr>
              <w:t>(žig in podpis)</w:t>
            </w:r>
          </w:p>
        </w:tc>
      </w:tr>
    </w:tbl>
    <w:p w14:paraId="68F526CC" w14:textId="77777777" w:rsidR="0082121A" w:rsidRDefault="0082121A" w:rsidP="0082121A">
      <w:pPr>
        <w:spacing w:before="225" w:after="225" w:line="240" w:lineRule="auto"/>
        <w:jc w:val="both"/>
      </w:pPr>
      <w:r>
        <w:rPr>
          <w:rFonts w:ascii="Arial" w:hAnsi="Arial" w:cs="Arial"/>
          <w:color w:val="000000"/>
          <w:sz w:val="18"/>
          <w:szCs w:val="18"/>
        </w:rPr>
        <w:t> </w:t>
      </w:r>
    </w:p>
    <w:p w14:paraId="1FDE3DD9" w14:textId="77777777" w:rsidR="0082121A" w:rsidRDefault="0082121A" w:rsidP="0082121A">
      <w:pPr>
        <w:spacing w:before="225" w:after="225" w:line="240" w:lineRule="auto"/>
        <w:jc w:val="both"/>
      </w:pPr>
      <w:r>
        <w:rPr>
          <w:rFonts w:ascii="Arial" w:hAnsi="Arial" w:cs="Arial"/>
          <w:color w:val="000000"/>
          <w:sz w:val="18"/>
          <w:szCs w:val="18"/>
        </w:rPr>
        <w:t> </w:t>
      </w:r>
    </w:p>
    <w:p w14:paraId="2BF76A3A" w14:textId="77777777" w:rsidR="0082121A" w:rsidRDefault="0082121A" w:rsidP="0082121A">
      <w:pPr>
        <w:sectPr w:rsidR="0082121A" w:rsidSect="0082121A">
          <w:footerReference w:type="default" r:id="rId14"/>
          <w:pgSz w:w="11906" w:h="16838"/>
          <w:pgMar w:top="1418" w:right="1418" w:bottom="1418" w:left="1418" w:header="567" w:footer="596" w:gutter="0"/>
          <w:cols w:space="708"/>
          <w:docGrid w:linePitch="360"/>
        </w:sectPr>
      </w:pPr>
    </w:p>
    <w:p w14:paraId="4DB2F5FB" w14:textId="138041B9" w:rsidR="0082121A" w:rsidRPr="00590863" w:rsidRDefault="0082121A" w:rsidP="0082121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27E44">
        <w:rPr>
          <w:rFonts w:ascii="Arial" w:hAnsi="Arial" w:cs="Arial"/>
          <w:sz w:val="18"/>
          <w:szCs w:val="18"/>
        </w:rPr>
        <w:t>9</w:t>
      </w:r>
    </w:p>
    <w:p w14:paraId="65937FE3" w14:textId="77777777" w:rsidR="0082121A" w:rsidRPr="00252358" w:rsidRDefault="0082121A" w:rsidP="0082121A"/>
    <w:p w14:paraId="669E2245" w14:textId="77777777" w:rsidR="0082121A" w:rsidRDefault="0082121A" w:rsidP="0082121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5B95A61A" w14:textId="77777777" w:rsidR="0082121A" w:rsidRDefault="0082121A" w:rsidP="0082121A">
      <w:pPr>
        <w:spacing w:after="120"/>
        <w:rPr>
          <w:rFonts w:ascii="Arial" w:hAnsi="Arial" w:cs="Arial"/>
        </w:rPr>
      </w:pPr>
    </w:p>
    <w:p w14:paraId="17122903" w14:textId="77777777" w:rsidR="0082121A" w:rsidRDefault="0082121A" w:rsidP="0082121A">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2EBC0B58" w14:textId="77777777" w:rsidR="0082121A" w:rsidRDefault="0082121A" w:rsidP="0082121A">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2121A" w14:paraId="5ECD972E" w14:textId="77777777" w:rsidTr="00FA1ACB">
        <w:tc>
          <w:tcPr>
            <w:tcW w:w="0" w:type="auto"/>
            <w:tcMar>
              <w:top w:w="0" w:type="auto"/>
              <w:bottom w:w="0" w:type="auto"/>
            </w:tcMar>
          </w:tcPr>
          <w:p w14:paraId="7F0BEBBB" w14:textId="77777777" w:rsidR="0082121A" w:rsidRDefault="0082121A" w:rsidP="00FA1ACB">
            <w:pPr>
              <w:numPr>
                <w:ilvl w:val="0"/>
                <w:numId w:val="1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75F710E" w14:textId="77777777" w:rsidR="0082121A" w:rsidRDefault="0082121A" w:rsidP="00FA1ACB">
            <w:pPr>
              <w:numPr>
                <w:ilvl w:val="0"/>
                <w:numId w:val="14"/>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7380CCF9" w14:textId="77777777" w:rsidR="0082121A" w:rsidRDefault="0082121A" w:rsidP="00FA1ACB">
            <w:pPr>
              <w:numPr>
                <w:ilvl w:val="0"/>
                <w:numId w:val="14"/>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2F4450B6" w14:textId="77777777" w:rsidR="0082121A" w:rsidRDefault="0082121A" w:rsidP="00FA1ACB">
            <w:pPr>
              <w:numPr>
                <w:ilvl w:val="0"/>
                <w:numId w:val="1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AD93174" w14:textId="77777777" w:rsidR="0082121A" w:rsidRDefault="0082121A" w:rsidP="00FA1ACB">
            <w:pPr>
              <w:numPr>
                <w:ilvl w:val="0"/>
                <w:numId w:val="1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294B1917" w14:textId="77777777" w:rsidR="0082121A" w:rsidRDefault="0082121A" w:rsidP="00FA1ACB">
            <w:pPr>
              <w:numPr>
                <w:ilvl w:val="0"/>
                <w:numId w:val="1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10E5B33" w14:textId="77777777" w:rsidR="0082121A" w:rsidRDefault="0082121A" w:rsidP="00FA1ACB">
            <w:pPr>
              <w:numPr>
                <w:ilvl w:val="0"/>
                <w:numId w:val="1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02DAFE2" w14:textId="77777777" w:rsidR="0082121A" w:rsidRDefault="0082121A" w:rsidP="0082121A">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3C1215B" w14:textId="77777777" w:rsidR="0082121A" w:rsidRDefault="0082121A" w:rsidP="0082121A">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2121A" w14:paraId="15B119C6" w14:textId="77777777" w:rsidTr="00FA1ACB">
        <w:tc>
          <w:tcPr>
            <w:tcW w:w="4080" w:type="dxa"/>
            <w:tcMar>
              <w:top w:w="75" w:type="dxa"/>
              <w:bottom w:w="75" w:type="dxa"/>
            </w:tcMar>
            <w:vAlign w:val="center"/>
          </w:tcPr>
          <w:p w14:paraId="632978FF" w14:textId="77777777" w:rsidR="0082121A" w:rsidRDefault="0082121A" w:rsidP="00FA1ACB">
            <w:r>
              <w:rPr>
                <w:rFonts w:ascii="Arial" w:hAnsi="Arial" w:cs="Arial"/>
                <w:color w:val="000000"/>
                <w:position w:val="-2"/>
                <w:sz w:val="18"/>
                <w:szCs w:val="18"/>
              </w:rPr>
              <w:t>Kraj in datum:</w:t>
            </w:r>
          </w:p>
        </w:tc>
        <w:tc>
          <w:tcPr>
            <w:tcW w:w="0" w:type="auto"/>
            <w:tcMar>
              <w:top w:w="75" w:type="dxa"/>
              <w:bottom w:w="75" w:type="dxa"/>
            </w:tcMar>
            <w:vAlign w:val="center"/>
          </w:tcPr>
          <w:p w14:paraId="4913BFC7" w14:textId="77777777" w:rsidR="0082121A" w:rsidRDefault="0082121A" w:rsidP="00FA1ACB">
            <w:r>
              <w:rPr>
                <w:rFonts w:ascii="Arial" w:hAnsi="Arial" w:cs="Arial"/>
                <w:color w:val="000000"/>
                <w:position w:val="-2"/>
                <w:sz w:val="18"/>
                <w:szCs w:val="18"/>
              </w:rPr>
              <w:t>Ime in priimek: _____________________</w:t>
            </w:r>
          </w:p>
        </w:tc>
      </w:tr>
      <w:tr w:rsidR="0082121A" w14:paraId="656FCDDA" w14:textId="77777777" w:rsidTr="00FA1ACB">
        <w:tc>
          <w:tcPr>
            <w:tcW w:w="4080" w:type="dxa"/>
            <w:tcMar>
              <w:top w:w="75" w:type="dxa"/>
              <w:bottom w:w="75" w:type="dxa"/>
            </w:tcMar>
            <w:vAlign w:val="center"/>
          </w:tcPr>
          <w:p w14:paraId="46368AA9" w14:textId="77777777" w:rsidR="0082121A" w:rsidRDefault="0082121A" w:rsidP="00FA1ACB">
            <w:r>
              <w:rPr>
                <w:rFonts w:ascii="Arial" w:hAnsi="Arial" w:cs="Arial"/>
                <w:color w:val="000000"/>
                <w:position w:val="-2"/>
                <w:sz w:val="18"/>
                <w:szCs w:val="18"/>
              </w:rPr>
              <w:t> </w:t>
            </w:r>
          </w:p>
        </w:tc>
        <w:tc>
          <w:tcPr>
            <w:tcW w:w="0" w:type="auto"/>
            <w:tcMar>
              <w:top w:w="75" w:type="dxa"/>
              <w:bottom w:w="75" w:type="dxa"/>
            </w:tcMar>
            <w:vAlign w:val="center"/>
          </w:tcPr>
          <w:p w14:paraId="3572450B" w14:textId="77777777" w:rsidR="0082121A" w:rsidRDefault="0082121A" w:rsidP="00FA1ACB"/>
          <w:p w14:paraId="7BCF940E" w14:textId="77777777" w:rsidR="0082121A" w:rsidRDefault="0082121A" w:rsidP="00FA1ACB">
            <w:pPr>
              <w:jc w:val="center"/>
            </w:pPr>
            <w:r>
              <w:rPr>
                <w:rFonts w:ascii="Arial" w:hAnsi="Arial" w:cs="Arial"/>
                <w:color w:val="A9A9A9"/>
                <w:position w:val="-2"/>
                <w:sz w:val="18"/>
                <w:szCs w:val="18"/>
              </w:rPr>
              <w:t>(žig in podpis)</w:t>
            </w:r>
          </w:p>
        </w:tc>
      </w:tr>
    </w:tbl>
    <w:p w14:paraId="0D390C46" w14:textId="77777777" w:rsidR="0082121A" w:rsidRDefault="0082121A" w:rsidP="0082121A">
      <w:pPr>
        <w:spacing w:before="225" w:after="225" w:line="240" w:lineRule="auto"/>
        <w:jc w:val="both"/>
      </w:pPr>
      <w:r>
        <w:rPr>
          <w:rFonts w:ascii="Arial" w:hAnsi="Arial" w:cs="Arial"/>
          <w:color w:val="000000"/>
          <w:sz w:val="18"/>
          <w:szCs w:val="18"/>
        </w:rPr>
        <w:t> </w:t>
      </w:r>
    </w:p>
    <w:p w14:paraId="6098985E" w14:textId="77777777" w:rsidR="0082121A" w:rsidRDefault="0082121A" w:rsidP="0082121A">
      <w:pPr>
        <w:spacing w:before="525" w:after="225" w:line="240" w:lineRule="auto"/>
        <w:jc w:val="both"/>
      </w:pPr>
      <w:r>
        <w:rPr>
          <w:rFonts w:ascii="Arial" w:hAnsi="Arial" w:cs="Arial"/>
          <w:color w:val="000000"/>
          <w:sz w:val="18"/>
          <w:szCs w:val="18"/>
        </w:rPr>
        <w:t> </w:t>
      </w:r>
    </w:p>
    <w:p w14:paraId="591A3E2A" w14:textId="77777777" w:rsidR="0082121A" w:rsidRDefault="0082121A" w:rsidP="0082121A">
      <w:pPr>
        <w:sectPr w:rsidR="0082121A" w:rsidSect="0082121A">
          <w:footerReference w:type="default" r:id="rId15"/>
          <w:pgSz w:w="11906" w:h="16838"/>
          <w:pgMar w:top="1418" w:right="1418" w:bottom="1418" w:left="1418" w:header="567" w:footer="596" w:gutter="0"/>
          <w:cols w:space="708"/>
          <w:docGrid w:linePitch="360"/>
        </w:sectPr>
      </w:pPr>
    </w:p>
    <w:p w14:paraId="5ECFC04D" w14:textId="7682FC45" w:rsidR="0082121A" w:rsidRPr="00590863" w:rsidRDefault="0082121A" w:rsidP="0082121A">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w:t>
      </w:r>
      <w:r w:rsidR="00E27E44">
        <w:rPr>
          <w:rFonts w:ascii="Arial" w:hAnsi="Arial" w:cs="Arial"/>
          <w:sz w:val="18"/>
          <w:szCs w:val="18"/>
        </w:rPr>
        <w:t>0</w:t>
      </w:r>
    </w:p>
    <w:p w14:paraId="63112B27" w14:textId="77777777" w:rsidR="0082121A" w:rsidRPr="00252358" w:rsidRDefault="0082121A" w:rsidP="0082121A"/>
    <w:p w14:paraId="24B16790" w14:textId="77777777" w:rsidR="0082121A" w:rsidRDefault="0082121A" w:rsidP="0082121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44DEC479" w14:textId="77777777" w:rsidR="0082121A" w:rsidRDefault="0082121A" w:rsidP="0082121A">
      <w:pPr>
        <w:spacing w:after="120"/>
        <w:rPr>
          <w:rFonts w:ascii="Arial" w:hAnsi="Arial" w:cs="Arial"/>
        </w:rPr>
      </w:pPr>
    </w:p>
    <w:p w14:paraId="31242289" w14:textId="1C6EF282" w:rsidR="0082121A" w:rsidRDefault="0082121A" w:rsidP="0082121A">
      <w:pPr>
        <w:spacing w:before="225" w:after="225" w:line="240" w:lineRule="auto"/>
        <w:jc w:val="both"/>
      </w:pPr>
      <w:r>
        <w:rPr>
          <w:rFonts w:ascii="Arial" w:hAnsi="Arial" w:cs="Arial"/>
          <w:color w:val="000000"/>
          <w:sz w:val="18"/>
          <w:szCs w:val="18"/>
        </w:rPr>
        <w:t>V zvezi z javnim naročilom »</w:t>
      </w:r>
      <w:r w:rsidR="00E27E44" w:rsidRPr="00E27E44">
        <w:rPr>
          <w:rFonts w:ascii="Arial" w:hAnsi="Arial" w:cs="Arial"/>
          <w:color w:val="000000"/>
          <w:sz w:val="18"/>
          <w:szCs w:val="18"/>
        </w:rPr>
        <w:t>Izdelava projektne dokumentacije IzN in pridobitev soglasij za objekt: »Dograditev in nadvišanje visokovodnih nasipov na območju občine Razkrižje« - dodatne storitve</w:t>
      </w:r>
      <w:r>
        <w:rPr>
          <w:rFonts w:ascii="Arial" w:hAnsi="Arial" w:cs="Arial"/>
          <w:color w:val="000000"/>
          <w:sz w:val="18"/>
          <w:szCs w:val="18"/>
        </w:rPr>
        <w:t>«,</w:t>
      </w:r>
    </w:p>
    <w:p w14:paraId="524DADAC" w14:textId="77777777" w:rsidR="0082121A" w:rsidRDefault="0082121A" w:rsidP="0082121A">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90C7967" w14:textId="77777777" w:rsidR="0082121A" w:rsidRDefault="0082121A" w:rsidP="0082121A">
      <w:pPr>
        <w:spacing w:before="225" w:after="225" w:line="240" w:lineRule="auto"/>
        <w:jc w:val="both"/>
      </w:pPr>
      <w:r>
        <w:rPr>
          <w:rFonts w:ascii="Arial" w:hAnsi="Arial" w:cs="Arial"/>
          <w:color w:val="000000"/>
          <w:sz w:val="18"/>
          <w:szCs w:val="18"/>
        </w:rPr>
        <w:t>Izjavljamo (ustrezno označi):</w:t>
      </w:r>
    </w:p>
    <w:p w14:paraId="3E9A16B2" w14:textId="77777777" w:rsidR="0082121A" w:rsidRDefault="0082121A" w:rsidP="0082121A">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8657FEF" w14:textId="77777777" w:rsidR="0082121A" w:rsidRDefault="0082121A" w:rsidP="0082121A">
      <w:pPr>
        <w:spacing w:before="225" w:after="225" w:line="240" w:lineRule="auto"/>
        <w:jc w:val="both"/>
      </w:pPr>
      <w:r>
        <w:rPr>
          <w:rFonts w:ascii="Arial" w:hAnsi="Arial" w:cs="Arial"/>
          <w:color w:val="000000"/>
          <w:sz w:val="18"/>
          <w:szCs w:val="18"/>
        </w:rPr>
        <w:t>[   ] NE zahtevamo izvedbe neposrednih plačil.</w:t>
      </w:r>
    </w:p>
    <w:p w14:paraId="28E9C26D" w14:textId="77777777" w:rsidR="0082121A" w:rsidRDefault="0082121A" w:rsidP="0082121A">
      <w:pPr>
        <w:spacing w:before="225" w:after="225" w:line="240" w:lineRule="auto"/>
        <w:jc w:val="both"/>
      </w:pPr>
      <w:r>
        <w:rPr>
          <w:rFonts w:ascii="Arial" w:hAnsi="Arial" w:cs="Arial"/>
          <w:color w:val="000000"/>
          <w:sz w:val="18"/>
          <w:szCs w:val="18"/>
        </w:rPr>
        <w:t> </w:t>
      </w:r>
    </w:p>
    <w:p w14:paraId="2AD497D5" w14:textId="77777777" w:rsidR="0082121A" w:rsidRDefault="0082121A" w:rsidP="0082121A">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2121A" w14:paraId="30F66B24" w14:textId="77777777" w:rsidTr="00FA1ACB">
        <w:tc>
          <w:tcPr>
            <w:tcW w:w="4080" w:type="dxa"/>
            <w:tcMar>
              <w:top w:w="75" w:type="dxa"/>
              <w:bottom w:w="75" w:type="dxa"/>
            </w:tcMar>
            <w:vAlign w:val="center"/>
          </w:tcPr>
          <w:p w14:paraId="38D17DC0" w14:textId="77777777" w:rsidR="0082121A" w:rsidRDefault="0082121A" w:rsidP="00FA1ACB">
            <w:r>
              <w:rPr>
                <w:rFonts w:ascii="Arial" w:hAnsi="Arial" w:cs="Arial"/>
                <w:color w:val="000000"/>
                <w:position w:val="-2"/>
                <w:sz w:val="18"/>
                <w:szCs w:val="18"/>
              </w:rPr>
              <w:t>Kraj in datum:</w:t>
            </w:r>
          </w:p>
        </w:tc>
        <w:tc>
          <w:tcPr>
            <w:tcW w:w="0" w:type="auto"/>
            <w:tcMar>
              <w:top w:w="75" w:type="dxa"/>
              <w:bottom w:w="75" w:type="dxa"/>
            </w:tcMar>
            <w:vAlign w:val="center"/>
          </w:tcPr>
          <w:p w14:paraId="57D21181" w14:textId="77777777" w:rsidR="0082121A" w:rsidRDefault="0082121A" w:rsidP="00FA1ACB">
            <w:r>
              <w:rPr>
                <w:rFonts w:ascii="Arial" w:hAnsi="Arial" w:cs="Arial"/>
                <w:color w:val="000000"/>
                <w:position w:val="-2"/>
                <w:sz w:val="18"/>
                <w:szCs w:val="18"/>
              </w:rPr>
              <w:t>Ime in priimek: _____________________</w:t>
            </w:r>
          </w:p>
        </w:tc>
      </w:tr>
      <w:tr w:rsidR="0082121A" w14:paraId="3E4AC689" w14:textId="77777777" w:rsidTr="00FA1ACB">
        <w:tc>
          <w:tcPr>
            <w:tcW w:w="4080" w:type="dxa"/>
            <w:tcMar>
              <w:top w:w="75" w:type="dxa"/>
              <w:bottom w:w="75" w:type="dxa"/>
            </w:tcMar>
            <w:vAlign w:val="center"/>
          </w:tcPr>
          <w:p w14:paraId="7878FF6B" w14:textId="77777777" w:rsidR="0082121A" w:rsidRDefault="0082121A" w:rsidP="00FA1ACB">
            <w:r>
              <w:rPr>
                <w:rFonts w:ascii="Arial" w:hAnsi="Arial" w:cs="Arial"/>
                <w:color w:val="000000"/>
                <w:position w:val="-2"/>
                <w:sz w:val="18"/>
                <w:szCs w:val="18"/>
              </w:rPr>
              <w:t> </w:t>
            </w:r>
          </w:p>
        </w:tc>
        <w:tc>
          <w:tcPr>
            <w:tcW w:w="0" w:type="auto"/>
            <w:tcMar>
              <w:top w:w="75" w:type="dxa"/>
              <w:bottom w:w="75" w:type="dxa"/>
            </w:tcMar>
            <w:vAlign w:val="center"/>
          </w:tcPr>
          <w:p w14:paraId="54EBA6AD" w14:textId="77777777" w:rsidR="0082121A" w:rsidRDefault="0082121A" w:rsidP="00FA1ACB"/>
          <w:p w14:paraId="6F662FF5" w14:textId="77777777" w:rsidR="0082121A" w:rsidRDefault="0082121A" w:rsidP="00FA1ACB">
            <w:pPr>
              <w:jc w:val="center"/>
            </w:pPr>
            <w:r>
              <w:rPr>
                <w:rFonts w:ascii="Arial" w:hAnsi="Arial" w:cs="Arial"/>
                <w:color w:val="A9A9A9"/>
                <w:position w:val="-2"/>
                <w:sz w:val="18"/>
                <w:szCs w:val="18"/>
              </w:rPr>
              <w:t>(žig in podpis)</w:t>
            </w:r>
          </w:p>
        </w:tc>
      </w:tr>
    </w:tbl>
    <w:p w14:paraId="55AF4B69" w14:textId="77777777" w:rsidR="0082121A" w:rsidRDefault="0082121A" w:rsidP="0082121A">
      <w:pPr>
        <w:spacing w:before="225" w:after="225" w:line="240" w:lineRule="auto"/>
        <w:jc w:val="both"/>
      </w:pPr>
      <w:r>
        <w:rPr>
          <w:rFonts w:ascii="Arial" w:hAnsi="Arial" w:cs="Arial"/>
          <w:color w:val="000000"/>
          <w:sz w:val="18"/>
          <w:szCs w:val="18"/>
        </w:rPr>
        <w:t> </w:t>
      </w:r>
    </w:p>
    <w:p w14:paraId="40ECEC96" w14:textId="77777777" w:rsidR="0082121A" w:rsidRDefault="0082121A" w:rsidP="0082121A">
      <w:pPr>
        <w:spacing w:before="225" w:after="225" w:line="240" w:lineRule="auto"/>
        <w:jc w:val="both"/>
      </w:pPr>
      <w:r>
        <w:rPr>
          <w:rFonts w:ascii="Arial" w:hAnsi="Arial" w:cs="Arial"/>
          <w:color w:val="000000"/>
          <w:sz w:val="18"/>
          <w:szCs w:val="18"/>
        </w:rPr>
        <w:t> </w:t>
      </w:r>
    </w:p>
    <w:p w14:paraId="5C3D107B" w14:textId="77777777" w:rsidR="0082121A" w:rsidRDefault="0082121A" w:rsidP="0082121A">
      <w:pPr>
        <w:spacing w:before="225" w:after="225" w:line="240" w:lineRule="auto"/>
        <w:jc w:val="both"/>
      </w:pPr>
      <w:r>
        <w:rPr>
          <w:rFonts w:ascii="Arial" w:hAnsi="Arial" w:cs="Arial"/>
          <w:color w:val="000000"/>
          <w:sz w:val="18"/>
          <w:szCs w:val="18"/>
        </w:rPr>
        <w:t> </w:t>
      </w:r>
    </w:p>
    <w:p w14:paraId="2DAE1E4B" w14:textId="77777777" w:rsidR="0082121A" w:rsidRDefault="0082121A" w:rsidP="0082121A">
      <w:pPr>
        <w:spacing w:before="225" w:after="225" w:line="240" w:lineRule="auto"/>
        <w:jc w:val="both"/>
      </w:pPr>
      <w:r>
        <w:rPr>
          <w:rFonts w:ascii="Arial" w:hAnsi="Arial" w:cs="Arial"/>
          <w:b/>
          <w:bCs/>
          <w:i/>
          <w:iCs/>
          <w:color w:val="000000"/>
          <w:sz w:val="18"/>
          <w:szCs w:val="18"/>
          <w:u w:val="single"/>
        </w:rPr>
        <w:t>Opomba:</w:t>
      </w:r>
    </w:p>
    <w:p w14:paraId="0BCCF466" w14:textId="77777777" w:rsidR="0082121A" w:rsidRDefault="0082121A" w:rsidP="0082121A">
      <w:pPr>
        <w:spacing w:before="225" w:after="225" w:line="240" w:lineRule="auto"/>
        <w:jc w:val="both"/>
      </w:pPr>
      <w:r>
        <w:rPr>
          <w:rFonts w:ascii="Arial" w:hAnsi="Arial" w:cs="Arial"/>
          <w:i/>
          <w:iCs/>
          <w:color w:val="000000"/>
          <w:sz w:val="18"/>
          <w:szCs w:val="18"/>
        </w:rPr>
        <w:t>V primeru večjega števila podizvajalcev se obrazec fotokopira.</w:t>
      </w:r>
    </w:p>
    <w:p w14:paraId="50C895AA" w14:textId="77777777" w:rsidR="0082121A" w:rsidRDefault="0082121A" w:rsidP="0082121A">
      <w:pPr>
        <w:sectPr w:rsidR="0082121A" w:rsidSect="0082121A">
          <w:footerReference w:type="default" r:id="rId16"/>
          <w:pgSz w:w="11906" w:h="16838"/>
          <w:pgMar w:top="1418" w:right="1418" w:bottom="1418" w:left="1418" w:header="567" w:footer="596" w:gutter="0"/>
          <w:cols w:space="708"/>
          <w:docGrid w:linePitch="360"/>
        </w:sectPr>
      </w:pPr>
    </w:p>
    <w:p w14:paraId="3A2285D5" w14:textId="0A7D5482" w:rsidR="0082121A" w:rsidRPr="00590863" w:rsidRDefault="0082121A" w:rsidP="0082121A">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w:t>
      </w:r>
      <w:r w:rsidR="00E27E44">
        <w:rPr>
          <w:rFonts w:ascii="Arial" w:hAnsi="Arial" w:cs="Arial"/>
          <w:sz w:val="18"/>
          <w:szCs w:val="18"/>
        </w:rPr>
        <w:t>1</w:t>
      </w:r>
    </w:p>
    <w:p w14:paraId="59750582" w14:textId="77777777" w:rsidR="0082121A" w:rsidRPr="00252358" w:rsidRDefault="0082121A" w:rsidP="0082121A"/>
    <w:p w14:paraId="796130DA" w14:textId="77777777" w:rsidR="0082121A" w:rsidRDefault="0082121A" w:rsidP="0082121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209C193A" w14:textId="77777777" w:rsidR="0082121A" w:rsidRDefault="0082121A" w:rsidP="0082121A">
      <w:pPr>
        <w:spacing w:after="120"/>
        <w:rPr>
          <w:rFonts w:ascii="Arial" w:hAnsi="Arial" w:cs="Arial"/>
        </w:rPr>
      </w:pPr>
    </w:p>
    <w:p w14:paraId="1F808DA1" w14:textId="5393B778" w:rsidR="0082121A" w:rsidRDefault="0082121A" w:rsidP="0082121A">
      <w:pPr>
        <w:spacing w:before="225" w:after="225" w:line="240" w:lineRule="auto"/>
        <w:jc w:val="both"/>
      </w:pPr>
      <w:r>
        <w:rPr>
          <w:rFonts w:ascii="Arial" w:hAnsi="Arial" w:cs="Arial"/>
          <w:color w:val="000000"/>
          <w:sz w:val="18"/>
          <w:szCs w:val="18"/>
        </w:rPr>
        <w:t>Pri izvedbi javnega naročila »</w:t>
      </w:r>
      <w:r w:rsidR="00E27E44" w:rsidRPr="00E27E44">
        <w:rPr>
          <w:rFonts w:ascii="Arial" w:hAnsi="Arial" w:cs="Arial"/>
          <w:b/>
          <w:bCs/>
          <w:color w:val="000000"/>
          <w:sz w:val="18"/>
          <w:szCs w:val="18"/>
        </w:rPr>
        <w:t>Izdelava projektne dokumentacije IzN in pridobitev soglasij za objekt: »Dograditev in nadvišanje visokovodnih nasipov na območju občine Razkrižje« - dodatne storitve</w:t>
      </w:r>
      <w:r>
        <w:rPr>
          <w:rFonts w:ascii="Arial" w:hAnsi="Arial" w:cs="Arial"/>
          <w:color w:val="000000"/>
          <w:sz w:val="18"/>
          <w:szCs w:val="18"/>
        </w:rPr>
        <w:t>«,</w:t>
      </w:r>
    </w:p>
    <w:p w14:paraId="21C61EE0" w14:textId="77777777" w:rsidR="0082121A" w:rsidRDefault="0082121A" w:rsidP="0082121A">
      <w:pPr>
        <w:spacing w:before="225" w:after="225" w:line="240" w:lineRule="auto"/>
        <w:jc w:val="both"/>
      </w:pPr>
      <w:r>
        <w:rPr>
          <w:rFonts w:ascii="Arial" w:hAnsi="Arial" w:cs="Arial"/>
          <w:color w:val="000000"/>
          <w:sz w:val="18"/>
          <w:szCs w:val="18"/>
        </w:rPr>
        <w:t>izjavljamo, da (ustrezno označi in izpolni):</w:t>
      </w:r>
    </w:p>
    <w:p w14:paraId="489B327E" w14:textId="77777777" w:rsidR="0082121A" w:rsidRDefault="0082121A" w:rsidP="0082121A">
      <w:pPr>
        <w:spacing w:before="225" w:after="225" w:line="240" w:lineRule="auto"/>
        <w:jc w:val="both"/>
      </w:pPr>
      <w:r>
        <w:rPr>
          <w:rFonts w:ascii="Arial" w:hAnsi="Arial" w:cs="Arial"/>
          <w:b/>
          <w:bCs/>
          <w:color w:val="000000"/>
          <w:sz w:val="18"/>
          <w:szCs w:val="18"/>
        </w:rPr>
        <w:t>[   ] ne nastopamo s podizvajalci</w:t>
      </w:r>
    </w:p>
    <w:p w14:paraId="04ECF1AE" w14:textId="77777777" w:rsidR="0082121A" w:rsidRDefault="0082121A" w:rsidP="0082121A">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2121A" w14:paraId="3195D050" w14:textId="77777777" w:rsidTr="00FA1AC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10054E4" w14:textId="77777777" w:rsidR="0082121A" w:rsidRDefault="0082121A" w:rsidP="00FA1ACB">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4C5568A" w14:textId="77777777" w:rsidR="0082121A" w:rsidRDefault="0082121A" w:rsidP="00FA1ACB">
            <w:r>
              <w:rPr>
                <w:rFonts w:ascii="Arial" w:hAnsi="Arial" w:cs="Arial"/>
                <w:color w:val="000000"/>
                <w:position w:val="-2"/>
                <w:sz w:val="18"/>
                <w:szCs w:val="18"/>
              </w:rPr>
              <w:t> </w:t>
            </w:r>
          </w:p>
        </w:tc>
      </w:tr>
      <w:tr w:rsidR="0082121A" w14:paraId="11C529B1" w14:textId="77777777" w:rsidTr="00FA1AC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656148" w14:textId="77777777" w:rsidR="0082121A" w:rsidRDefault="0082121A" w:rsidP="00FA1ACB">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B51E74A" w14:textId="77777777" w:rsidR="0082121A" w:rsidRDefault="0082121A" w:rsidP="00FA1ACB">
            <w:pPr>
              <w:spacing w:before="135" w:after="135"/>
              <w:jc w:val="both"/>
              <w:textAlignment w:val="center"/>
            </w:pPr>
            <w:r>
              <w:rPr>
                <w:rFonts w:ascii="Arial" w:hAnsi="Arial" w:cs="Arial"/>
                <w:color w:val="000000"/>
                <w:position w:val="-2"/>
                <w:sz w:val="18"/>
                <w:szCs w:val="18"/>
              </w:rPr>
              <w:t>Opis del, ki jih bo izvedel podizvajalec:</w:t>
            </w:r>
          </w:p>
          <w:p w14:paraId="7022DD71" w14:textId="77777777" w:rsidR="0082121A" w:rsidRDefault="0082121A" w:rsidP="00FA1ACB">
            <w:pPr>
              <w:spacing w:before="135" w:after="135"/>
              <w:jc w:val="both"/>
              <w:textAlignment w:val="center"/>
            </w:pPr>
            <w:r>
              <w:rPr>
                <w:rFonts w:ascii="Arial" w:hAnsi="Arial" w:cs="Arial"/>
                <w:color w:val="000000"/>
                <w:position w:val="-2"/>
                <w:sz w:val="18"/>
                <w:szCs w:val="18"/>
              </w:rPr>
              <w:t> </w:t>
            </w:r>
          </w:p>
          <w:p w14:paraId="049636E9" w14:textId="77777777" w:rsidR="0082121A" w:rsidRDefault="0082121A" w:rsidP="00FA1ACB">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2121A" w14:paraId="1C378E54" w14:textId="77777777" w:rsidTr="00FA1AC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3DD22BF" w14:textId="77777777" w:rsidR="0082121A" w:rsidRDefault="0082121A" w:rsidP="00FA1ACB">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8AE31C" w14:textId="77777777" w:rsidR="0082121A" w:rsidRDefault="0082121A" w:rsidP="00FA1ACB">
            <w:r>
              <w:rPr>
                <w:rFonts w:ascii="Arial" w:hAnsi="Arial" w:cs="Arial"/>
                <w:color w:val="000000"/>
                <w:position w:val="-2"/>
                <w:sz w:val="18"/>
                <w:szCs w:val="18"/>
              </w:rPr>
              <w:t> </w:t>
            </w:r>
          </w:p>
        </w:tc>
      </w:tr>
      <w:tr w:rsidR="0082121A" w14:paraId="157D9ADD" w14:textId="77777777" w:rsidTr="00FA1AC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A5BE83C" w14:textId="77777777" w:rsidR="0082121A" w:rsidRDefault="0082121A" w:rsidP="00FA1ACB">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2E916B8" w14:textId="77777777" w:rsidR="0082121A" w:rsidRDefault="0082121A" w:rsidP="00FA1ACB">
            <w:pPr>
              <w:spacing w:before="135" w:after="135"/>
              <w:jc w:val="both"/>
              <w:textAlignment w:val="center"/>
            </w:pPr>
            <w:r>
              <w:rPr>
                <w:rFonts w:ascii="Arial" w:hAnsi="Arial" w:cs="Arial"/>
                <w:color w:val="000000"/>
                <w:position w:val="-2"/>
                <w:sz w:val="18"/>
                <w:szCs w:val="18"/>
              </w:rPr>
              <w:t>Opis del, ki jih bo izvedel podizvajalec:</w:t>
            </w:r>
          </w:p>
          <w:p w14:paraId="53197147" w14:textId="77777777" w:rsidR="0082121A" w:rsidRDefault="0082121A" w:rsidP="00FA1ACB">
            <w:pPr>
              <w:spacing w:before="135" w:after="135"/>
              <w:jc w:val="both"/>
              <w:textAlignment w:val="center"/>
            </w:pPr>
            <w:r>
              <w:rPr>
                <w:rFonts w:ascii="Arial" w:hAnsi="Arial" w:cs="Arial"/>
                <w:color w:val="000000"/>
                <w:position w:val="-2"/>
                <w:sz w:val="18"/>
                <w:szCs w:val="18"/>
              </w:rPr>
              <w:t> </w:t>
            </w:r>
          </w:p>
          <w:p w14:paraId="121B81DE" w14:textId="77777777" w:rsidR="0082121A" w:rsidRDefault="0082121A" w:rsidP="00FA1ACB">
            <w:pPr>
              <w:spacing w:before="135" w:after="135"/>
              <w:jc w:val="both"/>
              <w:textAlignment w:val="center"/>
            </w:pPr>
            <w:r>
              <w:rPr>
                <w:rFonts w:ascii="Arial" w:hAnsi="Arial" w:cs="Arial"/>
                <w:color w:val="000000"/>
                <w:position w:val="-2"/>
                <w:sz w:val="18"/>
                <w:szCs w:val="18"/>
              </w:rPr>
              <w:t>% končne ponudbe vrednosti, ki jo bo izvedel podizvajalec: ____</w:t>
            </w:r>
          </w:p>
          <w:p w14:paraId="4451E9A8" w14:textId="77777777" w:rsidR="0082121A" w:rsidRDefault="0082121A" w:rsidP="00FA1ACB">
            <w:pPr>
              <w:spacing w:before="135" w:after="135"/>
              <w:jc w:val="both"/>
              <w:textAlignment w:val="center"/>
            </w:pPr>
            <w:r>
              <w:rPr>
                <w:rFonts w:ascii="Arial" w:hAnsi="Arial" w:cs="Arial"/>
                <w:color w:val="000000"/>
                <w:position w:val="-2"/>
                <w:sz w:val="18"/>
                <w:szCs w:val="18"/>
              </w:rPr>
              <w:t> </w:t>
            </w:r>
          </w:p>
        </w:tc>
      </w:tr>
    </w:tbl>
    <w:p w14:paraId="0EAAD90B" w14:textId="77777777" w:rsidR="0082121A" w:rsidRDefault="0082121A" w:rsidP="0082121A">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B553CC8" w14:textId="77777777" w:rsidR="0082121A" w:rsidRDefault="0082121A" w:rsidP="0082121A">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2121A" w14:paraId="4AD082B1" w14:textId="77777777" w:rsidTr="00FA1ACB">
        <w:tc>
          <w:tcPr>
            <w:tcW w:w="4080" w:type="dxa"/>
            <w:tcMar>
              <w:top w:w="135" w:type="dxa"/>
              <w:bottom w:w="135" w:type="dxa"/>
            </w:tcMar>
            <w:vAlign w:val="center"/>
          </w:tcPr>
          <w:p w14:paraId="2009B0EE" w14:textId="77777777" w:rsidR="0082121A" w:rsidRDefault="0082121A" w:rsidP="00FA1ACB">
            <w:r>
              <w:rPr>
                <w:rFonts w:ascii="Arial" w:hAnsi="Arial" w:cs="Arial"/>
                <w:color w:val="000000"/>
                <w:position w:val="-2"/>
                <w:sz w:val="18"/>
                <w:szCs w:val="18"/>
              </w:rPr>
              <w:t>Kraj in datum:</w:t>
            </w:r>
          </w:p>
        </w:tc>
        <w:tc>
          <w:tcPr>
            <w:tcW w:w="0" w:type="auto"/>
            <w:tcMar>
              <w:top w:w="135" w:type="dxa"/>
              <w:bottom w:w="135" w:type="dxa"/>
            </w:tcMar>
            <w:vAlign w:val="center"/>
          </w:tcPr>
          <w:p w14:paraId="2ED55FFF" w14:textId="77777777" w:rsidR="0082121A" w:rsidRDefault="0082121A" w:rsidP="00FA1ACB">
            <w:r>
              <w:rPr>
                <w:rFonts w:ascii="Arial" w:hAnsi="Arial" w:cs="Arial"/>
                <w:color w:val="000000"/>
                <w:position w:val="-2"/>
                <w:sz w:val="18"/>
                <w:szCs w:val="18"/>
              </w:rPr>
              <w:t>Ime in priimek: _____________________</w:t>
            </w:r>
          </w:p>
        </w:tc>
      </w:tr>
      <w:tr w:rsidR="0082121A" w14:paraId="6F7658A4" w14:textId="77777777" w:rsidTr="00FA1ACB">
        <w:tc>
          <w:tcPr>
            <w:tcW w:w="4080" w:type="dxa"/>
            <w:tcMar>
              <w:top w:w="135" w:type="dxa"/>
              <w:bottom w:w="135" w:type="dxa"/>
            </w:tcMar>
            <w:vAlign w:val="center"/>
          </w:tcPr>
          <w:p w14:paraId="3C329DF6" w14:textId="77777777" w:rsidR="0082121A" w:rsidRDefault="0082121A" w:rsidP="00FA1ACB">
            <w:r>
              <w:rPr>
                <w:rFonts w:ascii="Arial" w:hAnsi="Arial" w:cs="Arial"/>
                <w:color w:val="000000"/>
                <w:position w:val="-2"/>
                <w:sz w:val="18"/>
                <w:szCs w:val="18"/>
              </w:rPr>
              <w:t> </w:t>
            </w:r>
          </w:p>
        </w:tc>
        <w:tc>
          <w:tcPr>
            <w:tcW w:w="0" w:type="auto"/>
            <w:tcMar>
              <w:top w:w="135" w:type="dxa"/>
              <w:bottom w:w="135" w:type="dxa"/>
            </w:tcMar>
            <w:vAlign w:val="center"/>
          </w:tcPr>
          <w:p w14:paraId="7CE2C227" w14:textId="77777777" w:rsidR="0082121A" w:rsidRDefault="0082121A" w:rsidP="00FA1ACB"/>
          <w:p w14:paraId="223F3F91" w14:textId="77777777" w:rsidR="0082121A" w:rsidRDefault="0082121A" w:rsidP="00FA1ACB">
            <w:pPr>
              <w:jc w:val="center"/>
            </w:pPr>
            <w:r>
              <w:rPr>
                <w:rFonts w:ascii="Arial" w:hAnsi="Arial" w:cs="Arial"/>
                <w:color w:val="A9A9A9"/>
                <w:position w:val="-2"/>
                <w:sz w:val="18"/>
                <w:szCs w:val="18"/>
              </w:rPr>
              <w:t>(žig in podpis)</w:t>
            </w:r>
          </w:p>
        </w:tc>
      </w:tr>
    </w:tbl>
    <w:p w14:paraId="2A3389E9" w14:textId="77777777" w:rsidR="0082121A" w:rsidRDefault="0082121A" w:rsidP="0082121A">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63E6CB7" w14:textId="77777777" w:rsidR="0082121A" w:rsidRDefault="0082121A" w:rsidP="0082121A">
      <w:pPr>
        <w:sectPr w:rsidR="0082121A" w:rsidSect="0082121A">
          <w:footerReference w:type="default" r:id="rId17"/>
          <w:pgSz w:w="11906" w:h="16838"/>
          <w:pgMar w:top="1418" w:right="1418" w:bottom="1418" w:left="1418" w:header="567" w:footer="596" w:gutter="0"/>
          <w:cols w:space="708"/>
          <w:docGrid w:linePitch="360"/>
        </w:sectPr>
      </w:pPr>
    </w:p>
    <w:p w14:paraId="73DD5D61" w14:textId="7EE90EDF" w:rsidR="0082121A" w:rsidRPr="00590863" w:rsidRDefault="0082121A" w:rsidP="0082121A">
      <w:pPr>
        <w:spacing w:after="0"/>
        <w:jc w:val="right"/>
        <w:rPr>
          <w:rFonts w:ascii="Arial" w:hAnsi="Arial" w:cs="Arial"/>
          <w:sz w:val="18"/>
          <w:szCs w:val="18"/>
        </w:rPr>
      </w:pPr>
      <w:r w:rsidRPr="00590863">
        <w:rPr>
          <w:rFonts w:ascii="Arial" w:hAnsi="Arial" w:cs="Arial"/>
          <w:sz w:val="18"/>
          <w:szCs w:val="18"/>
        </w:rPr>
        <w:lastRenderedPageBreak/>
        <w:t>Obrazec št: 1</w:t>
      </w:r>
      <w:r w:rsidR="00E27E44">
        <w:rPr>
          <w:rFonts w:ascii="Arial" w:hAnsi="Arial" w:cs="Arial"/>
          <w:sz w:val="18"/>
          <w:szCs w:val="18"/>
        </w:rPr>
        <w:t>2</w:t>
      </w:r>
    </w:p>
    <w:p w14:paraId="0E543539" w14:textId="77777777" w:rsidR="0082121A" w:rsidRPr="00252358" w:rsidRDefault="0082121A" w:rsidP="0082121A"/>
    <w:p w14:paraId="4F8A7D3C" w14:textId="77777777" w:rsidR="0082121A" w:rsidRDefault="0082121A" w:rsidP="0082121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EF3431D" w14:textId="77777777" w:rsidR="0082121A" w:rsidRDefault="0082121A" w:rsidP="0082121A">
      <w:pPr>
        <w:spacing w:after="120"/>
        <w:rPr>
          <w:rFonts w:ascii="Arial" w:hAnsi="Arial" w:cs="Arial"/>
        </w:rPr>
      </w:pPr>
    </w:p>
    <w:p w14:paraId="25625A9F" w14:textId="77777777" w:rsidR="0082121A" w:rsidRDefault="0082121A" w:rsidP="0082121A">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93B4A3F" w14:textId="77777777" w:rsidR="0082121A" w:rsidRDefault="0082121A" w:rsidP="0082121A">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2121A" w14:paraId="59510A51" w14:textId="77777777" w:rsidTr="00FA1AC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9C2D7B" w14:textId="77777777" w:rsidR="0082121A" w:rsidRDefault="0082121A" w:rsidP="00FA1ACB">
            <w:pPr>
              <w:spacing w:before="135" w:after="135"/>
              <w:jc w:val="both"/>
              <w:textAlignment w:val="center"/>
            </w:pPr>
            <w:r>
              <w:rPr>
                <w:rFonts w:ascii="Arial" w:hAnsi="Arial" w:cs="Arial"/>
                <w:b/>
                <w:bCs/>
                <w:color w:val="000000"/>
                <w:position w:val="-2"/>
                <w:sz w:val="18"/>
                <w:szCs w:val="18"/>
              </w:rPr>
              <w:t>Ime in priimek</w:t>
            </w:r>
          </w:p>
          <w:p w14:paraId="3C896BF3" w14:textId="77777777" w:rsidR="0082121A" w:rsidRDefault="0082121A" w:rsidP="00FA1ACB">
            <w:pPr>
              <w:spacing w:before="135" w:after="135"/>
              <w:jc w:val="both"/>
              <w:textAlignment w:val="center"/>
            </w:pPr>
            <w:r>
              <w:rPr>
                <w:rFonts w:ascii="Arial" w:hAnsi="Arial" w:cs="Arial"/>
                <w:b/>
                <w:bCs/>
                <w:color w:val="000000"/>
                <w:position w:val="-2"/>
                <w:sz w:val="18"/>
                <w:szCs w:val="18"/>
              </w:rPr>
              <w:t>ali</w:t>
            </w:r>
          </w:p>
          <w:p w14:paraId="7EFF1FD1" w14:textId="77777777" w:rsidR="0082121A" w:rsidRDefault="0082121A" w:rsidP="00FA1AC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74A444" w14:textId="77777777" w:rsidR="0082121A" w:rsidRDefault="0082121A" w:rsidP="00FA1ACB">
            <w:pPr>
              <w:spacing w:before="135" w:after="135"/>
              <w:jc w:val="both"/>
              <w:textAlignment w:val="center"/>
            </w:pPr>
            <w:r>
              <w:rPr>
                <w:rFonts w:ascii="Arial" w:hAnsi="Arial" w:cs="Arial"/>
                <w:b/>
                <w:bCs/>
                <w:color w:val="000000"/>
                <w:position w:val="-2"/>
                <w:sz w:val="18"/>
                <w:szCs w:val="18"/>
              </w:rPr>
              <w:t>Naslov prebivališča</w:t>
            </w:r>
          </w:p>
          <w:p w14:paraId="41CE8A9D" w14:textId="77777777" w:rsidR="0082121A" w:rsidRDefault="0082121A" w:rsidP="00FA1ACB">
            <w:pPr>
              <w:spacing w:before="135" w:after="135"/>
              <w:jc w:val="both"/>
              <w:textAlignment w:val="center"/>
            </w:pPr>
            <w:r>
              <w:rPr>
                <w:rFonts w:ascii="Arial" w:hAnsi="Arial" w:cs="Arial"/>
                <w:b/>
                <w:bCs/>
                <w:color w:val="000000"/>
                <w:position w:val="-2"/>
                <w:sz w:val="18"/>
                <w:szCs w:val="18"/>
              </w:rPr>
              <w:t>ali</w:t>
            </w:r>
          </w:p>
          <w:p w14:paraId="2BA86E92" w14:textId="77777777" w:rsidR="0082121A" w:rsidRDefault="0082121A" w:rsidP="00FA1AC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A6A017" w14:textId="77777777" w:rsidR="0082121A" w:rsidRDefault="0082121A" w:rsidP="00FA1ACB">
            <w:pPr>
              <w:spacing w:before="135" w:after="135"/>
              <w:jc w:val="both"/>
              <w:textAlignment w:val="center"/>
            </w:pPr>
            <w:r>
              <w:rPr>
                <w:rFonts w:ascii="Arial" w:hAnsi="Arial" w:cs="Arial"/>
                <w:b/>
                <w:bCs/>
                <w:color w:val="000000"/>
                <w:position w:val="-2"/>
                <w:sz w:val="18"/>
                <w:szCs w:val="18"/>
              </w:rPr>
              <w:t>Delež lastništva</w:t>
            </w:r>
          </w:p>
          <w:p w14:paraId="4E589661" w14:textId="77777777" w:rsidR="0082121A" w:rsidRDefault="0082121A" w:rsidP="00FA1ACB">
            <w:pPr>
              <w:spacing w:before="135" w:after="135"/>
              <w:jc w:val="both"/>
              <w:textAlignment w:val="center"/>
            </w:pPr>
            <w:r>
              <w:rPr>
                <w:rFonts w:ascii="Arial" w:hAnsi="Arial" w:cs="Arial"/>
                <w:b/>
                <w:bCs/>
                <w:color w:val="000000"/>
                <w:position w:val="-2"/>
                <w:sz w:val="18"/>
                <w:szCs w:val="18"/>
              </w:rPr>
              <w:t>ali</w:t>
            </w:r>
          </w:p>
          <w:p w14:paraId="378DE32D" w14:textId="77777777" w:rsidR="0082121A" w:rsidRDefault="0082121A" w:rsidP="00FA1ACB">
            <w:pPr>
              <w:spacing w:before="135" w:after="135"/>
              <w:jc w:val="both"/>
              <w:textAlignment w:val="center"/>
            </w:pPr>
            <w:r>
              <w:rPr>
                <w:rFonts w:ascii="Arial" w:hAnsi="Arial" w:cs="Arial"/>
                <w:b/>
                <w:bCs/>
                <w:color w:val="000000"/>
                <w:position w:val="-2"/>
                <w:sz w:val="18"/>
                <w:szCs w:val="18"/>
              </w:rPr>
              <w:t>Delež lastništva gospodarskega subjekta</w:t>
            </w:r>
          </w:p>
        </w:tc>
      </w:tr>
      <w:tr w:rsidR="0082121A" w14:paraId="77C755E6" w14:textId="77777777" w:rsidTr="00FA1AC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059E85" w14:textId="77777777" w:rsidR="0082121A" w:rsidRDefault="0082121A" w:rsidP="00FA1AC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9F06AC" w14:textId="77777777" w:rsidR="0082121A" w:rsidRDefault="0082121A" w:rsidP="00FA1AC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CFAA5B" w14:textId="77777777" w:rsidR="0082121A" w:rsidRDefault="0082121A" w:rsidP="00FA1ACB">
            <w:pPr>
              <w:spacing w:before="135" w:after="135"/>
              <w:jc w:val="both"/>
              <w:textAlignment w:val="center"/>
            </w:pPr>
            <w:r>
              <w:rPr>
                <w:rFonts w:ascii="Arial" w:hAnsi="Arial" w:cs="Arial"/>
                <w:color w:val="000000"/>
                <w:position w:val="-2"/>
                <w:sz w:val="18"/>
                <w:szCs w:val="18"/>
              </w:rPr>
              <w:t> </w:t>
            </w:r>
          </w:p>
        </w:tc>
      </w:tr>
      <w:tr w:rsidR="0082121A" w14:paraId="5535E2A5" w14:textId="77777777" w:rsidTr="00FA1AC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374786" w14:textId="77777777" w:rsidR="0082121A" w:rsidRDefault="0082121A" w:rsidP="00FA1AC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BFB9F8" w14:textId="77777777" w:rsidR="0082121A" w:rsidRDefault="0082121A" w:rsidP="00FA1AC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4E3436" w14:textId="77777777" w:rsidR="0082121A" w:rsidRDefault="0082121A" w:rsidP="00FA1ACB">
            <w:pPr>
              <w:spacing w:before="135" w:after="135"/>
              <w:jc w:val="both"/>
              <w:textAlignment w:val="center"/>
            </w:pPr>
            <w:r>
              <w:rPr>
                <w:rFonts w:ascii="Arial" w:hAnsi="Arial" w:cs="Arial"/>
                <w:color w:val="000000"/>
                <w:position w:val="-2"/>
                <w:sz w:val="18"/>
                <w:szCs w:val="18"/>
              </w:rPr>
              <w:t> </w:t>
            </w:r>
          </w:p>
        </w:tc>
      </w:tr>
      <w:tr w:rsidR="0082121A" w14:paraId="49DDB729" w14:textId="77777777" w:rsidTr="00FA1AC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44A46B" w14:textId="77777777" w:rsidR="0082121A" w:rsidRDefault="0082121A" w:rsidP="00FA1AC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64537E" w14:textId="77777777" w:rsidR="0082121A" w:rsidRDefault="0082121A" w:rsidP="00FA1AC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E3F293" w14:textId="77777777" w:rsidR="0082121A" w:rsidRDefault="0082121A" w:rsidP="00FA1ACB">
            <w:pPr>
              <w:spacing w:before="135" w:after="135"/>
              <w:jc w:val="both"/>
              <w:textAlignment w:val="center"/>
            </w:pPr>
            <w:r>
              <w:rPr>
                <w:rFonts w:ascii="Arial" w:hAnsi="Arial" w:cs="Arial"/>
                <w:color w:val="000000"/>
                <w:position w:val="-2"/>
                <w:sz w:val="18"/>
                <w:szCs w:val="18"/>
              </w:rPr>
              <w:t> </w:t>
            </w:r>
          </w:p>
        </w:tc>
      </w:tr>
      <w:tr w:rsidR="0082121A" w14:paraId="118BB76D" w14:textId="77777777" w:rsidTr="00FA1AC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87DDA" w14:textId="77777777" w:rsidR="0082121A" w:rsidRDefault="0082121A" w:rsidP="00FA1AC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910BDA" w14:textId="77777777" w:rsidR="0082121A" w:rsidRDefault="0082121A" w:rsidP="00FA1AC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80AD79" w14:textId="77777777" w:rsidR="0082121A" w:rsidRDefault="0082121A" w:rsidP="00FA1ACB">
            <w:pPr>
              <w:spacing w:before="135" w:after="135"/>
              <w:jc w:val="both"/>
              <w:textAlignment w:val="center"/>
            </w:pPr>
            <w:r>
              <w:rPr>
                <w:rFonts w:ascii="Arial" w:hAnsi="Arial" w:cs="Arial"/>
                <w:color w:val="000000"/>
                <w:position w:val="-2"/>
                <w:sz w:val="18"/>
                <w:szCs w:val="18"/>
              </w:rPr>
              <w:t> </w:t>
            </w:r>
          </w:p>
        </w:tc>
      </w:tr>
    </w:tbl>
    <w:p w14:paraId="38089A7A" w14:textId="77777777" w:rsidR="0082121A" w:rsidRDefault="0082121A" w:rsidP="0082121A">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2121A" w14:paraId="5E27528A" w14:textId="77777777" w:rsidTr="00FA1AC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1B17E8" w14:textId="77777777" w:rsidR="0082121A" w:rsidRDefault="0082121A" w:rsidP="00FA1AC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70F419" w14:textId="77777777" w:rsidR="0082121A" w:rsidRDefault="0082121A" w:rsidP="00FA1AC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1549A" w14:textId="77777777" w:rsidR="0082121A" w:rsidRDefault="0082121A" w:rsidP="00FA1ACB">
            <w:pPr>
              <w:spacing w:before="135" w:after="135"/>
              <w:jc w:val="both"/>
              <w:textAlignment w:val="center"/>
            </w:pPr>
            <w:r>
              <w:rPr>
                <w:rFonts w:ascii="Arial" w:hAnsi="Arial" w:cs="Arial"/>
                <w:b/>
                <w:bCs/>
                <w:color w:val="000000"/>
                <w:position w:val="-2"/>
                <w:sz w:val="18"/>
                <w:szCs w:val="18"/>
              </w:rPr>
              <w:t>Delež lastništva gospodarskega subjekta</w:t>
            </w:r>
          </w:p>
        </w:tc>
      </w:tr>
      <w:tr w:rsidR="0082121A" w14:paraId="06F141EE" w14:textId="77777777" w:rsidTr="00FA1AC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96539F" w14:textId="77777777" w:rsidR="0082121A" w:rsidRDefault="0082121A" w:rsidP="00FA1AC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12CC49" w14:textId="77777777" w:rsidR="0082121A" w:rsidRDefault="0082121A" w:rsidP="00FA1AC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33D7F9" w14:textId="77777777" w:rsidR="0082121A" w:rsidRDefault="0082121A" w:rsidP="00FA1ACB">
            <w:pPr>
              <w:spacing w:before="135" w:after="135"/>
              <w:jc w:val="both"/>
              <w:textAlignment w:val="center"/>
            </w:pPr>
            <w:r>
              <w:rPr>
                <w:rFonts w:ascii="Arial" w:hAnsi="Arial" w:cs="Arial"/>
                <w:color w:val="000000"/>
                <w:position w:val="-2"/>
                <w:sz w:val="18"/>
                <w:szCs w:val="18"/>
              </w:rPr>
              <w:t> </w:t>
            </w:r>
          </w:p>
        </w:tc>
      </w:tr>
      <w:tr w:rsidR="0082121A" w14:paraId="23699A24" w14:textId="77777777" w:rsidTr="00FA1AC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7AEC19" w14:textId="77777777" w:rsidR="0082121A" w:rsidRDefault="0082121A" w:rsidP="00FA1AC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C07477" w14:textId="77777777" w:rsidR="0082121A" w:rsidRDefault="0082121A" w:rsidP="00FA1AC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40DCF7" w14:textId="77777777" w:rsidR="0082121A" w:rsidRDefault="0082121A" w:rsidP="00FA1ACB">
            <w:pPr>
              <w:spacing w:before="135" w:after="135"/>
              <w:jc w:val="both"/>
              <w:textAlignment w:val="center"/>
            </w:pPr>
            <w:r>
              <w:rPr>
                <w:rFonts w:ascii="Arial" w:hAnsi="Arial" w:cs="Arial"/>
                <w:color w:val="000000"/>
                <w:position w:val="-2"/>
                <w:sz w:val="18"/>
                <w:szCs w:val="18"/>
              </w:rPr>
              <w:t> </w:t>
            </w:r>
          </w:p>
        </w:tc>
      </w:tr>
      <w:tr w:rsidR="0082121A" w14:paraId="61571451" w14:textId="77777777" w:rsidTr="00FA1AC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4B2993" w14:textId="77777777" w:rsidR="0082121A" w:rsidRDefault="0082121A" w:rsidP="00FA1AC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86C5B7" w14:textId="77777777" w:rsidR="0082121A" w:rsidRDefault="0082121A" w:rsidP="00FA1AC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5BEB1B" w14:textId="77777777" w:rsidR="0082121A" w:rsidRDefault="0082121A" w:rsidP="00FA1ACB">
            <w:pPr>
              <w:spacing w:before="135" w:after="135"/>
              <w:jc w:val="both"/>
              <w:textAlignment w:val="center"/>
            </w:pPr>
            <w:r>
              <w:rPr>
                <w:rFonts w:ascii="Arial" w:hAnsi="Arial" w:cs="Arial"/>
                <w:color w:val="000000"/>
                <w:position w:val="-2"/>
                <w:sz w:val="18"/>
                <w:szCs w:val="18"/>
              </w:rPr>
              <w:t> </w:t>
            </w:r>
          </w:p>
        </w:tc>
      </w:tr>
      <w:tr w:rsidR="0082121A" w14:paraId="2E82EE3A" w14:textId="77777777" w:rsidTr="00FA1AC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B35964" w14:textId="77777777" w:rsidR="0082121A" w:rsidRDefault="0082121A" w:rsidP="00FA1AC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79441E" w14:textId="77777777" w:rsidR="0082121A" w:rsidRDefault="0082121A" w:rsidP="00FA1AC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371739" w14:textId="77777777" w:rsidR="0082121A" w:rsidRDefault="0082121A" w:rsidP="00FA1ACB">
            <w:pPr>
              <w:spacing w:before="135" w:after="135"/>
              <w:jc w:val="both"/>
              <w:textAlignment w:val="center"/>
            </w:pPr>
            <w:r>
              <w:rPr>
                <w:rFonts w:ascii="Arial" w:hAnsi="Arial" w:cs="Arial"/>
                <w:color w:val="000000"/>
                <w:position w:val="-2"/>
                <w:sz w:val="18"/>
                <w:szCs w:val="18"/>
              </w:rPr>
              <w:t> </w:t>
            </w:r>
          </w:p>
        </w:tc>
      </w:tr>
    </w:tbl>
    <w:p w14:paraId="6FF9FF1C" w14:textId="77777777" w:rsidR="0082121A" w:rsidRDefault="0082121A" w:rsidP="0082121A">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2121A" w14:paraId="33AE8307" w14:textId="77777777" w:rsidTr="00FA1ACB">
        <w:tc>
          <w:tcPr>
            <w:tcW w:w="4080" w:type="dxa"/>
            <w:tcMar>
              <w:top w:w="75" w:type="dxa"/>
              <w:bottom w:w="75" w:type="dxa"/>
            </w:tcMar>
            <w:vAlign w:val="center"/>
          </w:tcPr>
          <w:p w14:paraId="64BCBF6B" w14:textId="77777777" w:rsidR="0082121A" w:rsidRDefault="0082121A" w:rsidP="00FA1ACB">
            <w:r>
              <w:rPr>
                <w:rFonts w:ascii="Arial" w:hAnsi="Arial" w:cs="Arial"/>
                <w:color w:val="000000"/>
                <w:position w:val="-2"/>
                <w:sz w:val="18"/>
                <w:szCs w:val="18"/>
              </w:rPr>
              <w:t>Kraj in datum:</w:t>
            </w:r>
          </w:p>
        </w:tc>
        <w:tc>
          <w:tcPr>
            <w:tcW w:w="0" w:type="auto"/>
            <w:tcMar>
              <w:top w:w="75" w:type="dxa"/>
              <w:bottom w:w="75" w:type="dxa"/>
            </w:tcMar>
            <w:vAlign w:val="center"/>
          </w:tcPr>
          <w:p w14:paraId="38085B97" w14:textId="77777777" w:rsidR="0082121A" w:rsidRDefault="0082121A" w:rsidP="00FA1ACB">
            <w:r>
              <w:rPr>
                <w:rFonts w:ascii="Arial" w:hAnsi="Arial" w:cs="Arial"/>
                <w:color w:val="000000"/>
                <w:position w:val="-2"/>
                <w:sz w:val="18"/>
                <w:szCs w:val="18"/>
              </w:rPr>
              <w:t>Ime in priimek: _____________________</w:t>
            </w:r>
          </w:p>
        </w:tc>
      </w:tr>
      <w:tr w:rsidR="0082121A" w14:paraId="64571A07" w14:textId="77777777" w:rsidTr="00FA1ACB">
        <w:tc>
          <w:tcPr>
            <w:tcW w:w="4080" w:type="dxa"/>
            <w:tcMar>
              <w:top w:w="75" w:type="dxa"/>
              <w:bottom w:w="75" w:type="dxa"/>
            </w:tcMar>
            <w:vAlign w:val="center"/>
          </w:tcPr>
          <w:p w14:paraId="48E56ED8" w14:textId="77777777" w:rsidR="0082121A" w:rsidRDefault="0082121A" w:rsidP="00FA1ACB">
            <w:r>
              <w:rPr>
                <w:rFonts w:ascii="Arial" w:hAnsi="Arial" w:cs="Arial"/>
                <w:color w:val="000000"/>
                <w:position w:val="-2"/>
                <w:sz w:val="18"/>
                <w:szCs w:val="18"/>
              </w:rPr>
              <w:t> </w:t>
            </w:r>
          </w:p>
        </w:tc>
        <w:tc>
          <w:tcPr>
            <w:tcW w:w="0" w:type="auto"/>
            <w:tcMar>
              <w:top w:w="75" w:type="dxa"/>
              <w:bottom w:w="75" w:type="dxa"/>
            </w:tcMar>
            <w:vAlign w:val="center"/>
          </w:tcPr>
          <w:p w14:paraId="24DA435D" w14:textId="77777777" w:rsidR="0082121A" w:rsidRDefault="0082121A" w:rsidP="00FA1ACB">
            <w:pPr>
              <w:jc w:val="center"/>
            </w:pPr>
            <w:r>
              <w:rPr>
                <w:rFonts w:ascii="Arial" w:hAnsi="Arial" w:cs="Arial"/>
                <w:color w:val="000000"/>
                <w:position w:val="-2"/>
                <w:sz w:val="18"/>
                <w:szCs w:val="18"/>
              </w:rPr>
              <w:t>(žig in podpis)</w:t>
            </w:r>
          </w:p>
        </w:tc>
      </w:tr>
    </w:tbl>
    <w:p w14:paraId="007EE420" w14:textId="7E72796C" w:rsidR="0082121A" w:rsidRPr="00E27E44" w:rsidRDefault="0082121A" w:rsidP="0082121A">
      <w:pPr>
        <w:spacing w:before="225" w:after="225" w:line="240" w:lineRule="auto"/>
        <w:jc w:val="both"/>
        <w:rPr>
          <w:rFonts w:ascii="Arial" w:hAnsi="Arial" w:cs="Arial"/>
          <w:color w:val="000000"/>
          <w:sz w:val="18"/>
          <w:szCs w:val="18"/>
        </w:rPr>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BB49932" w14:textId="77777777" w:rsidR="009736E2" w:rsidRPr="003A2013" w:rsidRDefault="009736E2" w:rsidP="009736E2">
      <w:pPr>
        <w:jc w:val="right"/>
        <w:rPr>
          <w:rFonts w:ascii="Arial" w:hAnsi="Arial" w:cs="Arial"/>
          <w:sz w:val="18"/>
          <w:szCs w:val="18"/>
        </w:rPr>
      </w:pPr>
      <w:r w:rsidRPr="003A2013">
        <w:rPr>
          <w:rFonts w:ascii="Arial" w:hAnsi="Arial" w:cs="Arial"/>
          <w:sz w:val="18"/>
          <w:szCs w:val="18"/>
        </w:rPr>
        <w:lastRenderedPageBreak/>
        <w:t>Obrazec št: 13</w:t>
      </w:r>
    </w:p>
    <w:p w14:paraId="5A660F8B" w14:textId="77777777" w:rsidR="009736E2" w:rsidRPr="003A2013" w:rsidRDefault="009736E2" w:rsidP="009736E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Izjava o seznanitvi in pridobitvi privolitev za obdelavo osebnih podatkov - NOO</w:t>
      </w:r>
    </w:p>
    <w:p w14:paraId="186F356B" w14:textId="77777777" w:rsidR="009736E2" w:rsidRPr="003A2013" w:rsidRDefault="009736E2" w:rsidP="009736E2">
      <w:pPr>
        <w:spacing w:after="120"/>
        <w:rPr>
          <w:rFonts w:ascii="Arial" w:hAnsi="Arial" w:cs="Arial"/>
        </w:rPr>
      </w:pPr>
    </w:p>
    <w:p w14:paraId="7D610F40" w14:textId="32A580DE" w:rsidR="009736E2" w:rsidRPr="003A2013" w:rsidRDefault="009736E2" w:rsidP="009736E2">
      <w:pPr>
        <w:spacing w:before="225" w:after="225" w:line="240" w:lineRule="auto"/>
        <w:jc w:val="both"/>
        <w:rPr>
          <w:rFonts w:ascii="Arial" w:hAnsi="Arial" w:cs="Arial"/>
          <w:sz w:val="18"/>
          <w:szCs w:val="18"/>
        </w:rPr>
      </w:pPr>
      <w:r w:rsidRPr="003A2013">
        <w:rPr>
          <w:rFonts w:ascii="Arial" w:hAnsi="Arial" w:cs="Arial"/>
          <w:sz w:val="18"/>
          <w:szCs w:val="18"/>
        </w:rPr>
        <w:t xml:space="preserve">V postopku prijave na javno naročilo </w:t>
      </w:r>
      <w:r w:rsidRPr="009736E2">
        <w:rPr>
          <w:rFonts w:ascii="Arial" w:hAnsi="Arial" w:cs="Arial"/>
          <w:b/>
          <w:bCs/>
          <w:color w:val="000000"/>
          <w:sz w:val="18"/>
          <w:szCs w:val="18"/>
        </w:rPr>
        <w:t>Izdelava projektne dokumentacije IzN in pridobitev soglasij za objekt: »Dograditev in nadvišanje visokovodnih nasipov na območju občine Razkrižje« - dodatne storitve</w:t>
      </w:r>
      <w:r w:rsidRPr="003A2013">
        <w:rPr>
          <w:rFonts w:ascii="Arial" w:hAnsi="Arial" w:cs="Arial"/>
          <w:sz w:val="18"/>
          <w:szCs w:val="18"/>
        </w:rPr>
        <w:t xml:space="preserve">, podajam naslednjo </w:t>
      </w:r>
    </w:p>
    <w:p w14:paraId="0F931219" w14:textId="77777777" w:rsidR="009736E2" w:rsidRPr="003A2013" w:rsidRDefault="009736E2" w:rsidP="009736E2">
      <w:pPr>
        <w:spacing w:before="225" w:after="225" w:line="240" w:lineRule="auto"/>
        <w:jc w:val="center"/>
        <w:rPr>
          <w:rFonts w:ascii="Arial" w:hAnsi="Arial" w:cs="Arial"/>
          <w:b/>
          <w:bCs/>
          <w:sz w:val="18"/>
          <w:szCs w:val="18"/>
        </w:rPr>
      </w:pPr>
      <w:r w:rsidRPr="003A2013">
        <w:rPr>
          <w:rFonts w:ascii="Arial" w:hAnsi="Arial" w:cs="Arial"/>
          <w:b/>
          <w:bCs/>
          <w:sz w:val="18"/>
          <w:szCs w:val="18"/>
        </w:rPr>
        <w:t>IZJAVO</w:t>
      </w:r>
    </w:p>
    <w:p w14:paraId="182A08B3" w14:textId="77777777" w:rsidR="009736E2" w:rsidRPr="003A2013" w:rsidRDefault="009736E2" w:rsidP="009736E2">
      <w:pPr>
        <w:spacing w:before="225" w:after="225" w:line="240" w:lineRule="auto"/>
        <w:jc w:val="both"/>
        <w:rPr>
          <w:rFonts w:ascii="Arial" w:hAnsi="Arial" w:cs="Arial"/>
          <w:sz w:val="18"/>
          <w:szCs w:val="18"/>
        </w:rPr>
      </w:pPr>
      <w:r w:rsidRPr="003A2013">
        <w:rPr>
          <w:rFonts w:ascii="Arial" w:hAnsi="Arial" w:cs="Arial"/>
          <w:sz w:val="18"/>
          <w:szCs w:val="18"/>
        </w:rPr>
        <w:t>da sem kot ponudnik/partner/podizvajalec  _________________________________________ (navedba firme)</w:t>
      </w:r>
    </w:p>
    <w:p w14:paraId="1F9C76AC" w14:textId="02535D7B" w:rsidR="009736E2" w:rsidRPr="003A2013" w:rsidRDefault="009736E2" w:rsidP="009736E2">
      <w:pPr>
        <w:spacing w:before="225" w:after="225" w:line="240" w:lineRule="auto"/>
        <w:jc w:val="both"/>
        <w:rPr>
          <w:rFonts w:ascii="Arial" w:hAnsi="Arial" w:cs="Arial"/>
          <w:sz w:val="18"/>
          <w:szCs w:val="18"/>
        </w:rPr>
      </w:pPr>
      <w:r w:rsidRPr="003A2013">
        <w:rPr>
          <w:rFonts w:ascii="Arial" w:hAnsi="Arial" w:cs="Arial"/>
          <w:sz w:val="18"/>
          <w:szCs w:val="18"/>
        </w:rPr>
        <w:t xml:space="preserve">v okviru izvajanja projekta </w:t>
      </w:r>
      <w:r w:rsidRPr="009736E2">
        <w:rPr>
          <w:rFonts w:ascii="Arial" w:hAnsi="Arial" w:cs="Arial"/>
          <w:b/>
          <w:bCs/>
          <w:color w:val="000000"/>
          <w:sz w:val="18"/>
          <w:szCs w:val="18"/>
        </w:rPr>
        <w:t xml:space="preserve">Izdelava projektne dokumentacije IzN in pridobitev soglasij za objekt: »Dograditev in nadvišanje visokovodnih nasipov na območju občine Razkrižje« - dodatne storitve </w:t>
      </w:r>
      <w:r w:rsidRPr="003A2013">
        <w:rPr>
          <w:rFonts w:ascii="Arial" w:hAnsi="Arial" w:cs="Arial"/>
          <w:sz w:val="18"/>
          <w:szCs w:val="18"/>
        </w:rPr>
        <w:t>naročnika Občino</w:t>
      </w:r>
      <w:r>
        <w:rPr>
          <w:rFonts w:ascii="Arial" w:hAnsi="Arial" w:cs="Arial"/>
          <w:sz w:val="18"/>
          <w:szCs w:val="18"/>
        </w:rPr>
        <w:t>Razkrižje</w:t>
      </w:r>
      <w:r w:rsidRPr="003A2013">
        <w:rPr>
          <w:rFonts w:ascii="Arial" w:hAnsi="Arial" w:cs="Arial"/>
          <w:sz w:val="18"/>
          <w:szCs w:val="18"/>
        </w:rPr>
        <w:t xml:space="preserve"> seznanil z menoj povezane fizične osebe o pridobivanju, evidentiranju, obdelavi in hrambi osebnih podatkov, ter od njih pridobil privolitve za pridobitev, obdelavo in hrambo osebnih podatkov, in sicer za naslednje namene:   </w:t>
      </w:r>
    </w:p>
    <w:p w14:paraId="50816E70" w14:textId="77777777" w:rsidR="009736E2" w:rsidRPr="003A2013" w:rsidRDefault="009736E2" w:rsidP="009736E2">
      <w:pPr>
        <w:pStyle w:val="ListParagraph"/>
        <w:numPr>
          <w:ilvl w:val="0"/>
          <w:numId w:val="30"/>
        </w:numPr>
        <w:spacing w:before="225" w:after="225" w:line="240" w:lineRule="auto"/>
        <w:jc w:val="both"/>
        <w:rPr>
          <w:rFonts w:ascii="Arial" w:hAnsi="Arial" w:cs="Arial"/>
          <w:sz w:val="18"/>
          <w:szCs w:val="18"/>
        </w:rPr>
      </w:pPr>
      <w:r w:rsidRPr="003A2013">
        <w:rPr>
          <w:rFonts w:ascii="Arial" w:hAnsi="Arial" w:cs="Arial"/>
          <w:sz w:val="18"/>
          <w:szCs w:val="18"/>
        </w:rPr>
        <w:t>za izvedbo javnega naročila in preverjanje izpolnjevanja pogojev;</w:t>
      </w:r>
    </w:p>
    <w:p w14:paraId="1076A33F" w14:textId="77777777" w:rsidR="009736E2" w:rsidRPr="003A2013" w:rsidRDefault="009736E2" w:rsidP="009736E2">
      <w:pPr>
        <w:pStyle w:val="ListParagraph"/>
        <w:numPr>
          <w:ilvl w:val="0"/>
          <w:numId w:val="30"/>
        </w:numPr>
        <w:spacing w:before="225" w:after="225" w:line="240" w:lineRule="auto"/>
        <w:jc w:val="both"/>
        <w:rPr>
          <w:rFonts w:ascii="Arial" w:hAnsi="Arial" w:cs="Arial"/>
          <w:sz w:val="18"/>
          <w:szCs w:val="18"/>
        </w:rPr>
      </w:pPr>
      <w:r w:rsidRPr="003A2013">
        <w:rPr>
          <w:rFonts w:ascii="Arial" w:hAnsi="Arial" w:cs="Arial"/>
          <w:sz w:val="18"/>
          <w:szCs w:val="18"/>
        </w:rPr>
        <w:t xml:space="preserve">za pridobitev in koriščenje evropskih sredstev; </w:t>
      </w:r>
    </w:p>
    <w:p w14:paraId="32615239" w14:textId="77777777" w:rsidR="009736E2" w:rsidRPr="003A2013" w:rsidRDefault="009736E2" w:rsidP="009736E2">
      <w:pPr>
        <w:pStyle w:val="ListParagraph"/>
        <w:numPr>
          <w:ilvl w:val="0"/>
          <w:numId w:val="30"/>
        </w:numPr>
        <w:spacing w:before="225" w:after="225" w:line="240" w:lineRule="auto"/>
        <w:jc w:val="both"/>
        <w:rPr>
          <w:rFonts w:ascii="Arial" w:hAnsi="Arial" w:cs="Arial"/>
          <w:sz w:val="18"/>
          <w:szCs w:val="18"/>
        </w:rPr>
      </w:pPr>
      <w:r w:rsidRPr="003A2013">
        <w:rPr>
          <w:rFonts w:ascii="Arial" w:hAnsi="Arial" w:cs="Arial"/>
          <w:sz w:val="18"/>
          <w:szCs w:val="18"/>
        </w:rPr>
        <w:t xml:space="preserve">izvedbe kontrole s strani: Ministrstva za okolje, podnebje in energijo, Ministrstva za finance, Računskega sodišča RS, Računskega sodišča EU, Evropske Komisije in drugih organov Unije, ki izvajajo kontrole porabe sredstev Načrta za okrevanje in odpornost.  </w:t>
      </w:r>
    </w:p>
    <w:p w14:paraId="5A9C203C" w14:textId="77777777" w:rsidR="009736E2" w:rsidRPr="003A2013" w:rsidRDefault="009736E2" w:rsidP="009736E2">
      <w:pPr>
        <w:spacing w:before="225" w:after="225" w:line="240" w:lineRule="auto"/>
        <w:jc w:val="both"/>
        <w:rPr>
          <w:rFonts w:ascii="Arial" w:hAnsi="Arial" w:cs="Arial"/>
          <w:sz w:val="18"/>
          <w:szCs w:val="18"/>
        </w:rPr>
      </w:pPr>
      <w:r w:rsidRPr="003A2013">
        <w:rPr>
          <w:rFonts w:ascii="Arial" w:hAnsi="Arial" w:cs="Arial"/>
          <w:sz w:val="18"/>
          <w:szCs w:val="18"/>
        </w:rPr>
        <w:t>Skladno z 22. členom Uredbe (EU) 2021/241 so predmet obdelave tisti osebni podatki (ime, priimek in rojstni datum), ki se nanašajo na ponudnika/izvajalca oz. lastnike ponudnika/izvajalca, partnerjev in podizvajalcev, ki so pravne osebe javnega ali zasebnega prava, ter s ponudniki/partnerji/izvajalci/podizvajalci povezane fizične osebe, kadar te sodelujejo pri nalogah ponudnika/partnerja/izvajalca/podizvajalca.</w:t>
      </w:r>
    </w:p>
    <w:p w14:paraId="328D7B3C" w14:textId="77777777" w:rsidR="009736E2" w:rsidRPr="003A2013" w:rsidRDefault="009736E2" w:rsidP="009736E2">
      <w:pPr>
        <w:spacing w:before="225" w:after="225" w:line="240" w:lineRule="auto"/>
        <w:jc w:val="both"/>
        <w:rPr>
          <w:rFonts w:ascii="Arial" w:hAnsi="Arial" w:cs="Arial"/>
          <w:sz w:val="18"/>
          <w:szCs w:val="18"/>
        </w:rPr>
      </w:pPr>
      <w:r w:rsidRPr="003A2013">
        <w:rPr>
          <w:rFonts w:ascii="Arial" w:hAnsi="Arial" w:cs="Arial"/>
          <w:sz w:val="18"/>
          <w:szCs w:val="18"/>
        </w:rPr>
        <w:t>V primeru, da med izvajanjem projekta k le-temu pristopijo dodatne fizične osebe, jih bom k seznanil o pridobivanju, evidentiranju, obdelavi in hrambi osebnih podatkov  in od njih pridobil privolitve za pridobitev, obdelavo in hrambo osebnih podatkov.  S podpisom izjave se zavezujem, da bom zgoraj navedene osebne podatke na zahtevo naročnika pravočasno posredoval za potrebe priprave, obdelave in hrambe ustreznih evidenc.</w:t>
      </w:r>
    </w:p>
    <w:tbl>
      <w:tblPr>
        <w:tblStyle w:val="NormalTablePHPDOCX"/>
        <w:tblW w:w="8745" w:type="dxa"/>
        <w:tblInd w:w="108" w:type="dxa"/>
        <w:tblLook w:val="04A0" w:firstRow="1" w:lastRow="0" w:firstColumn="1" w:lastColumn="0" w:noHBand="0" w:noVBand="1"/>
      </w:tblPr>
      <w:tblGrid>
        <w:gridCol w:w="4080"/>
        <w:gridCol w:w="4665"/>
      </w:tblGrid>
      <w:tr w:rsidR="009736E2" w:rsidRPr="003A2013" w14:paraId="360FF398" w14:textId="77777777" w:rsidTr="00FA1ACB">
        <w:tc>
          <w:tcPr>
            <w:tcW w:w="4080" w:type="dxa"/>
            <w:tcMar>
              <w:top w:w="75" w:type="dxa"/>
              <w:bottom w:w="75" w:type="dxa"/>
            </w:tcMar>
            <w:vAlign w:val="center"/>
          </w:tcPr>
          <w:p w14:paraId="78BD73AD" w14:textId="77777777" w:rsidR="009736E2" w:rsidRPr="003A2013" w:rsidRDefault="009736E2" w:rsidP="00FA1ACB">
            <w:r w:rsidRPr="003A2013">
              <w:rPr>
                <w:rFonts w:ascii="Arial" w:hAnsi="Arial" w:cs="Arial"/>
                <w:color w:val="000000"/>
                <w:position w:val="-2"/>
                <w:sz w:val="18"/>
                <w:szCs w:val="18"/>
              </w:rPr>
              <w:t>Kraj in datum:</w:t>
            </w:r>
          </w:p>
        </w:tc>
        <w:tc>
          <w:tcPr>
            <w:tcW w:w="0" w:type="auto"/>
            <w:tcMar>
              <w:top w:w="75" w:type="dxa"/>
              <w:bottom w:w="75" w:type="dxa"/>
            </w:tcMar>
            <w:vAlign w:val="center"/>
          </w:tcPr>
          <w:p w14:paraId="170BAD9C" w14:textId="77777777" w:rsidR="009736E2" w:rsidRPr="003A2013" w:rsidRDefault="009736E2" w:rsidP="00FA1ACB">
            <w:r w:rsidRPr="003A2013">
              <w:rPr>
                <w:rFonts w:ascii="Arial" w:hAnsi="Arial" w:cs="Arial"/>
                <w:color w:val="000000"/>
                <w:position w:val="-2"/>
                <w:sz w:val="18"/>
                <w:szCs w:val="18"/>
              </w:rPr>
              <w:t>Ime in priimek: _____________________</w:t>
            </w:r>
          </w:p>
        </w:tc>
      </w:tr>
      <w:tr w:rsidR="009736E2" w:rsidRPr="003A2013" w14:paraId="2FB77EC8" w14:textId="77777777" w:rsidTr="00FA1ACB">
        <w:tc>
          <w:tcPr>
            <w:tcW w:w="4080" w:type="dxa"/>
            <w:tcMar>
              <w:top w:w="75" w:type="dxa"/>
              <w:bottom w:w="75" w:type="dxa"/>
            </w:tcMar>
            <w:vAlign w:val="center"/>
          </w:tcPr>
          <w:p w14:paraId="1D00D15B" w14:textId="77777777" w:rsidR="009736E2" w:rsidRPr="003A2013" w:rsidRDefault="009736E2" w:rsidP="00FA1ACB">
            <w:r w:rsidRPr="003A2013">
              <w:rPr>
                <w:rFonts w:ascii="Arial" w:hAnsi="Arial" w:cs="Arial"/>
                <w:color w:val="000000"/>
                <w:position w:val="-2"/>
                <w:sz w:val="18"/>
                <w:szCs w:val="18"/>
              </w:rPr>
              <w:t> </w:t>
            </w:r>
          </w:p>
        </w:tc>
        <w:tc>
          <w:tcPr>
            <w:tcW w:w="0" w:type="auto"/>
            <w:tcMar>
              <w:top w:w="75" w:type="dxa"/>
              <w:bottom w:w="75" w:type="dxa"/>
            </w:tcMar>
            <w:vAlign w:val="center"/>
          </w:tcPr>
          <w:p w14:paraId="436C604F" w14:textId="77777777" w:rsidR="009736E2" w:rsidRPr="003A2013" w:rsidRDefault="009736E2" w:rsidP="00FA1ACB">
            <w:pPr>
              <w:jc w:val="center"/>
            </w:pPr>
            <w:r w:rsidRPr="003A2013">
              <w:rPr>
                <w:rFonts w:ascii="Arial" w:hAnsi="Arial" w:cs="Arial"/>
                <w:color w:val="000000"/>
                <w:position w:val="-2"/>
                <w:sz w:val="18"/>
                <w:szCs w:val="18"/>
              </w:rPr>
              <w:t>(žig in podpis)</w:t>
            </w:r>
          </w:p>
        </w:tc>
      </w:tr>
    </w:tbl>
    <w:p w14:paraId="2D878E75" w14:textId="77777777" w:rsidR="009736E2" w:rsidRPr="003A2013" w:rsidRDefault="009736E2" w:rsidP="009736E2">
      <w:pPr>
        <w:spacing w:before="225" w:after="225" w:line="240" w:lineRule="auto"/>
        <w:jc w:val="both"/>
      </w:pPr>
      <w:r w:rsidRPr="003A2013">
        <w:rPr>
          <w:rFonts w:ascii="Arial" w:hAnsi="Arial" w:cs="Arial"/>
          <w:color w:val="000000"/>
          <w:sz w:val="18"/>
          <w:szCs w:val="18"/>
        </w:rPr>
        <w:t> </w:t>
      </w:r>
    </w:p>
    <w:p w14:paraId="4470E323" w14:textId="77777777" w:rsidR="009736E2" w:rsidRPr="003A2013" w:rsidRDefault="009736E2" w:rsidP="009736E2">
      <w:pPr>
        <w:spacing w:before="225" w:after="225" w:line="240" w:lineRule="auto"/>
        <w:jc w:val="both"/>
        <w:rPr>
          <w:rFonts w:ascii="Arial" w:hAnsi="Arial" w:cs="Arial"/>
          <w:b/>
          <w:bCs/>
          <w:i/>
          <w:iCs/>
          <w:color w:val="000000"/>
          <w:sz w:val="18"/>
          <w:szCs w:val="18"/>
          <w:u w:val="single"/>
        </w:rPr>
      </w:pPr>
    </w:p>
    <w:p w14:paraId="39C69E3E" w14:textId="77777777" w:rsidR="009736E2" w:rsidRPr="003A2013" w:rsidRDefault="009736E2" w:rsidP="009736E2">
      <w:pPr>
        <w:spacing w:before="225" w:after="225" w:line="240" w:lineRule="auto"/>
        <w:jc w:val="both"/>
        <w:rPr>
          <w:rFonts w:ascii="Arial" w:hAnsi="Arial" w:cs="Arial"/>
          <w:b/>
          <w:bCs/>
          <w:i/>
          <w:iCs/>
          <w:color w:val="000000"/>
          <w:sz w:val="18"/>
          <w:szCs w:val="18"/>
          <w:u w:val="single"/>
        </w:rPr>
      </w:pPr>
    </w:p>
    <w:p w14:paraId="13B172EA" w14:textId="77777777" w:rsidR="009736E2" w:rsidRPr="003A2013" w:rsidRDefault="009736E2" w:rsidP="009736E2">
      <w:pPr>
        <w:spacing w:before="225" w:after="225" w:line="240" w:lineRule="auto"/>
        <w:jc w:val="both"/>
        <w:rPr>
          <w:rFonts w:ascii="Arial" w:hAnsi="Arial" w:cs="Arial"/>
          <w:b/>
          <w:bCs/>
          <w:i/>
          <w:iCs/>
          <w:color w:val="000000"/>
          <w:sz w:val="18"/>
          <w:szCs w:val="18"/>
          <w:u w:val="single"/>
        </w:rPr>
      </w:pPr>
    </w:p>
    <w:p w14:paraId="19922BF0" w14:textId="77777777" w:rsidR="009736E2" w:rsidRPr="003A2013" w:rsidRDefault="009736E2" w:rsidP="009736E2">
      <w:pPr>
        <w:spacing w:before="225" w:after="225" w:line="240" w:lineRule="auto"/>
        <w:jc w:val="both"/>
        <w:rPr>
          <w:rFonts w:ascii="Arial" w:hAnsi="Arial" w:cs="Arial"/>
          <w:b/>
          <w:bCs/>
          <w:i/>
          <w:iCs/>
          <w:color w:val="000000"/>
          <w:sz w:val="18"/>
          <w:szCs w:val="18"/>
          <w:u w:val="single"/>
        </w:rPr>
      </w:pPr>
    </w:p>
    <w:p w14:paraId="17AC611E" w14:textId="77777777" w:rsidR="009736E2" w:rsidRPr="003A2013" w:rsidRDefault="009736E2" w:rsidP="009736E2">
      <w:pPr>
        <w:spacing w:before="225" w:after="225" w:line="240" w:lineRule="auto"/>
        <w:jc w:val="both"/>
        <w:rPr>
          <w:rFonts w:ascii="Arial" w:hAnsi="Arial" w:cs="Arial"/>
          <w:b/>
          <w:bCs/>
          <w:i/>
          <w:iCs/>
          <w:color w:val="000000"/>
          <w:sz w:val="18"/>
          <w:szCs w:val="18"/>
          <w:u w:val="single"/>
        </w:rPr>
      </w:pPr>
    </w:p>
    <w:p w14:paraId="4B1687F3" w14:textId="77777777" w:rsidR="009736E2" w:rsidRPr="003A2013" w:rsidRDefault="009736E2" w:rsidP="009736E2">
      <w:pPr>
        <w:spacing w:before="225" w:after="225" w:line="240" w:lineRule="auto"/>
        <w:jc w:val="both"/>
        <w:rPr>
          <w:rFonts w:ascii="Arial" w:hAnsi="Arial" w:cs="Arial"/>
          <w:b/>
          <w:bCs/>
          <w:i/>
          <w:iCs/>
          <w:color w:val="000000"/>
          <w:sz w:val="18"/>
          <w:szCs w:val="18"/>
          <w:u w:val="single"/>
        </w:rPr>
      </w:pPr>
    </w:p>
    <w:p w14:paraId="3A6A5D21" w14:textId="77777777" w:rsidR="009736E2" w:rsidRPr="003A2013" w:rsidRDefault="009736E2" w:rsidP="009736E2">
      <w:pPr>
        <w:spacing w:before="225" w:after="225" w:line="240" w:lineRule="auto"/>
        <w:jc w:val="both"/>
      </w:pPr>
      <w:r w:rsidRPr="003A2013">
        <w:rPr>
          <w:rFonts w:ascii="Arial" w:hAnsi="Arial" w:cs="Arial"/>
          <w:b/>
          <w:bCs/>
          <w:i/>
          <w:iCs/>
          <w:color w:val="000000"/>
          <w:sz w:val="18"/>
          <w:szCs w:val="18"/>
          <w:u w:val="single"/>
        </w:rPr>
        <w:t>OPOMBA:</w:t>
      </w:r>
      <w:r w:rsidRPr="003A2013">
        <w:rPr>
          <w:rFonts w:ascii="Arial" w:hAnsi="Arial" w:cs="Arial"/>
          <w:i/>
          <w:iCs/>
          <w:color w:val="000000"/>
          <w:sz w:val="18"/>
          <w:szCs w:val="18"/>
        </w:rPr>
        <w:t xml:space="preserve"> V primeru skupnega nastopa več partnerjev, mora vsak izmed partnerjev predložiti to izjavo. Enako velja za morebitne podizvajalce. </w:t>
      </w:r>
    </w:p>
    <w:p w14:paraId="1F024CF5" w14:textId="09E26282" w:rsidR="0082121A" w:rsidRPr="00590863" w:rsidRDefault="0082121A" w:rsidP="0082121A">
      <w:pPr>
        <w:spacing w:after="0"/>
        <w:jc w:val="right"/>
        <w:rPr>
          <w:rFonts w:ascii="Arial" w:hAnsi="Arial" w:cs="Arial"/>
          <w:sz w:val="18"/>
          <w:szCs w:val="18"/>
        </w:rPr>
      </w:pPr>
      <w:r w:rsidRPr="00590863">
        <w:rPr>
          <w:rFonts w:ascii="Arial" w:hAnsi="Arial" w:cs="Arial"/>
          <w:sz w:val="18"/>
          <w:szCs w:val="18"/>
        </w:rPr>
        <w:lastRenderedPageBreak/>
        <w:t>Obrazec št: 1</w:t>
      </w:r>
      <w:r w:rsidR="00030E05">
        <w:rPr>
          <w:rFonts w:ascii="Arial" w:hAnsi="Arial" w:cs="Arial"/>
          <w:sz w:val="18"/>
          <w:szCs w:val="18"/>
        </w:rPr>
        <w:t>4</w:t>
      </w:r>
    </w:p>
    <w:p w14:paraId="364F28B9" w14:textId="77777777" w:rsidR="0082121A" w:rsidRDefault="0082121A" w:rsidP="0082121A"/>
    <w:p w14:paraId="15DA1EC2" w14:textId="77777777" w:rsidR="0082121A" w:rsidRDefault="0082121A" w:rsidP="0082121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833/20140</w:t>
      </w:r>
    </w:p>
    <w:p w14:paraId="6BDAB6AA" w14:textId="77777777" w:rsidR="0082121A" w:rsidRDefault="0082121A" w:rsidP="0082121A">
      <w:pPr>
        <w:rPr>
          <w:rFonts w:eastAsiaTheme="majorEastAsia" w:cs="Arial"/>
          <w:b/>
          <w:bCs/>
          <w:sz w:val="26"/>
          <w:szCs w:val="28"/>
        </w:rPr>
      </w:pPr>
    </w:p>
    <w:p w14:paraId="409E8ED2" w14:textId="77777777" w:rsidR="0082121A" w:rsidRPr="00952123" w:rsidRDefault="0082121A" w:rsidP="0082121A">
      <w:pPr>
        <w:pStyle w:val="datumtevilka"/>
        <w:spacing w:line="276" w:lineRule="auto"/>
        <w:rPr>
          <w:rStyle w:val="Strong"/>
          <w:rFonts w:cs="Arial"/>
          <w:sz w:val="18"/>
          <w:szCs w:val="18"/>
          <w:lang w:val="sl-SI"/>
        </w:rPr>
      </w:pPr>
      <w:r w:rsidRPr="00952123">
        <w:rPr>
          <w:rStyle w:val="Strong"/>
          <w:rFonts w:cs="Arial"/>
          <w:sz w:val="18"/>
          <w:szCs w:val="18"/>
          <w:lang w:val="sl-SI"/>
        </w:rPr>
        <w:t>PONUDNIK……………………………………………………………………………………</w:t>
      </w:r>
    </w:p>
    <w:p w14:paraId="1DD9D9E5" w14:textId="77777777" w:rsidR="0082121A" w:rsidRPr="00952123" w:rsidRDefault="0082121A" w:rsidP="0082121A">
      <w:pPr>
        <w:pStyle w:val="BlockText"/>
        <w:keepNext/>
        <w:keepLines/>
        <w:tabs>
          <w:tab w:val="left" w:pos="426"/>
        </w:tabs>
        <w:spacing w:line="276" w:lineRule="auto"/>
        <w:ind w:left="0" w:right="-2"/>
        <w:jc w:val="both"/>
        <w:rPr>
          <w:rFonts w:cs="Arial"/>
          <w:smallCaps/>
          <w:sz w:val="18"/>
          <w:szCs w:val="18"/>
        </w:rPr>
      </w:pPr>
    </w:p>
    <w:p w14:paraId="4988E43B" w14:textId="77777777" w:rsidR="0082121A" w:rsidRPr="00952123" w:rsidRDefault="0082121A" w:rsidP="0082121A">
      <w:pPr>
        <w:pStyle w:val="BlockText"/>
        <w:keepNext/>
        <w:keepLines/>
        <w:tabs>
          <w:tab w:val="left" w:pos="426"/>
        </w:tabs>
        <w:spacing w:line="276" w:lineRule="auto"/>
        <w:ind w:left="0" w:right="-2"/>
        <w:jc w:val="both"/>
        <w:rPr>
          <w:rFonts w:cs="Arial"/>
          <w:b/>
          <w:smallCaps/>
          <w:sz w:val="18"/>
          <w:szCs w:val="18"/>
        </w:rPr>
      </w:pPr>
    </w:p>
    <w:p w14:paraId="23A8948F" w14:textId="77777777" w:rsidR="0082121A" w:rsidRPr="00952123" w:rsidRDefault="0082121A" w:rsidP="0082121A">
      <w:pPr>
        <w:pStyle w:val="BlockText"/>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155805B9" w14:textId="77777777" w:rsidR="0082121A" w:rsidRPr="00952123" w:rsidRDefault="0082121A" w:rsidP="0082121A">
      <w:pPr>
        <w:keepNext/>
        <w:keepLines/>
        <w:tabs>
          <w:tab w:val="left" w:pos="284"/>
        </w:tabs>
        <w:jc w:val="both"/>
        <w:rPr>
          <w:rFonts w:cs="Arial"/>
          <w:sz w:val="18"/>
          <w:szCs w:val="18"/>
        </w:rPr>
      </w:pPr>
    </w:p>
    <w:p w14:paraId="6CE04087" w14:textId="77777777" w:rsidR="0082121A" w:rsidRPr="00952123" w:rsidRDefault="0082121A" w:rsidP="0082121A">
      <w:pPr>
        <w:keepNext/>
        <w:keepLines/>
        <w:tabs>
          <w:tab w:val="left" w:pos="284"/>
        </w:tabs>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72186F54" w14:textId="77777777" w:rsidR="0082121A" w:rsidRPr="00952123" w:rsidRDefault="0082121A" w:rsidP="0082121A">
      <w:pPr>
        <w:pStyle w:val="ListParagraph"/>
        <w:keepNext/>
        <w:keepLines/>
        <w:numPr>
          <w:ilvl w:val="0"/>
          <w:numId w:val="22"/>
        </w:numPr>
        <w:tabs>
          <w:tab w:val="left" w:pos="284"/>
        </w:tabs>
        <w:spacing w:after="0"/>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2E73E61F" w14:textId="77777777" w:rsidR="0082121A" w:rsidRPr="00952123" w:rsidRDefault="0082121A" w:rsidP="0082121A">
      <w:pPr>
        <w:pStyle w:val="ListParagraph"/>
        <w:keepNext/>
        <w:keepLines/>
        <w:numPr>
          <w:ilvl w:val="0"/>
          <w:numId w:val="22"/>
        </w:numPr>
        <w:tabs>
          <w:tab w:val="left" w:pos="284"/>
        </w:tabs>
        <w:spacing w:after="0"/>
        <w:ind w:left="567" w:hanging="425"/>
        <w:contextualSpacing w:val="0"/>
        <w:jc w:val="both"/>
        <w:rPr>
          <w:rFonts w:cs="Arial"/>
          <w:sz w:val="18"/>
          <w:szCs w:val="18"/>
        </w:rPr>
      </w:pPr>
      <w:r w:rsidRPr="00952123">
        <w:rPr>
          <w:rFonts w:cs="Arial"/>
          <w:sz w:val="18"/>
          <w:szCs w:val="18"/>
        </w:rPr>
        <w:t>subjekt, ki ga zastopam, ni pravna oseba, subjekt ali organ, katerega več kot 50-odstotni delež je v neposredni ali posredni lasti subjekta iz točke (a) zgoraj;</w:t>
      </w:r>
    </w:p>
    <w:p w14:paraId="2F500FCD" w14:textId="77777777" w:rsidR="0082121A" w:rsidRPr="00952123" w:rsidRDefault="0082121A" w:rsidP="0082121A">
      <w:pPr>
        <w:pStyle w:val="ListParagraph"/>
        <w:keepNext/>
        <w:keepLines/>
        <w:numPr>
          <w:ilvl w:val="0"/>
          <w:numId w:val="22"/>
        </w:numPr>
        <w:tabs>
          <w:tab w:val="left" w:pos="284"/>
        </w:tabs>
        <w:spacing w:after="0"/>
        <w:ind w:left="567" w:hanging="425"/>
        <w:contextualSpacing w:val="0"/>
        <w:jc w:val="both"/>
        <w:rPr>
          <w:rFonts w:cs="Arial"/>
          <w:sz w:val="18"/>
          <w:szCs w:val="18"/>
        </w:rPr>
      </w:pPr>
      <w:r w:rsidRPr="00952123">
        <w:rPr>
          <w:rFonts w:cs="Arial"/>
          <w:sz w:val="18"/>
          <w:szCs w:val="18"/>
        </w:rPr>
        <w:t>niti jaz niti subjekt, ki ga zastopam, nisva fizična ali pravna oseba, subjekt ali organ, ki deluje v imenu ali po navodilih subjekta iz točke (a) ali (b) zgoraj;</w:t>
      </w:r>
    </w:p>
    <w:p w14:paraId="2D7AEB76" w14:textId="77777777" w:rsidR="0082121A" w:rsidRPr="00952123" w:rsidRDefault="0082121A" w:rsidP="0082121A">
      <w:pPr>
        <w:pStyle w:val="ListParagraph"/>
        <w:keepNext/>
        <w:keepLines/>
        <w:numPr>
          <w:ilvl w:val="0"/>
          <w:numId w:val="22"/>
        </w:numPr>
        <w:tabs>
          <w:tab w:val="left" w:pos="284"/>
        </w:tabs>
        <w:spacing w:after="0"/>
        <w:ind w:left="567" w:hanging="425"/>
        <w:contextualSpacing w:val="0"/>
        <w:jc w:val="both"/>
        <w:rPr>
          <w:rFonts w:cs="Arial"/>
          <w:sz w:val="18"/>
          <w:szCs w:val="18"/>
        </w:rPr>
      </w:pPr>
      <w:r w:rsidRPr="00952123">
        <w:rPr>
          <w:rFonts w:cs="Arial"/>
          <w:sz w:val="18"/>
          <w:szCs w:val="18"/>
        </w:rPr>
        <w:t>ni udeležbe več kot 10 % ponudbene vrednosti podizvajalcev, dobaviteljev ali subjektov, katerih zmogljivosti subjekt, ki ga zastopam, uporablja, ki so subjekti, navedeni v točkah (a) do (c) zgoraj.</w:t>
      </w:r>
    </w:p>
    <w:p w14:paraId="5FA7EC5A" w14:textId="77777777" w:rsidR="0082121A" w:rsidRPr="00952123" w:rsidRDefault="0082121A" w:rsidP="0082121A">
      <w:pPr>
        <w:pStyle w:val="datumtevilka"/>
        <w:spacing w:line="276" w:lineRule="auto"/>
        <w:rPr>
          <w:rStyle w:val="Strong"/>
          <w:rFonts w:cs="Arial"/>
          <w:sz w:val="18"/>
          <w:szCs w:val="18"/>
          <w:lang w:val="sl-SI"/>
        </w:rPr>
      </w:pPr>
    </w:p>
    <w:p w14:paraId="48231468" w14:textId="77777777" w:rsidR="0082121A" w:rsidRPr="00952123" w:rsidRDefault="0082121A" w:rsidP="0082121A">
      <w:pPr>
        <w:pStyle w:val="datumtevilka"/>
        <w:spacing w:line="276" w:lineRule="auto"/>
        <w:rPr>
          <w:rStyle w:val="Strong"/>
          <w:rFonts w:cs="Arial"/>
          <w:sz w:val="18"/>
          <w:szCs w:val="18"/>
          <w:lang w:val="sl-SI"/>
        </w:rPr>
      </w:pPr>
    </w:p>
    <w:p w14:paraId="04D2C036" w14:textId="77777777" w:rsidR="0082121A" w:rsidRPr="00952123" w:rsidRDefault="0082121A" w:rsidP="0082121A">
      <w:pPr>
        <w:pStyle w:val="datumtevilka"/>
        <w:spacing w:line="276" w:lineRule="auto"/>
        <w:rPr>
          <w:rStyle w:val="Strong"/>
          <w:rFonts w:cs="Arial"/>
          <w:sz w:val="18"/>
          <w:szCs w:val="18"/>
          <w:lang w:val="sl-SI"/>
        </w:rPr>
      </w:pPr>
    </w:p>
    <w:p w14:paraId="242496B5" w14:textId="77777777" w:rsidR="0082121A" w:rsidRPr="00952123" w:rsidRDefault="0082121A" w:rsidP="0082121A">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82121A" w:rsidRPr="00952123" w14:paraId="60A94D3B" w14:textId="77777777" w:rsidTr="00FA1ACB">
        <w:tc>
          <w:tcPr>
            <w:tcW w:w="648" w:type="dxa"/>
          </w:tcPr>
          <w:p w14:paraId="2AB67559" w14:textId="77777777" w:rsidR="0082121A" w:rsidRPr="00952123" w:rsidRDefault="0082121A" w:rsidP="00FA1ACB">
            <w:pPr>
              <w:ind w:right="-108"/>
              <w:jc w:val="both"/>
              <w:rPr>
                <w:rFonts w:cs="Arial"/>
                <w:sz w:val="18"/>
                <w:szCs w:val="18"/>
              </w:rPr>
            </w:pPr>
          </w:p>
          <w:p w14:paraId="34C097C5" w14:textId="77777777" w:rsidR="0082121A" w:rsidRPr="00952123" w:rsidRDefault="0082121A" w:rsidP="00FA1ACB">
            <w:pPr>
              <w:ind w:right="-108"/>
              <w:jc w:val="both"/>
              <w:rPr>
                <w:rFonts w:cs="Arial"/>
                <w:sz w:val="18"/>
                <w:szCs w:val="18"/>
              </w:rPr>
            </w:pPr>
          </w:p>
          <w:p w14:paraId="5B8B427F" w14:textId="77777777" w:rsidR="0082121A" w:rsidRPr="00952123" w:rsidRDefault="0082121A" w:rsidP="00FA1ACB">
            <w:pPr>
              <w:ind w:right="-108"/>
              <w:jc w:val="both"/>
              <w:rPr>
                <w:rFonts w:cs="Arial"/>
                <w:sz w:val="18"/>
                <w:szCs w:val="18"/>
              </w:rPr>
            </w:pPr>
            <w:r w:rsidRPr="00952123">
              <w:rPr>
                <w:rFonts w:cs="Arial"/>
                <w:sz w:val="18"/>
                <w:szCs w:val="18"/>
              </w:rPr>
              <w:t>Kraj:</w:t>
            </w:r>
          </w:p>
        </w:tc>
        <w:tc>
          <w:tcPr>
            <w:tcW w:w="1980" w:type="dxa"/>
            <w:gridSpan w:val="2"/>
            <w:tcBorders>
              <w:top w:val="nil"/>
              <w:left w:val="nil"/>
              <w:bottom w:val="single" w:sz="4" w:space="0" w:color="auto"/>
              <w:right w:val="nil"/>
            </w:tcBorders>
          </w:tcPr>
          <w:p w14:paraId="0882EB7D" w14:textId="77777777" w:rsidR="0082121A" w:rsidRPr="00952123" w:rsidRDefault="0082121A" w:rsidP="00FA1ACB">
            <w:pPr>
              <w:jc w:val="both"/>
              <w:rPr>
                <w:rFonts w:cs="Arial"/>
                <w:sz w:val="18"/>
                <w:szCs w:val="18"/>
              </w:rPr>
            </w:pPr>
          </w:p>
        </w:tc>
        <w:tc>
          <w:tcPr>
            <w:tcW w:w="2880" w:type="dxa"/>
          </w:tcPr>
          <w:p w14:paraId="2190DCB9" w14:textId="77777777" w:rsidR="0082121A" w:rsidRPr="00952123" w:rsidRDefault="0082121A" w:rsidP="00FA1ACB">
            <w:pPr>
              <w:jc w:val="both"/>
              <w:rPr>
                <w:rFonts w:cs="Arial"/>
                <w:sz w:val="18"/>
                <w:szCs w:val="18"/>
              </w:rPr>
            </w:pPr>
          </w:p>
        </w:tc>
        <w:tc>
          <w:tcPr>
            <w:tcW w:w="3704" w:type="dxa"/>
            <w:hideMark/>
          </w:tcPr>
          <w:p w14:paraId="4D707588" w14:textId="77777777" w:rsidR="0082121A" w:rsidRPr="00952123" w:rsidRDefault="0082121A" w:rsidP="00FA1ACB">
            <w:pPr>
              <w:jc w:val="center"/>
              <w:rPr>
                <w:rFonts w:cs="Arial"/>
                <w:sz w:val="18"/>
                <w:szCs w:val="18"/>
              </w:rPr>
            </w:pPr>
            <w:r w:rsidRPr="00952123">
              <w:rPr>
                <w:rFonts w:cs="Arial"/>
                <w:sz w:val="18"/>
                <w:szCs w:val="18"/>
              </w:rPr>
              <w:t xml:space="preserve">Ime in priimek pooblaščene osebe </w:t>
            </w:r>
          </w:p>
          <w:p w14:paraId="6E59B174" w14:textId="77777777" w:rsidR="0082121A" w:rsidRPr="00952123" w:rsidRDefault="0082121A" w:rsidP="00FA1ACB">
            <w:pPr>
              <w:jc w:val="center"/>
              <w:rPr>
                <w:rFonts w:cs="Arial"/>
                <w:sz w:val="18"/>
                <w:szCs w:val="18"/>
              </w:rPr>
            </w:pPr>
            <w:r w:rsidRPr="00952123">
              <w:rPr>
                <w:rFonts w:cs="Arial"/>
                <w:sz w:val="18"/>
                <w:szCs w:val="18"/>
              </w:rPr>
              <w:t xml:space="preserve">ponudnika / podizvajalca / </w:t>
            </w:r>
          </w:p>
          <w:p w14:paraId="01F9A130" w14:textId="77777777" w:rsidR="0082121A" w:rsidRPr="00952123" w:rsidRDefault="0082121A" w:rsidP="00FA1ACB">
            <w:pPr>
              <w:jc w:val="center"/>
              <w:rPr>
                <w:rFonts w:cs="Arial"/>
                <w:sz w:val="18"/>
                <w:szCs w:val="18"/>
              </w:rPr>
            </w:pPr>
            <w:r w:rsidRPr="00952123">
              <w:rPr>
                <w:rFonts w:cs="Arial"/>
                <w:sz w:val="18"/>
                <w:szCs w:val="18"/>
              </w:rPr>
              <w:t>ponudnika – partnerja v skupini</w:t>
            </w:r>
          </w:p>
        </w:tc>
      </w:tr>
      <w:tr w:rsidR="0082121A" w:rsidRPr="00952123" w14:paraId="5300D3D3" w14:textId="77777777" w:rsidTr="00FA1ACB">
        <w:tc>
          <w:tcPr>
            <w:tcW w:w="828" w:type="dxa"/>
            <w:gridSpan w:val="2"/>
          </w:tcPr>
          <w:p w14:paraId="5A04C360" w14:textId="77777777" w:rsidR="0082121A" w:rsidRPr="00952123" w:rsidRDefault="0082121A" w:rsidP="00FA1ACB">
            <w:pPr>
              <w:ind w:right="-108"/>
              <w:jc w:val="both"/>
              <w:rPr>
                <w:rFonts w:cs="Arial"/>
                <w:sz w:val="18"/>
                <w:szCs w:val="18"/>
              </w:rPr>
            </w:pPr>
          </w:p>
          <w:p w14:paraId="03C81CC9" w14:textId="77777777" w:rsidR="0082121A" w:rsidRPr="00952123" w:rsidRDefault="0082121A" w:rsidP="00FA1ACB">
            <w:pPr>
              <w:ind w:right="-108"/>
              <w:jc w:val="both"/>
              <w:rPr>
                <w:rFonts w:cs="Arial"/>
                <w:sz w:val="18"/>
                <w:szCs w:val="18"/>
              </w:rPr>
            </w:pPr>
            <w:r w:rsidRPr="00952123">
              <w:rPr>
                <w:rFonts w:cs="Arial"/>
                <w:sz w:val="18"/>
                <w:szCs w:val="18"/>
              </w:rPr>
              <w:t>Datum:</w:t>
            </w:r>
          </w:p>
        </w:tc>
        <w:tc>
          <w:tcPr>
            <w:tcW w:w="1800" w:type="dxa"/>
            <w:tcBorders>
              <w:top w:val="nil"/>
              <w:left w:val="nil"/>
              <w:bottom w:val="single" w:sz="4" w:space="0" w:color="auto"/>
              <w:right w:val="nil"/>
            </w:tcBorders>
          </w:tcPr>
          <w:p w14:paraId="2F04F581" w14:textId="77777777" w:rsidR="0082121A" w:rsidRPr="00952123" w:rsidRDefault="0082121A" w:rsidP="00FA1ACB">
            <w:pPr>
              <w:jc w:val="both"/>
              <w:rPr>
                <w:rFonts w:cs="Arial"/>
                <w:sz w:val="18"/>
                <w:szCs w:val="18"/>
              </w:rPr>
            </w:pPr>
          </w:p>
        </w:tc>
        <w:tc>
          <w:tcPr>
            <w:tcW w:w="2880" w:type="dxa"/>
          </w:tcPr>
          <w:p w14:paraId="6C4B2F53" w14:textId="77777777" w:rsidR="0082121A" w:rsidRPr="00952123" w:rsidRDefault="0082121A" w:rsidP="00FA1ACB">
            <w:pPr>
              <w:jc w:val="both"/>
              <w:rPr>
                <w:rFonts w:cs="Arial"/>
                <w:sz w:val="18"/>
                <w:szCs w:val="18"/>
              </w:rPr>
            </w:pPr>
          </w:p>
        </w:tc>
        <w:tc>
          <w:tcPr>
            <w:tcW w:w="3704" w:type="dxa"/>
            <w:tcBorders>
              <w:top w:val="nil"/>
              <w:left w:val="nil"/>
              <w:bottom w:val="single" w:sz="4" w:space="0" w:color="auto"/>
              <w:right w:val="nil"/>
            </w:tcBorders>
          </w:tcPr>
          <w:p w14:paraId="1B637EB6" w14:textId="77777777" w:rsidR="0082121A" w:rsidRPr="00952123" w:rsidRDefault="0082121A" w:rsidP="00FA1ACB">
            <w:pPr>
              <w:jc w:val="both"/>
              <w:rPr>
                <w:rFonts w:cs="Arial"/>
                <w:sz w:val="18"/>
                <w:szCs w:val="18"/>
              </w:rPr>
            </w:pPr>
          </w:p>
        </w:tc>
      </w:tr>
      <w:tr w:rsidR="0082121A" w:rsidRPr="00952123" w14:paraId="6EEB8576" w14:textId="77777777" w:rsidTr="00FA1ACB">
        <w:tc>
          <w:tcPr>
            <w:tcW w:w="828" w:type="dxa"/>
            <w:gridSpan w:val="2"/>
          </w:tcPr>
          <w:p w14:paraId="61CB18F9" w14:textId="77777777" w:rsidR="0082121A" w:rsidRPr="00952123" w:rsidRDefault="0082121A" w:rsidP="00FA1ACB">
            <w:pPr>
              <w:jc w:val="both"/>
              <w:rPr>
                <w:rFonts w:cs="Arial"/>
                <w:sz w:val="18"/>
                <w:szCs w:val="18"/>
              </w:rPr>
            </w:pPr>
          </w:p>
        </w:tc>
        <w:tc>
          <w:tcPr>
            <w:tcW w:w="1800" w:type="dxa"/>
          </w:tcPr>
          <w:p w14:paraId="4789E1B2" w14:textId="77777777" w:rsidR="0082121A" w:rsidRPr="00952123" w:rsidRDefault="0082121A" w:rsidP="00FA1ACB">
            <w:pPr>
              <w:jc w:val="both"/>
              <w:rPr>
                <w:rFonts w:cs="Arial"/>
                <w:sz w:val="18"/>
                <w:szCs w:val="18"/>
              </w:rPr>
            </w:pPr>
          </w:p>
        </w:tc>
        <w:tc>
          <w:tcPr>
            <w:tcW w:w="2880" w:type="dxa"/>
            <w:hideMark/>
          </w:tcPr>
          <w:p w14:paraId="0FA45052" w14:textId="77777777" w:rsidR="0082121A" w:rsidRPr="00952123" w:rsidRDefault="0082121A" w:rsidP="00FA1ACB">
            <w:pPr>
              <w:jc w:val="center"/>
              <w:rPr>
                <w:rFonts w:cs="Arial"/>
                <w:sz w:val="18"/>
                <w:szCs w:val="18"/>
              </w:rPr>
            </w:pPr>
            <w:r w:rsidRPr="00952123">
              <w:rPr>
                <w:rFonts w:cs="Arial"/>
                <w:sz w:val="18"/>
                <w:szCs w:val="18"/>
              </w:rPr>
              <w:t>Žig</w:t>
            </w:r>
          </w:p>
        </w:tc>
        <w:tc>
          <w:tcPr>
            <w:tcW w:w="3704" w:type="dxa"/>
            <w:tcBorders>
              <w:top w:val="single" w:sz="4" w:space="0" w:color="auto"/>
              <w:left w:val="nil"/>
              <w:bottom w:val="nil"/>
              <w:right w:val="nil"/>
            </w:tcBorders>
          </w:tcPr>
          <w:p w14:paraId="2DAA076C" w14:textId="77777777" w:rsidR="0082121A" w:rsidRPr="00952123" w:rsidRDefault="0082121A" w:rsidP="00FA1ACB">
            <w:pPr>
              <w:jc w:val="both"/>
              <w:rPr>
                <w:rFonts w:cs="Arial"/>
                <w:sz w:val="18"/>
                <w:szCs w:val="18"/>
              </w:rPr>
            </w:pPr>
          </w:p>
        </w:tc>
      </w:tr>
      <w:tr w:rsidR="0082121A" w:rsidRPr="00952123" w14:paraId="443124C2" w14:textId="77777777" w:rsidTr="00FA1ACB">
        <w:tc>
          <w:tcPr>
            <w:tcW w:w="828" w:type="dxa"/>
            <w:gridSpan w:val="2"/>
          </w:tcPr>
          <w:p w14:paraId="5C6BE7CB" w14:textId="77777777" w:rsidR="0082121A" w:rsidRPr="00952123" w:rsidRDefault="0082121A" w:rsidP="00FA1ACB">
            <w:pPr>
              <w:jc w:val="both"/>
              <w:rPr>
                <w:rFonts w:cs="Arial"/>
                <w:sz w:val="18"/>
                <w:szCs w:val="18"/>
              </w:rPr>
            </w:pPr>
          </w:p>
        </w:tc>
        <w:tc>
          <w:tcPr>
            <w:tcW w:w="1800" w:type="dxa"/>
          </w:tcPr>
          <w:p w14:paraId="32A82E30" w14:textId="77777777" w:rsidR="0082121A" w:rsidRPr="00952123" w:rsidRDefault="0082121A" w:rsidP="00FA1ACB">
            <w:pPr>
              <w:jc w:val="both"/>
              <w:rPr>
                <w:rFonts w:cs="Arial"/>
                <w:sz w:val="18"/>
                <w:szCs w:val="18"/>
              </w:rPr>
            </w:pPr>
          </w:p>
        </w:tc>
        <w:tc>
          <w:tcPr>
            <w:tcW w:w="2880" w:type="dxa"/>
          </w:tcPr>
          <w:p w14:paraId="7900C04D" w14:textId="77777777" w:rsidR="0082121A" w:rsidRPr="00952123" w:rsidRDefault="0082121A" w:rsidP="00FA1ACB">
            <w:pPr>
              <w:jc w:val="both"/>
              <w:rPr>
                <w:rFonts w:cs="Arial"/>
                <w:sz w:val="18"/>
                <w:szCs w:val="18"/>
              </w:rPr>
            </w:pPr>
          </w:p>
        </w:tc>
        <w:tc>
          <w:tcPr>
            <w:tcW w:w="3704" w:type="dxa"/>
            <w:tcBorders>
              <w:top w:val="nil"/>
              <w:left w:val="nil"/>
              <w:bottom w:val="single" w:sz="4" w:space="0" w:color="auto"/>
              <w:right w:val="nil"/>
            </w:tcBorders>
          </w:tcPr>
          <w:p w14:paraId="2CDE3426" w14:textId="77777777" w:rsidR="0082121A" w:rsidRPr="00952123" w:rsidRDefault="0082121A" w:rsidP="00FA1ACB">
            <w:pPr>
              <w:jc w:val="center"/>
              <w:rPr>
                <w:rFonts w:cs="Arial"/>
                <w:sz w:val="18"/>
                <w:szCs w:val="18"/>
              </w:rPr>
            </w:pPr>
            <w:r w:rsidRPr="00952123">
              <w:rPr>
                <w:rFonts w:cs="Arial"/>
                <w:sz w:val="18"/>
                <w:szCs w:val="18"/>
              </w:rPr>
              <w:t>Podpis pooblaščene osebe</w:t>
            </w:r>
          </w:p>
          <w:p w14:paraId="6383581D" w14:textId="77777777" w:rsidR="0082121A" w:rsidRPr="00952123" w:rsidRDefault="0082121A" w:rsidP="00FA1ACB">
            <w:pPr>
              <w:jc w:val="center"/>
              <w:rPr>
                <w:rFonts w:cs="Arial"/>
                <w:sz w:val="18"/>
                <w:szCs w:val="18"/>
              </w:rPr>
            </w:pPr>
          </w:p>
          <w:p w14:paraId="40D84739" w14:textId="77777777" w:rsidR="0082121A" w:rsidRPr="00952123" w:rsidRDefault="0082121A" w:rsidP="00FA1ACB">
            <w:pPr>
              <w:jc w:val="center"/>
              <w:rPr>
                <w:rFonts w:cs="Arial"/>
                <w:sz w:val="18"/>
                <w:szCs w:val="18"/>
              </w:rPr>
            </w:pPr>
          </w:p>
        </w:tc>
      </w:tr>
    </w:tbl>
    <w:p w14:paraId="2C5BF228" w14:textId="77777777" w:rsidR="0082121A" w:rsidRDefault="0082121A" w:rsidP="0082121A"/>
    <w:p w14:paraId="5E65AD8A" w14:textId="77777777" w:rsidR="0082121A" w:rsidRDefault="0082121A" w:rsidP="0082121A">
      <w:r>
        <w:br w:type="page"/>
      </w:r>
    </w:p>
    <w:p w14:paraId="7DBF6C22" w14:textId="77777777" w:rsidR="0082121A" w:rsidRDefault="0082121A" w:rsidP="0082121A">
      <w:pPr>
        <w:sectPr w:rsidR="0082121A" w:rsidSect="0082121A">
          <w:footerReference w:type="default" r:id="rId18"/>
          <w:pgSz w:w="11906" w:h="16838"/>
          <w:pgMar w:top="1418" w:right="1418" w:bottom="1418" w:left="1418" w:header="567" w:footer="596" w:gutter="0"/>
          <w:cols w:space="708"/>
          <w:docGrid w:linePitch="360"/>
        </w:sectPr>
      </w:pPr>
    </w:p>
    <w:p w14:paraId="33A44EDC" w14:textId="77777777" w:rsidR="0082121A" w:rsidRPr="00116091" w:rsidRDefault="0082121A" w:rsidP="0082121A">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1722729" w14:textId="77777777" w:rsidR="0082121A" w:rsidRDefault="0082121A" w:rsidP="0082121A">
      <w:pPr>
        <w:rPr>
          <w:rFonts w:ascii="Arial" w:hAnsi="Arial" w:cs="Arial"/>
        </w:rPr>
      </w:pPr>
    </w:p>
    <w:p w14:paraId="39297C92" w14:textId="77777777" w:rsidR="009736E2" w:rsidRDefault="009736E2" w:rsidP="0082121A">
      <w:pPr>
        <w:rPr>
          <w:rFonts w:ascii="Arial" w:hAnsi="Arial" w:cs="Arial"/>
        </w:rPr>
      </w:pPr>
    </w:p>
    <w:p w14:paraId="20EF82A3" w14:textId="77777777" w:rsidR="009736E2" w:rsidRPr="00871D00" w:rsidRDefault="009736E2" w:rsidP="009736E2">
      <w:pPr>
        <w:widowControl w:val="0"/>
        <w:autoSpaceDE w:val="0"/>
        <w:autoSpaceDN w:val="0"/>
        <w:adjustRightInd w:val="0"/>
        <w:spacing w:after="0"/>
        <w:jc w:val="center"/>
        <w:rPr>
          <w:rFonts w:ascii="Arial" w:hAnsi="Arial" w:cs="Arial"/>
          <w:b/>
          <w:bCs/>
          <w:sz w:val="26"/>
          <w:szCs w:val="26"/>
        </w:rPr>
      </w:pPr>
      <w:r w:rsidRPr="00871D00">
        <w:rPr>
          <w:rFonts w:ascii="Arial" w:hAnsi="Arial" w:cs="Arial"/>
          <w:b/>
          <w:bCs/>
          <w:sz w:val="26"/>
          <w:szCs w:val="26"/>
        </w:rPr>
        <w:t xml:space="preserve">POGODBA </w:t>
      </w:r>
    </w:p>
    <w:p w14:paraId="1F7361E3" w14:textId="77777777" w:rsidR="009736E2" w:rsidRPr="009736E2" w:rsidRDefault="009736E2" w:rsidP="009736E2">
      <w:pPr>
        <w:widowControl w:val="0"/>
        <w:autoSpaceDE w:val="0"/>
        <w:autoSpaceDN w:val="0"/>
        <w:adjustRightInd w:val="0"/>
        <w:spacing w:after="0"/>
        <w:jc w:val="center"/>
        <w:rPr>
          <w:rFonts w:ascii="Arial" w:hAnsi="Arial" w:cs="Arial"/>
          <w:b/>
          <w:bCs/>
          <w:color w:val="BFBFBF" w:themeColor="background1" w:themeShade="BF"/>
          <w:sz w:val="18"/>
          <w:szCs w:val="18"/>
        </w:rPr>
      </w:pPr>
    </w:p>
    <w:p w14:paraId="287EFD8F" w14:textId="3B380400" w:rsidR="009736E2" w:rsidRPr="00871D00" w:rsidRDefault="009736E2" w:rsidP="009736E2">
      <w:pPr>
        <w:widowControl w:val="0"/>
        <w:autoSpaceDE w:val="0"/>
        <w:autoSpaceDN w:val="0"/>
        <w:adjustRightInd w:val="0"/>
        <w:spacing w:after="0"/>
        <w:jc w:val="center"/>
        <w:rPr>
          <w:rFonts w:ascii="Arial" w:hAnsi="Arial" w:cs="Arial"/>
        </w:rPr>
      </w:pPr>
      <w:r w:rsidRPr="00871D00">
        <w:rPr>
          <w:rFonts w:ascii="Arial" w:hAnsi="Arial" w:cs="Arial"/>
        </w:rPr>
        <w:t>»</w:t>
      </w:r>
      <w:r w:rsidR="00871D00" w:rsidRPr="00871D00">
        <w:rPr>
          <w:rFonts w:ascii="Arial" w:hAnsi="Arial" w:cs="Arial"/>
          <w:b/>
          <w:bCs/>
        </w:rPr>
        <w:t>Izdelava projektne dokumentacije IzN in pridobitev soglasij za objekt: »Dograditev in nadvišanje visokovodnih nasipov na območju občine Razkrižje« - dodatne storitve</w:t>
      </w:r>
      <w:r w:rsidRPr="00871D00">
        <w:rPr>
          <w:rFonts w:ascii="Arial" w:hAnsi="Arial" w:cs="Arial"/>
        </w:rPr>
        <w:t>«</w:t>
      </w:r>
    </w:p>
    <w:p w14:paraId="5AC95C85" w14:textId="77777777" w:rsidR="009736E2" w:rsidRDefault="009736E2" w:rsidP="009736E2">
      <w:pPr>
        <w:widowControl w:val="0"/>
        <w:autoSpaceDE w:val="0"/>
        <w:autoSpaceDN w:val="0"/>
        <w:adjustRightInd w:val="0"/>
        <w:spacing w:after="0"/>
        <w:jc w:val="both"/>
        <w:rPr>
          <w:rFonts w:ascii="Arial" w:hAnsi="Arial" w:cs="Arial"/>
          <w:sz w:val="18"/>
          <w:szCs w:val="18"/>
        </w:rPr>
      </w:pPr>
    </w:p>
    <w:p w14:paraId="707E2706" w14:textId="77777777" w:rsidR="00871D00" w:rsidRPr="009736E2" w:rsidRDefault="00871D00" w:rsidP="009736E2">
      <w:pPr>
        <w:widowControl w:val="0"/>
        <w:autoSpaceDE w:val="0"/>
        <w:autoSpaceDN w:val="0"/>
        <w:adjustRightInd w:val="0"/>
        <w:spacing w:after="0"/>
        <w:jc w:val="both"/>
        <w:rPr>
          <w:rFonts w:ascii="Arial" w:hAnsi="Arial" w:cs="Arial"/>
          <w:sz w:val="18"/>
          <w:szCs w:val="18"/>
        </w:rPr>
      </w:pPr>
    </w:p>
    <w:p w14:paraId="79EF539F" w14:textId="77777777" w:rsidR="009736E2" w:rsidRPr="009736E2" w:rsidRDefault="009736E2" w:rsidP="009736E2">
      <w:pPr>
        <w:widowControl w:val="0"/>
        <w:autoSpaceDE w:val="0"/>
        <w:autoSpaceDN w:val="0"/>
        <w:adjustRightInd w:val="0"/>
        <w:spacing w:after="0"/>
        <w:ind w:left="4080"/>
        <w:jc w:val="both"/>
        <w:rPr>
          <w:rFonts w:ascii="Arial" w:hAnsi="Arial" w:cs="Arial"/>
          <w:sz w:val="18"/>
          <w:szCs w:val="18"/>
        </w:rPr>
      </w:pPr>
      <w:r w:rsidRPr="009736E2">
        <w:rPr>
          <w:rFonts w:ascii="Arial" w:hAnsi="Arial" w:cs="Arial"/>
          <w:sz w:val="18"/>
          <w:szCs w:val="18"/>
        </w:rPr>
        <w:t>ki jo skleneta</w:t>
      </w:r>
    </w:p>
    <w:p w14:paraId="6D67FDE2" w14:textId="77777777" w:rsidR="009736E2" w:rsidRPr="009736E2" w:rsidRDefault="009736E2" w:rsidP="009736E2">
      <w:pPr>
        <w:widowControl w:val="0"/>
        <w:numPr>
          <w:ilvl w:val="0"/>
          <w:numId w:val="36"/>
        </w:numPr>
        <w:overflowPunct w:val="0"/>
        <w:autoSpaceDE w:val="0"/>
        <w:autoSpaceDN w:val="0"/>
        <w:adjustRightInd w:val="0"/>
        <w:spacing w:after="0" w:line="259" w:lineRule="auto"/>
        <w:jc w:val="both"/>
        <w:rPr>
          <w:rFonts w:ascii="Arial" w:hAnsi="Arial" w:cs="Arial"/>
          <w:b/>
          <w:bCs/>
          <w:sz w:val="18"/>
          <w:szCs w:val="18"/>
        </w:rPr>
      </w:pPr>
      <w:r w:rsidRPr="009736E2">
        <w:rPr>
          <w:rFonts w:ascii="Arial" w:hAnsi="Arial" w:cs="Arial"/>
          <w:b/>
          <w:bCs/>
          <w:sz w:val="18"/>
          <w:szCs w:val="18"/>
        </w:rPr>
        <w:t xml:space="preserve">POGODBENI STRANKI </w:t>
      </w:r>
    </w:p>
    <w:p w14:paraId="4983C282"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5EC9D55C"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r w:rsidRPr="009736E2">
        <w:rPr>
          <w:rFonts w:ascii="Arial" w:hAnsi="Arial" w:cs="Arial"/>
          <w:sz w:val="18"/>
          <w:szCs w:val="18"/>
        </w:rPr>
        <w:t>OBČINA RAZKRIŽJE, Šafarsko 42, SI-9246 Razkrižje,</w:t>
      </w:r>
    </w:p>
    <w:p w14:paraId="000B05FD"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r w:rsidRPr="009736E2">
        <w:rPr>
          <w:rFonts w:ascii="Arial" w:hAnsi="Arial" w:cs="Arial"/>
          <w:sz w:val="18"/>
          <w:szCs w:val="18"/>
        </w:rPr>
        <w:t>ki jo zastopa župan Stanko Ivanušič</w:t>
      </w:r>
    </w:p>
    <w:p w14:paraId="41F16D0A"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r w:rsidRPr="009736E2">
        <w:rPr>
          <w:rFonts w:ascii="Arial" w:hAnsi="Arial" w:cs="Arial"/>
          <w:sz w:val="18"/>
          <w:szCs w:val="18"/>
        </w:rPr>
        <w:t>Matična številka: 1332163000</w:t>
      </w:r>
    </w:p>
    <w:p w14:paraId="65F0DFF7"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r w:rsidRPr="009736E2">
        <w:rPr>
          <w:rFonts w:ascii="Arial" w:hAnsi="Arial" w:cs="Arial"/>
          <w:sz w:val="18"/>
          <w:szCs w:val="18"/>
        </w:rPr>
        <w:t>Identifikacijska št. (ID za DDV): SI 84157020</w:t>
      </w:r>
    </w:p>
    <w:p w14:paraId="64CCEB35"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r w:rsidRPr="009736E2">
        <w:rPr>
          <w:rFonts w:ascii="Arial" w:hAnsi="Arial" w:cs="Arial"/>
          <w:sz w:val="18"/>
          <w:szCs w:val="18"/>
        </w:rPr>
        <w:t>(v nadaljevanju: naročnik)</w:t>
      </w:r>
    </w:p>
    <w:p w14:paraId="24684059"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4E7965FB"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r w:rsidRPr="009736E2">
        <w:rPr>
          <w:rFonts w:ascii="Arial" w:hAnsi="Arial" w:cs="Arial"/>
          <w:sz w:val="18"/>
          <w:szCs w:val="18"/>
        </w:rPr>
        <w:t>in</w:t>
      </w:r>
    </w:p>
    <w:p w14:paraId="224A2B3F"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1269DA4B"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r w:rsidRPr="009736E2">
        <w:rPr>
          <w:rFonts w:ascii="Arial" w:hAnsi="Arial" w:cs="Arial"/>
          <w:i/>
          <w:iCs/>
          <w:color w:val="808080"/>
          <w:sz w:val="18"/>
          <w:szCs w:val="18"/>
        </w:rPr>
        <w:t>(naziv in poslovni naslov)</w:t>
      </w:r>
    </w:p>
    <w:p w14:paraId="01E830E3"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r w:rsidRPr="009736E2">
        <w:rPr>
          <w:rFonts w:ascii="Arial" w:hAnsi="Arial" w:cs="Arial"/>
          <w:sz w:val="18"/>
          <w:szCs w:val="18"/>
        </w:rPr>
        <w:t xml:space="preserve">ki ga zastopa </w:t>
      </w:r>
      <w:r w:rsidRPr="009736E2">
        <w:rPr>
          <w:rFonts w:ascii="Arial" w:hAnsi="Arial" w:cs="Arial"/>
          <w:i/>
          <w:iCs/>
          <w:color w:val="808080"/>
          <w:sz w:val="18"/>
          <w:szCs w:val="18"/>
        </w:rPr>
        <w:t>(navedba zastopnika)</w:t>
      </w:r>
    </w:p>
    <w:p w14:paraId="43A82C70"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r w:rsidRPr="009736E2">
        <w:rPr>
          <w:rFonts w:ascii="Arial" w:hAnsi="Arial" w:cs="Arial"/>
          <w:sz w:val="18"/>
          <w:szCs w:val="18"/>
        </w:rPr>
        <w:t xml:space="preserve">Matična številka: </w:t>
      </w:r>
      <w:r w:rsidRPr="009736E2">
        <w:rPr>
          <w:rFonts w:ascii="Arial" w:hAnsi="Arial" w:cs="Arial"/>
          <w:i/>
          <w:iCs/>
          <w:color w:val="808080"/>
          <w:sz w:val="18"/>
          <w:szCs w:val="18"/>
        </w:rPr>
        <w:t>(navedba matične številke)</w:t>
      </w:r>
    </w:p>
    <w:p w14:paraId="25BD9278"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r w:rsidRPr="009736E2">
        <w:rPr>
          <w:rFonts w:ascii="Arial" w:hAnsi="Arial" w:cs="Arial"/>
          <w:sz w:val="18"/>
          <w:szCs w:val="18"/>
        </w:rPr>
        <w:t xml:space="preserve">Identifikacijska št. (ID za DDV): </w:t>
      </w:r>
      <w:r w:rsidRPr="009736E2">
        <w:rPr>
          <w:rFonts w:ascii="Arial" w:hAnsi="Arial" w:cs="Arial"/>
          <w:i/>
          <w:iCs/>
          <w:color w:val="808080"/>
          <w:sz w:val="18"/>
          <w:szCs w:val="18"/>
        </w:rPr>
        <w:t>(navedba davčne številke)</w:t>
      </w:r>
    </w:p>
    <w:p w14:paraId="74A8BE89"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r w:rsidRPr="009736E2">
        <w:rPr>
          <w:rFonts w:ascii="Arial" w:hAnsi="Arial" w:cs="Arial"/>
          <w:sz w:val="18"/>
          <w:szCs w:val="18"/>
        </w:rPr>
        <w:t xml:space="preserve">Transakcijski račun (TRR): </w:t>
      </w:r>
      <w:r w:rsidRPr="009736E2">
        <w:rPr>
          <w:rFonts w:ascii="Arial" w:hAnsi="Arial" w:cs="Arial"/>
          <w:i/>
          <w:iCs/>
          <w:color w:val="808080"/>
          <w:sz w:val="18"/>
          <w:szCs w:val="18"/>
        </w:rPr>
        <w:t>(navedba IBAN poslovnega računa)</w:t>
      </w:r>
      <w:r w:rsidRPr="009736E2">
        <w:rPr>
          <w:rFonts w:ascii="Arial" w:hAnsi="Arial" w:cs="Arial"/>
          <w:sz w:val="18"/>
          <w:szCs w:val="18"/>
        </w:rPr>
        <w:t xml:space="preserve"> odprt pri </w:t>
      </w:r>
      <w:r w:rsidRPr="009736E2">
        <w:rPr>
          <w:rFonts w:ascii="Arial" w:hAnsi="Arial" w:cs="Arial"/>
          <w:i/>
          <w:iCs/>
          <w:color w:val="808080"/>
          <w:sz w:val="18"/>
          <w:szCs w:val="18"/>
        </w:rPr>
        <w:t>(navedba naziva banke)</w:t>
      </w:r>
    </w:p>
    <w:p w14:paraId="08A28FC6"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r w:rsidRPr="009736E2">
        <w:rPr>
          <w:rFonts w:ascii="Arial" w:hAnsi="Arial" w:cs="Arial"/>
          <w:sz w:val="18"/>
          <w:szCs w:val="18"/>
        </w:rPr>
        <w:t>(v nadaljevanju: izvajalec)</w:t>
      </w:r>
    </w:p>
    <w:p w14:paraId="5F725819"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40AAA7A0" w14:textId="77777777" w:rsidR="009736E2" w:rsidRPr="009736E2" w:rsidRDefault="009736E2" w:rsidP="009736E2">
      <w:pPr>
        <w:widowControl w:val="0"/>
        <w:numPr>
          <w:ilvl w:val="0"/>
          <w:numId w:val="36"/>
        </w:numPr>
        <w:overflowPunct w:val="0"/>
        <w:autoSpaceDE w:val="0"/>
        <w:autoSpaceDN w:val="0"/>
        <w:adjustRightInd w:val="0"/>
        <w:spacing w:after="0" w:line="259" w:lineRule="auto"/>
        <w:jc w:val="both"/>
        <w:rPr>
          <w:rFonts w:ascii="Arial" w:hAnsi="Arial" w:cs="Arial"/>
          <w:b/>
          <w:bCs/>
          <w:sz w:val="18"/>
          <w:szCs w:val="18"/>
        </w:rPr>
      </w:pPr>
      <w:r w:rsidRPr="009736E2">
        <w:rPr>
          <w:rFonts w:ascii="Arial" w:hAnsi="Arial" w:cs="Arial"/>
          <w:b/>
          <w:bCs/>
          <w:sz w:val="18"/>
          <w:szCs w:val="18"/>
        </w:rPr>
        <w:t xml:space="preserve">UVODNE DOLOČBE </w:t>
      </w:r>
    </w:p>
    <w:p w14:paraId="6DED7838" w14:textId="77777777" w:rsidR="009736E2" w:rsidRPr="009736E2" w:rsidRDefault="009736E2" w:rsidP="009736E2">
      <w:pPr>
        <w:pStyle w:val="ListParagraph"/>
        <w:widowControl w:val="0"/>
        <w:numPr>
          <w:ilvl w:val="0"/>
          <w:numId w:val="38"/>
        </w:numPr>
        <w:tabs>
          <w:tab w:val="left" w:pos="4840"/>
        </w:tabs>
        <w:autoSpaceDE w:val="0"/>
        <w:autoSpaceDN w:val="0"/>
        <w:adjustRightInd w:val="0"/>
        <w:spacing w:after="0" w:line="259" w:lineRule="auto"/>
        <w:contextualSpacing w:val="0"/>
        <w:jc w:val="both"/>
        <w:rPr>
          <w:rFonts w:ascii="Arial" w:hAnsi="Arial" w:cs="Arial"/>
          <w:sz w:val="18"/>
          <w:szCs w:val="18"/>
        </w:rPr>
      </w:pPr>
      <w:r w:rsidRPr="009736E2">
        <w:rPr>
          <w:rFonts w:ascii="Arial" w:hAnsi="Arial" w:cs="Arial"/>
          <w:sz w:val="18"/>
          <w:szCs w:val="18"/>
        </w:rPr>
        <w:t>člen</w:t>
      </w:r>
    </w:p>
    <w:p w14:paraId="4A29E70B"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44915DA6" w14:textId="5F23F7BE"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 xml:space="preserve">Pogodbeni stranki ugotavljata, da je bil izvajalec v postopku oddaje javnega naročila, objavljenega na portalu javnih naročil pod številko objave </w:t>
      </w:r>
      <w:r w:rsidRPr="009736E2">
        <w:rPr>
          <w:rFonts w:ascii="Arial" w:hAnsi="Arial" w:cs="Arial"/>
          <w:i/>
          <w:iCs/>
          <w:color w:val="808080"/>
          <w:sz w:val="18"/>
          <w:szCs w:val="18"/>
        </w:rPr>
        <w:t>(navedba opravilne številke in datuma)</w:t>
      </w:r>
      <w:r w:rsidRPr="009736E2">
        <w:rPr>
          <w:rFonts w:ascii="Arial" w:hAnsi="Arial" w:cs="Arial"/>
          <w:sz w:val="18"/>
          <w:szCs w:val="18"/>
        </w:rPr>
        <w:t xml:space="preserve"> z naslovom »</w:t>
      </w:r>
      <w:r w:rsidR="00871D00" w:rsidRPr="00871D00">
        <w:rPr>
          <w:rFonts w:ascii="Arial" w:hAnsi="Arial" w:cs="Arial"/>
          <w:sz w:val="18"/>
          <w:szCs w:val="18"/>
        </w:rPr>
        <w:t>Izdelava projektne dokumentacije IzN in pridobitev soglasij za objekt: »Dograditev in nadvišanje visokovodnih nasipov na območju občine Razkrižje« - dodatne storitve</w:t>
      </w:r>
      <w:r w:rsidRPr="009736E2">
        <w:rPr>
          <w:rFonts w:ascii="Arial" w:hAnsi="Arial" w:cs="Arial"/>
          <w:sz w:val="18"/>
          <w:szCs w:val="18"/>
        </w:rPr>
        <w:t xml:space="preserve">« ter na podlagi naročnikove odločitve o oddaji javnega naročila številka </w:t>
      </w:r>
      <w:r w:rsidRPr="009736E2">
        <w:rPr>
          <w:rFonts w:ascii="Arial" w:hAnsi="Arial" w:cs="Arial"/>
          <w:i/>
          <w:iCs/>
          <w:color w:val="808080"/>
          <w:sz w:val="18"/>
          <w:szCs w:val="18"/>
        </w:rPr>
        <w:t>(navedba opravilne številke in datuma odločitve o oddaji javnega naročila)</w:t>
      </w:r>
      <w:r w:rsidRPr="009736E2">
        <w:rPr>
          <w:rFonts w:ascii="Arial" w:hAnsi="Arial" w:cs="Arial"/>
          <w:sz w:val="18"/>
          <w:szCs w:val="18"/>
        </w:rPr>
        <w:t xml:space="preserve"> na osnovi ponudbe številka </w:t>
      </w:r>
      <w:bookmarkStart w:id="6" w:name="_Hlk108451004"/>
      <w:r w:rsidRPr="009736E2">
        <w:rPr>
          <w:rFonts w:ascii="Arial" w:hAnsi="Arial" w:cs="Arial"/>
          <w:i/>
          <w:iCs/>
          <w:color w:val="808080"/>
          <w:sz w:val="18"/>
          <w:szCs w:val="18"/>
        </w:rPr>
        <w:t>(navedba številke in datuma ponudbe izbranega ponudnika</w:t>
      </w:r>
      <w:bookmarkEnd w:id="6"/>
      <w:r w:rsidRPr="009736E2">
        <w:rPr>
          <w:rFonts w:ascii="Arial" w:hAnsi="Arial" w:cs="Arial"/>
          <w:i/>
          <w:iCs/>
          <w:color w:val="808080"/>
          <w:sz w:val="18"/>
          <w:szCs w:val="18"/>
        </w:rPr>
        <w:t>)</w:t>
      </w:r>
      <w:r w:rsidRPr="009736E2">
        <w:rPr>
          <w:rFonts w:ascii="Arial" w:hAnsi="Arial" w:cs="Arial"/>
          <w:sz w:val="18"/>
          <w:szCs w:val="18"/>
        </w:rPr>
        <w:t xml:space="preserve"> izbran za najugodnejšega ponudnika v okviru omenjenega javnega naročila, zaradi česar se sklepa predmetna pogodba.</w:t>
      </w:r>
    </w:p>
    <w:p w14:paraId="17C27C2E" w14:textId="77777777" w:rsidR="009736E2" w:rsidRPr="009736E2" w:rsidRDefault="009736E2" w:rsidP="009736E2">
      <w:pPr>
        <w:widowControl w:val="0"/>
        <w:overflowPunct w:val="0"/>
        <w:autoSpaceDE w:val="0"/>
        <w:autoSpaceDN w:val="0"/>
        <w:adjustRightInd w:val="0"/>
        <w:spacing w:after="0"/>
        <w:ind w:right="800"/>
        <w:jc w:val="both"/>
        <w:rPr>
          <w:rFonts w:ascii="Arial" w:hAnsi="Arial" w:cs="Arial"/>
          <w:sz w:val="18"/>
          <w:szCs w:val="18"/>
        </w:rPr>
      </w:pPr>
    </w:p>
    <w:p w14:paraId="1B22A025" w14:textId="77777777" w:rsidR="009736E2" w:rsidRPr="009736E2" w:rsidRDefault="009736E2" w:rsidP="000E502B">
      <w:pPr>
        <w:widowControl w:val="0"/>
        <w:autoSpaceDE w:val="0"/>
        <w:autoSpaceDN w:val="0"/>
        <w:adjustRightInd w:val="0"/>
        <w:spacing w:after="0"/>
        <w:ind w:right="-2"/>
        <w:jc w:val="both"/>
        <w:rPr>
          <w:rFonts w:ascii="Arial" w:eastAsia="Arial Unicode MS" w:hAnsi="Arial" w:cs="Arial"/>
          <w:color w:val="000000"/>
          <w:sz w:val="18"/>
          <w:szCs w:val="18"/>
          <w:lang w:eastAsia="ar-SA"/>
        </w:rPr>
      </w:pPr>
      <w:r w:rsidRPr="009736E2">
        <w:rPr>
          <w:rFonts w:ascii="Arial" w:eastAsia="Arial Unicode MS" w:hAnsi="Arial" w:cs="Arial"/>
          <w:color w:val="000000"/>
          <w:sz w:val="18"/>
          <w:szCs w:val="18"/>
          <w:lang w:eastAsia="ar-SA"/>
        </w:rPr>
        <w:t>Ukrep se sofinancira s sredstvi Mehanizma za okrevanje in odpornost v okviru slovenskega Načrta za okrevanje in odpornost na razvojnem področju Zeleni prehod: Čisto in varno okolje (C1 K3) – Krepitev preventive za dvig protipoplavne varnosti.</w:t>
      </w:r>
    </w:p>
    <w:p w14:paraId="1A665E18"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64349077" w14:textId="77777777" w:rsidR="009736E2" w:rsidRPr="009736E2" w:rsidRDefault="009736E2" w:rsidP="009736E2">
      <w:pPr>
        <w:widowControl w:val="0"/>
        <w:numPr>
          <w:ilvl w:val="0"/>
          <w:numId w:val="36"/>
        </w:numPr>
        <w:overflowPunct w:val="0"/>
        <w:autoSpaceDE w:val="0"/>
        <w:autoSpaceDN w:val="0"/>
        <w:adjustRightInd w:val="0"/>
        <w:spacing w:after="0" w:line="259" w:lineRule="auto"/>
        <w:jc w:val="both"/>
        <w:rPr>
          <w:rFonts w:ascii="Arial" w:hAnsi="Arial" w:cs="Arial"/>
          <w:b/>
          <w:bCs/>
          <w:sz w:val="18"/>
          <w:szCs w:val="18"/>
        </w:rPr>
      </w:pPr>
      <w:r w:rsidRPr="009736E2">
        <w:rPr>
          <w:rFonts w:ascii="Arial" w:hAnsi="Arial" w:cs="Arial"/>
          <w:b/>
          <w:bCs/>
          <w:sz w:val="18"/>
          <w:szCs w:val="18"/>
        </w:rPr>
        <w:t xml:space="preserve">PREDMET POGODBE </w:t>
      </w:r>
    </w:p>
    <w:p w14:paraId="4F970596" w14:textId="77777777" w:rsidR="009736E2" w:rsidRPr="009736E2" w:rsidRDefault="009736E2" w:rsidP="009736E2">
      <w:pPr>
        <w:pStyle w:val="ListParagraph"/>
        <w:widowControl w:val="0"/>
        <w:numPr>
          <w:ilvl w:val="0"/>
          <w:numId w:val="38"/>
        </w:numPr>
        <w:tabs>
          <w:tab w:val="left" w:pos="4840"/>
        </w:tabs>
        <w:autoSpaceDE w:val="0"/>
        <w:autoSpaceDN w:val="0"/>
        <w:adjustRightInd w:val="0"/>
        <w:spacing w:after="0" w:line="259" w:lineRule="auto"/>
        <w:contextualSpacing w:val="0"/>
        <w:jc w:val="both"/>
        <w:rPr>
          <w:rFonts w:ascii="Arial" w:hAnsi="Arial" w:cs="Arial"/>
          <w:sz w:val="18"/>
          <w:szCs w:val="18"/>
        </w:rPr>
      </w:pPr>
      <w:r w:rsidRPr="009736E2">
        <w:rPr>
          <w:rFonts w:ascii="Arial" w:hAnsi="Arial" w:cs="Arial"/>
          <w:sz w:val="18"/>
          <w:szCs w:val="18"/>
        </w:rPr>
        <w:t>člen</w:t>
      </w:r>
    </w:p>
    <w:p w14:paraId="6FBE3BF5"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700F187E" w14:textId="7DF4D381"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 xml:space="preserve">S to pogodbo naročnik odda, izvajalec pa prevzame v izvedbo storitve </w:t>
      </w:r>
      <w:r w:rsidR="00871D00">
        <w:rPr>
          <w:rFonts w:ascii="Arial" w:hAnsi="Arial" w:cs="Arial"/>
          <w:sz w:val="18"/>
          <w:szCs w:val="18"/>
        </w:rPr>
        <w:t>izdelave</w:t>
      </w:r>
      <w:r w:rsidR="00871D00" w:rsidRPr="00871D00">
        <w:rPr>
          <w:rFonts w:ascii="Arial" w:hAnsi="Arial" w:cs="Arial"/>
          <w:sz w:val="18"/>
          <w:szCs w:val="18"/>
        </w:rPr>
        <w:t xml:space="preserve"> projektne dokumentacije IzN in pridobitev soglasij za objekt: »Dograditev in nadvišanje visokovodnih nasipov na območju občine Razkrižje« - dodatne storitve</w:t>
      </w:r>
      <w:r w:rsidRPr="009736E2">
        <w:rPr>
          <w:rFonts w:ascii="Arial" w:hAnsi="Arial" w:cs="Arial"/>
          <w:sz w:val="18"/>
          <w:szCs w:val="18"/>
        </w:rPr>
        <w:t xml:space="preserve">. </w:t>
      </w:r>
    </w:p>
    <w:p w14:paraId="0E2B8899" w14:textId="77777777" w:rsidR="009736E2" w:rsidRPr="009736E2" w:rsidRDefault="009736E2" w:rsidP="009736E2">
      <w:pPr>
        <w:widowControl w:val="0"/>
        <w:overflowPunct w:val="0"/>
        <w:autoSpaceDE w:val="0"/>
        <w:autoSpaceDN w:val="0"/>
        <w:adjustRightInd w:val="0"/>
        <w:spacing w:after="0"/>
        <w:ind w:right="800"/>
        <w:jc w:val="both"/>
        <w:rPr>
          <w:rFonts w:ascii="Arial" w:hAnsi="Arial" w:cs="Arial"/>
          <w:sz w:val="18"/>
          <w:szCs w:val="18"/>
        </w:rPr>
      </w:pPr>
    </w:p>
    <w:p w14:paraId="3723FB92"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lastRenderedPageBreak/>
        <w:t>Priloga in sestavni del te pogodbe so:</w:t>
      </w:r>
    </w:p>
    <w:p w14:paraId="7A76ED65" w14:textId="77777777" w:rsidR="009736E2" w:rsidRPr="009736E2" w:rsidRDefault="009736E2" w:rsidP="009736E2">
      <w:pPr>
        <w:widowControl w:val="0"/>
        <w:overflowPunct w:val="0"/>
        <w:autoSpaceDE w:val="0"/>
        <w:autoSpaceDN w:val="0"/>
        <w:adjustRightInd w:val="0"/>
        <w:spacing w:after="0"/>
        <w:ind w:right="800"/>
        <w:jc w:val="both"/>
        <w:rPr>
          <w:rFonts w:ascii="Arial" w:hAnsi="Arial" w:cs="Arial"/>
          <w:sz w:val="18"/>
          <w:szCs w:val="18"/>
        </w:rPr>
      </w:pPr>
    </w:p>
    <w:p w14:paraId="3F7E4855" w14:textId="3D1F3047" w:rsidR="009736E2" w:rsidRPr="009736E2" w:rsidRDefault="009736E2" w:rsidP="000E502B">
      <w:pPr>
        <w:widowControl w:val="0"/>
        <w:numPr>
          <w:ilvl w:val="0"/>
          <w:numId w:val="31"/>
        </w:numPr>
        <w:overflowPunct w:val="0"/>
        <w:autoSpaceDE w:val="0"/>
        <w:autoSpaceDN w:val="0"/>
        <w:adjustRightInd w:val="0"/>
        <w:spacing w:after="0" w:line="259" w:lineRule="auto"/>
        <w:ind w:right="-2"/>
        <w:jc w:val="both"/>
        <w:rPr>
          <w:rFonts w:ascii="Arial" w:eastAsia="Yu Gothic" w:hAnsi="Arial" w:cs="Arial"/>
          <w:sz w:val="18"/>
          <w:szCs w:val="18"/>
        </w:rPr>
      </w:pPr>
      <w:r w:rsidRPr="009736E2">
        <w:rPr>
          <w:rFonts w:ascii="Arial" w:hAnsi="Arial" w:cs="Arial"/>
          <w:sz w:val="18"/>
          <w:szCs w:val="18"/>
        </w:rPr>
        <w:t xml:space="preserve">Ponudba </w:t>
      </w:r>
      <w:r w:rsidR="00871D00">
        <w:rPr>
          <w:rFonts w:ascii="Arial" w:hAnsi="Arial" w:cs="Arial"/>
          <w:sz w:val="18"/>
          <w:szCs w:val="18"/>
        </w:rPr>
        <w:t>izvajalca</w:t>
      </w:r>
      <w:r w:rsidRPr="009736E2">
        <w:rPr>
          <w:rFonts w:ascii="Arial" w:hAnsi="Arial" w:cs="Arial"/>
          <w:sz w:val="18"/>
          <w:szCs w:val="18"/>
        </w:rPr>
        <w:t xml:space="preserve"> številka </w:t>
      </w:r>
      <w:r w:rsidRPr="009736E2">
        <w:rPr>
          <w:rFonts w:ascii="Arial" w:hAnsi="Arial" w:cs="Arial"/>
          <w:i/>
          <w:iCs/>
          <w:color w:val="808080"/>
          <w:sz w:val="18"/>
          <w:szCs w:val="18"/>
        </w:rPr>
        <w:t>(navedba</w:t>
      </w:r>
      <w:r w:rsidRPr="009736E2">
        <w:rPr>
          <w:rFonts w:ascii="Arial" w:hAnsi="Arial" w:cs="Arial"/>
          <w:sz w:val="18"/>
          <w:szCs w:val="18"/>
        </w:rPr>
        <w:t xml:space="preserve"> </w:t>
      </w:r>
      <w:r w:rsidRPr="009736E2">
        <w:rPr>
          <w:rFonts w:ascii="Arial" w:hAnsi="Arial" w:cs="Arial"/>
          <w:i/>
          <w:iCs/>
          <w:color w:val="808080"/>
          <w:sz w:val="18"/>
          <w:szCs w:val="18"/>
        </w:rPr>
        <w:t>številke in datuma ponudbe</w:t>
      </w:r>
      <w:r w:rsidRPr="009736E2">
        <w:rPr>
          <w:rFonts w:ascii="Arial" w:hAnsi="Arial" w:cs="Arial"/>
          <w:sz w:val="18"/>
          <w:szCs w:val="18"/>
        </w:rPr>
        <w:t xml:space="preserve"> </w:t>
      </w:r>
      <w:r w:rsidRPr="009736E2">
        <w:rPr>
          <w:rFonts w:ascii="Arial" w:hAnsi="Arial" w:cs="Arial"/>
          <w:i/>
          <w:iCs/>
          <w:color w:val="808080"/>
          <w:sz w:val="18"/>
          <w:szCs w:val="18"/>
        </w:rPr>
        <w:t>izbranega ponudnika)</w:t>
      </w:r>
      <w:r w:rsidRPr="009736E2">
        <w:rPr>
          <w:rFonts w:ascii="Arial" w:hAnsi="Arial" w:cs="Arial"/>
          <w:sz w:val="18"/>
          <w:szCs w:val="18"/>
        </w:rPr>
        <w:t>;</w:t>
      </w:r>
      <w:r w:rsidRPr="009736E2">
        <w:rPr>
          <w:rFonts w:ascii="Arial" w:hAnsi="Arial" w:cs="Arial"/>
          <w:i/>
          <w:iCs/>
          <w:color w:val="808080"/>
          <w:sz w:val="18"/>
          <w:szCs w:val="18"/>
        </w:rPr>
        <w:t xml:space="preserve"> </w:t>
      </w:r>
    </w:p>
    <w:p w14:paraId="6AA9BC78" w14:textId="77777777" w:rsidR="009736E2" w:rsidRPr="009736E2" w:rsidRDefault="009736E2" w:rsidP="009736E2">
      <w:pPr>
        <w:widowControl w:val="0"/>
        <w:numPr>
          <w:ilvl w:val="0"/>
          <w:numId w:val="31"/>
        </w:numPr>
        <w:overflowPunct w:val="0"/>
        <w:autoSpaceDE w:val="0"/>
        <w:autoSpaceDN w:val="0"/>
        <w:adjustRightInd w:val="0"/>
        <w:spacing w:after="0" w:line="259" w:lineRule="auto"/>
        <w:ind w:right="2080"/>
        <w:jc w:val="both"/>
        <w:rPr>
          <w:rFonts w:ascii="Arial" w:eastAsia="Yu Gothic" w:hAnsi="Arial" w:cs="Arial"/>
          <w:sz w:val="18"/>
          <w:szCs w:val="18"/>
        </w:rPr>
      </w:pPr>
      <w:r w:rsidRPr="009736E2">
        <w:rPr>
          <w:rFonts w:ascii="Arial" w:hAnsi="Arial" w:cs="Arial"/>
          <w:sz w:val="18"/>
          <w:szCs w:val="18"/>
        </w:rPr>
        <w:t xml:space="preserve">Razpisna dokumentacija naročnika, vključno s prilogami, številka </w:t>
      </w:r>
      <w:r w:rsidRPr="009736E2">
        <w:rPr>
          <w:rFonts w:ascii="Arial" w:hAnsi="Arial" w:cs="Arial"/>
          <w:i/>
          <w:iCs/>
          <w:color w:val="808080"/>
          <w:sz w:val="18"/>
          <w:szCs w:val="18"/>
        </w:rPr>
        <w:t>(navedba številke in datuma</w:t>
      </w:r>
      <w:r w:rsidRPr="009736E2">
        <w:rPr>
          <w:rFonts w:ascii="Arial" w:hAnsi="Arial" w:cs="Arial"/>
          <w:sz w:val="18"/>
          <w:szCs w:val="18"/>
        </w:rPr>
        <w:t xml:space="preserve"> </w:t>
      </w:r>
      <w:r w:rsidRPr="009736E2">
        <w:rPr>
          <w:rFonts w:ascii="Arial" w:hAnsi="Arial" w:cs="Arial"/>
          <w:i/>
          <w:iCs/>
          <w:color w:val="808080"/>
          <w:sz w:val="18"/>
          <w:szCs w:val="18"/>
        </w:rPr>
        <w:t>razpisne</w:t>
      </w:r>
      <w:r w:rsidRPr="009736E2">
        <w:rPr>
          <w:rFonts w:ascii="Arial" w:hAnsi="Arial" w:cs="Arial"/>
          <w:sz w:val="18"/>
          <w:szCs w:val="18"/>
        </w:rPr>
        <w:t xml:space="preserve"> </w:t>
      </w:r>
      <w:r w:rsidRPr="009736E2">
        <w:rPr>
          <w:rFonts w:ascii="Arial" w:hAnsi="Arial" w:cs="Arial"/>
          <w:i/>
          <w:iCs/>
          <w:color w:val="808080"/>
          <w:sz w:val="18"/>
          <w:szCs w:val="18"/>
        </w:rPr>
        <w:t>dokumentacije);</w:t>
      </w:r>
    </w:p>
    <w:p w14:paraId="0CB02E66" w14:textId="2EBD6584" w:rsidR="009736E2" w:rsidRPr="009736E2" w:rsidRDefault="009736E2" w:rsidP="009736E2">
      <w:pPr>
        <w:widowControl w:val="0"/>
        <w:numPr>
          <w:ilvl w:val="0"/>
          <w:numId w:val="31"/>
        </w:numPr>
        <w:overflowPunct w:val="0"/>
        <w:autoSpaceDE w:val="0"/>
        <w:autoSpaceDN w:val="0"/>
        <w:adjustRightInd w:val="0"/>
        <w:spacing w:after="0" w:line="259" w:lineRule="auto"/>
        <w:ind w:right="2080"/>
        <w:jc w:val="both"/>
        <w:rPr>
          <w:rFonts w:ascii="Arial" w:eastAsia="Yu Gothic" w:hAnsi="Arial" w:cs="Arial"/>
          <w:sz w:val="18"/>
          <w:szCs w:val="18"/>
        </w:rPr>
      </w:pPr>
      <w:r w:rsidRPr="009736E2">
        <w:rPr>
          <w:rFonts w:ascii="Arial" w:hAnsi="Arial" w:cs="Arial"/>
          <w:iCs/>
          <w:sz w:val="18"/>
          <w:szCs w:val="18"/>
        </w:rPr>
        <w:t>Vs</w:t>
      </w:r>
      <w:r w:rsidR="00871D00">
        <w:rPr>
          <w:rFonts w:ascii="Arial" w:hAnsi="Arial" w:cs="Arial"/>
          <w:iCs/>
          <w:sz w:val="18"/>
          <w:szCs w:val="18"/>
        </w:rPr>
        <w:t>a</w:t>
      </w:r>
      <w:r w:rsidRPr="009736E2">
        <w:rPr>
          <w:rFonts w:ascii="Arial" w:hAnsi="Arial" w:cs="Arial"/>
          <w:iCs/>
          <w:sz w:val="18"/>
          <w:szCs w:val="18"/>
        </w:rPr>
        <w:t xml:space="preserve"> dokumentacij</w:t>
      </w:r>
      <w:r w:rsidR="00871D00">
        <w:rPr>
          <w:rFonts w:ascii="Arial" w:hAnsi="Arial" w:cs="Arial"/>
          <w:iCs/>
          <w:sz w:val="18"/>
          <w:szCs w:val="18"/>
        </w:rPr>
        <w:t>a</w:t>
      </w:r>
      <w:r w:rsidRPr="009736E2">
        <w:rPr>
          <w:rFonts w:ascii="Arial" w:hAnsi="Arial" w:cs="Arial"/>
          <w:iCs/>
          <w:sz w:val="18"/>
          <w:szCs w:val="18"/>
        </w:rPr>
        <w:t xml:space="preserve"> v zvezi z oddajo naročila</w:t>
      </w:r>
      <w:r w:rsidRPr="009736E2">
        <w:rPr>
          <w:rFonts w:ascii="Arial" w:hAnsi="Arial" w:cs="Arial"/>
          <w:sz w:val="18"/>
          <w:szCs w:val="18"/>
        </w:rPr>
        <w:t>.</w:t>
      </w:r>
    </w:p>
    <w:p w14:paraId="5DF0BA9F" w14:textId="77777777" w:rsidR="009736E2" w:rsidRPr="009736E2" w:rsidRDefault="009736E2" w:rsidP="009736E2">
      <w:pPr>
        <w:widowControl w:val="0"/>
        <w:overflowPunct w:val="0"/>
        <w:autoSpaceDE w:val="0"/>
        <w:autoSpaceDN w:val="0"/>
        <w:adjustRightInd w:val="0"/>
        <w:spacing w:after="0"/>
        <w:ind w:right="2080"/>
        <w:jc w:val="both"/>
        <w:rPr>
          <w:rFonts w:ascii="Arial" w:hAnsi="Arial" w:cs="Arial"/>
          <w:sz w:val="18"/>
          <w:szCs w:val="18"/>
        </w:rPr>
      </w:pPr>
    </w:p>
    <w:p w14:paraId="77344F1C"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Izvajalec s podpisom te pogodbe potrjuje, da je v celoti seznanjen z obsegom in zahtevnostjo pogodbenih del, projektno nalogo in drugo dokumentacijo ter z lokacijo, kjer je predmet projektiranja in pridobivanja zemljišč.</w:t>
      </w:r>
    </w:p>
    <w:p w14:paraId="2CCBCDD9" w14:textId="77777777" w:rsidR="009736E2" w:rsidRPr="009736E2" w:rsidRDefault="009736E2" w:rsidP="009736E2">
      <w:pPr>
        <w:widowControl w:val="0"/>
        <w:overflowPunct w:val="0"/>
        <w:autoSpaceDE w:val="0"/>
        <w:autoSpaceDN w:val="0"/>
        <w:adjustRightInd w:val="0"/>
        <w:spacing w:after="0"/>
        <w:ind w:right="992"/>
        <w:jc w:val="both"/>
        <w:rPr>
          <w:rFonts w:ascii="Arial" w:hAnsi="Arial" w:cs="Arial"/>
          <w:sz w:val="18"/>
          <w:szCs w:val="18"/>
        </w:rPr>
      </w:pPr>
    </w:p>
    <w:p w14:paraId="21A4CE3B" w14:textId="77777777" w:rsidR="009736E2" w:rsidRPr="009736E2" w:rsidRDefault="009736E2" w:rsidP="009736E2">
      <w:pPr>
        <w:widowControl w:val="0"/>
        <w:overflowPunct w:val="0"/>
        <w:autoSpaceDE w:val="0"/>
        <w:autoSpaceDN w:val="0"/>
        <w:adjustRightInd w:val="0"/>
        <w:spacing w:after="0"/>
        <w:ind w:right="992"/>
        <w:jc w:val="center"/>
        <w:rPr>
          <w:rFonts w:ascii="Arial" w:hAnsi="Arial" w:cs="Arial"/>
          <w:sz w:val="18"/>
          <w:szCs w:val="18"/>
        </w:rPr>
      </w:pPr>
      <w:r w:rsidRPr="009736E2">
        <w:rPr>
          <w:rFonts w:ascii="Arial" w:hAnsi="Arial" w:cs="Arial"/>
          <w:sz w:val="18"/>
          <w:szCs w:val="18"/>
        </w:rPr>
        <w:t>3.   člen</w:t>
      </w:r>
    </w:p>
    <w:p w14:paraId="4A888373" w14:textId="77777777" w:rsidR="009736E2" w:rsidRPr="009736E2" w:rsidRDefault="009736E2" w:rsidP="009736E2">
      <w:pPr>
        <w:widowControl w:val="0"/>
        <w:overflowPunct w:val="0"/>
        <w:autoSpaceDE w:val="0"/>
        <w:autoSpaceDN w:val="0"/>
        <w:adjustRightInd w:val="0"/>
        <w:spacing w:after="0"/>
        <w:ind w:right="992"/>
        <w:jc w:val="both"/>
        <w:rPr>
          <w:rFonts w:ascii="Arial" w:hAnsi="Arial" w:cs="Arial"/>
          <w:sz w:val="18"/>
          <w:szCs w:val="18"/>
        </w:rPr>
      </w:pPr>
    </w:p>
    <w:p w14:paraId="7227C0B2"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Dodatne storitve, ki niso opredeljene v tej pogodbi, izvajalec izvede le na podlagi predhodnega pisnega soglasja naročnika.</w:t>
      </w:r>
    </w:p>
    <w:p w14:paraId="7A185868"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p>
    <w:p w14:paraId="130495C7"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Za dodatne storitve, ki se bodo izkazale za potrebne šele po sklenitvi te pogodbe, lahko naročnik odda naročilo izvajalcu osnovnega naročila ob upoštevanju določb ZJN-3. Z izvajalcem se v tem primeru sklene dodatek k osnovni pogodbi ali nova pogodba.</w:t>
      </w:r>
    </w:p>
    <w:p w14:paraId="31F2C0D8"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p>
    <w:p w14:paraId="48DCF83C"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Naročnik si pridržuje pravico, da zmanjša obseg razpisanih del, ne da bi zato moral navajati posebne razloge.</w:t>
      </w:r>
    </w:p>
    <w:p w14:paraId="602BE080"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p>
    <w:p w14:paraId="0E506C04" w14:textId="77777777" w:rsidR="009736E2" w:rsidRPr="009736E2" w:rsidRDefault="009736E2" w:rsidP="000E502B">
      <w:pPr>
        <w:widowControl w:val="0"/>
        <w:overflowPunct w:val="0"/>
        <w:autoSpaceDE w:val="0"/>
        <w:autoSpaceDN w:val="0"/>
        <w:adjustRightInd w:val="0"/>
        <w:spacing w:after="0"/>
        <w:ind w:right="-2"/>
        <w:jc w:val="both"/>
        <w:rPr>
          <w:rFonts w:ascii="Arial" w:eastAsia="Yu Gothic" w:hAnsi="Arial" w:cs="Arial"/>
          <w:sz w:val="18"/>
          <w:szCs w:val="18"/>
        </w:rPr>
      </w:pPr>
      <w:r w:rsidRPr="009736E2">
        <w:rPr>
          <w:rFonts w:ascii="Arial" w:hAnsi="Arial" w:cs="Arial"/>
          <w:sz w:val="18"/>
          <w:szCs w:val="18"/>
        </w:rPr>
        <w:t>Prav tako si naročnik pridržuje pravico, da poveča obseg del, kadar bo to gospodarno in v okviru določil ZJN-3.</w:t>
      </w:r>
    </w:p>
    <w:p w14:paraId="3E4C7CF1"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1761F8D4" w14:textId="77777777" w:rsidR="009736E2" w:rsidRPr="009736E2" w:rsidRDefault="009736E2" w:rsidP="009736E2">
      <w:pPr>
        <w:widowControl w:val="0"/>
        <w:numPr>
          <w:ilvl w:val="0"/>
          <w:numId w:val="36"/>
        </w:numPr>
        <w:autoSpaceDE w:val="0"/>
        <w:autoSpaceDN w:val="0"/>
        <w:adjustRightInd w:val="0"/>
        <w:spacing w:after="0" w:line="259" w:lineRule="auto"/>
        <w:jc w:val="both"/>
        <w:rPr>
          <w:rFonts w:ascii="Arial" w:hAnsi="Arial" w:cs="Arial"/>
          <w:b/>
          <w:bCs/>
          <w:sz w:val="18"/>
          <w:szCs w:val="18"/>
        </w:rPr>
      </w:pPr>
      <w:bookmarkStart w:id="7" w:name="_Hlk82514844"/>
      <w:r w:rsidRPr="009736E2">
        <w:rPr>
          <w:rFonts w:ascii="Arial" w:hAnsi="Arial" w:cs="Arial"/>
          <w:b/>
          <w:bCs/>
          <w:sz w:val="18"/>
          <w:szCs w:val="18"/>
        </w:rPr>
        <w:t>POGODBENA VREDNOST</w:t>
      </w:r>
    </w:p>
    <w:bookmarkEnd w:id="7"/>
    <w:p w14:paraId="2493973D" w14:textId="77777777" w:rsidR="009736E2" w:rsidRPr="009736E2" w:rsidRDefault="009736E2" w:rsidP="009736E2">
      <w:pPr>
        <w:widowControl w:val="0"/>
        <w:tabs>
          <w:tab w:val="left" w:pos="4840"/>
        </w:tabs>
        <w:autoSpaceDE w:val="0"/>
        <w:autoSpaceDN w:val="0"/>
        <w:adjustRightInd w:val="0"/>
        <w:spacing w:after="0"/>
        <w:ind w:left="4500"/>
        <w:jc w:val="both"/>
        <w:rPr>
          <w:rFonts w:ascii="Arial" w:hAnsi="Arial" w:cs="Arial"/>
          <w:sz w:val="18"/>
          <w:szCs w:val="18"/>
        </w:rPr>
      </w:pPr>
      <w:r w:rsidRPr="009736E2">
        <w:rPr>
          <w:rFonts w:ascii="Arial" w:hAnsi="Arial" w:cs="Arial"/>
          <w:sz w:val="18"/>
          <w:szCs w:val="18"/>
        </w:rPr>
        <w:t>4.</w:t>
      </w:r>
      <w:r w:rsidRPr="009736E2">
        <w:rPr>
          <w:rFonts w:ascii="Arial" w:hAnsi="Arial" w:cs="Arial"/>
          <w:sz w:val="18"/>
          <w:szCs w:val="18"/>
        </w:rPr>
        <w:tab/>
        <w:t>člen</w:t>
      </w:r>
    </w:p>
    <w:p w14:paraId="4D1DB7CE"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08213FF8" w14:textId="3041F98C"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 xml:space="preserve">Pogodbena vrednost za storitve po tej pogodbi je določena na osnovi ponudbe </w:t>
      </w:r>
      <w:r w:rsidR="00871D00">
        <w:rPr>
          <w:rFonts w:ascii="Arial" w:hAnsi="Arial" w:cs="Arial"/>
          <w:sz w:val="18"/>
          <w:szCs w:val="18"/>
        </w:rPr>
        <w:t>izvajalca</w:t>
      </w:r>
      <w:r w:rsidRPr="009736E2">
        <w:rPr>
          <w:rFonts w:ascii="Arial" w:hAnsi="Arial" w:cs="Arial"/>
          <w:sz w:val="18"/>
          <w:szCs w:val="18"/>
        </w:rPr>
        <w:t xml:space="preserve"> </w:t>
      </w:r>
      <w:r w:rsidRPr="009736E2">
        <w:rPr>
          <w:rFonts w:ascii="Arial" w:hAnsi="Arial" w:cs="Arial"/>
          <w:i/>
          <w:iCs/>
          <w:color w:val="808080"/>
          <w:sz w:val="18"/>
          <w:szCs w:val="18"/>
        </w:rPr>
        <w:t>(navedba številke in</w:t>
      </w:r>
      <w:r w:rsidRPr="009736E2">
        <w:rPr>
          <w:rFonts w:ascii="Arial" w:hAnsi="Arial" w:cs="Arial"/>
          <w:sz w:val="18"/>
          <w:szCs w:val="18"/>
        </w:rPr>
        <w:t xml:space="preserve"> </w:t>
      </w:r>
      <w:r w:rsidRPr="009736E2">
        <w:rPr>
          <w:rFonts w:ascii="Arial" w:hAnsi="Arial" w:cs="Arial"/>
          <w:i/>
          <w:iCs/>
          <w:color w:val="808080"/>
          <w:sz w:val="18"/>
          <w:szCs w:val="18"/>
        </w:rPr>
        <w:t xml:space="preserve">datuma ponudbe izbranega ponudnika) </w:t>
      </w:r>
      <w:r w:rsidRPr="009736E2">
        <w:rPr>
          <w:rFonts w:ascii="Arial" w:hAnsi="Arial" w:cs="Arial"/>
          <w:sz w:val="18"/>
          <w:szCs w:val="18"/>
        </w:rPr>
        <w:t>ter</w:t>
      </w:r>
      <w:r w:rsidRPr="009736E2">
        <w:rPr>
          <w:rFonts w:ascii="Arial" w:hAnsi="Arial" w:cs="Arial"/>
          <w:i/>
          <w:iCs/>
          <w:color w:val="808080"/>
          <w:sz w:val="18"/>
          <w:szCs w:val="18"/>
        </w:rPr>
        <w:t xml:space="preserve"> </w:t>
      </w:r>
      <w:r w:rsidRPr="009736E2">
        <w:rPr>
          <w:rFonts w:ascii="Arial" w:hAnsi="Arial" w:cs="Arial"/>
          <w:sz w:val="18"/>
          <w:szCs w:val="18"/>
        </w:rPr>
        <w:t>znaša v potrjeni in sprejeti predračunski vrednosti:</w:t>
      </w:r>
    </w:p>
    <w:p w14:paraId="7E9FB04E"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p>
    <w:p w14:paraId="4F3BAEC6" w14:textId="77777777" w:rsidR="009736E2" w:rsidRPr="009736E2" w:rsidRDefault="009736E2" w:rsidP="000E502B">
      <w:pPr>
        <w:widowControl w:val="0"/>
        <w:tabs>
          <w:tab w:val="left" w:pos="4220"/>
        </w:tabs>
        <w:autoSpaceDE w:val="0"/>
        <w:autoSpaceDN w:val="0"/>
        <w:adjustRightInd w:val="0"/>
        <w:spacing w:after="0"/>
        <w:ind w:right="-2"/>
        <w:jc w:val="both"/>
        <w:rPr>
          <w:rFonts w:ascii="Arial" w:hAnsi="Arial" w:cs="Arial"/>
          <w:sz w:val="18"/>
          <w:szCs w:val="18"/>
        </w:rPr>
      </w:pPr>
      <w:r w:rsidRPr="009736E2">
        <w:rPr>
          <w:rFonts w:ascii="Arial" w:hAnsi="Arial" w:cs="Arial"/>
          <w:i/>
          <w:iCs/>
          <w:color w:val="808080"/>
          <w:sz w:val="18"/>
          <w:szCs w:val="18"/>
        </w:rPr>
        <w:t>(navedba ponudbene cene brez DDV)</w:t>
      </w:r>
      <w:r w:rsidRPr="009736E2">
        <w:rPr>
          <w:rFonts w:ascii="Arial" w:hAnsi="Arial" w:cs="Arial"/>
          <w:sz w:val="18"/>
          <w:szCs w:val="18"/>
        </w:rPr>
        <w:tab/>
        <w:t>EUR brez DDV</w:t>
      </w:r>
    </w:p>
    <w:p w14:paraId="6266F252" w14:textId="77777777" w:rsidR="009736E2" w:rsidRPr="009736E2" w:rsidRDefault="009736E2" w:rsidP="000E502B">
      <w:pPr>
        <w:widowControl w:val="0"/>
        <w:tabs>
          <w:tab w:val="left" w:pos="4220"/>
        </w:tabs>
        <w:autoSpaceDE w:val="0"/>
        <w:autoSpaceDN w:val="0"/>
        <w:adjustRightInd w:val="0"/>
        <w:spacing w:after="0"/>
        <w:ind w:right="-2"/>
        <w:jc w:val="both"/>
        <w:rPr>
          <w:rFonts w:ascii="Arial" w:hAnsi="Arial" w:cs="Arial"/>
          <w:sz w:val="18"/>
          <w:szCs w:val="18"/>
        </w:rPr>
      </w:pPr>
      <w:r w:rsidRPr="009736E2">
        <w:rPr>
          <w:rFonts w:ascii="Arial" w:hAnsi="Arial" w:cs="Arial"/>
          <w:i/>
          <w:iCs/>
          <w:color w:val="808080"/>
          <w:sz w:val="18"/>
          <w:szCs w:val="18"/>
        </w:rPr>
        <w:t>(navedba DDV)</w:t>
      </w:r>
      <w:r w:rsidRPr="009736E2">
        <w:rPr>
          <w:rFonts w:ascii="Arial" w:hAnsi="Arial" w:cs="Arial"/>
          <w:sz w:val="18"/>
          <w:szCs w:val="18"/>
        </w:rPr>
        <w:tab/>
        <w:t>Davek na dodano vrednost (DDV) v EUR</w:t>
      </w:r>
    </w:p>
    <w:p w14:paraId="02860DAE" w14:textId="77777777" w:rsidR="009736E2" w:rsidRPr="009736E2" w:rsidRDefault="009736E2" w:rsidP="000E502B">
      <w:pPr>
        <w:widowControl w:val="0"/>
        <w:tabs>
          <w:tab w:val="left" w:pos="4220"/>
        </w:tabs>
        <w:autoSpaceDE w:val="0"/>
        <w:autoSpaceDN w:val="0"/>
        <w:adjustRightInd w:val="0"/>
        <w:spacing w:after="0"/>
        <w:ind w:right="-2"/>
        <w:jc w:val="both"/>
        <w:rPr>
          <w:rFonts w:ascii="Arial" w:hAnsi="Arial" w:cs="Arial"/>
          <w:sz w:val="18"/>
          <w:szCs w:val="18"/>
        </w:rPr>
      </w:pPr>
      <w:r w:rsidRPr="009736E2">
        <w:rPr>
          <w:rFonts w:ascii="Arial" w:hAnsi="Arial" w:cs="Arial"/>
          <w:i/>
          <w:iCs/>
          <w:color w:val="808080"/>
          <w:sz w:val="18"/>
          <w:szCs w:val="18"/>
        </w:rPr>
        <w:t>(navedba ponudbene cene z DDV)</w:t>
      </w:r>
      <w:r w:rsidRPr="009736E2">
        <w:rPr>
          <w:rFonts w:ascii="Arial" w:hAnsi="Arial" w:cs="Arial"/>
          <w:sz w:val="18"/>
          <w:szCs w:val="18"/>
        </w:rPr>
        <w:tab/>
        <w:t>Pogodbena vrednost vključno z DDV v EUR</w:t>
      </w:r>
    </w:p>
    <w:p w14:paraId="5C94B5FA"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 xml:space="preserve">z besedo: </w:t>
      </w:r>
      <w:r w:rsidRPr="009736E2">
        <w:rPr>
          <w:rFonts w:ascii="Arial" w:hAnsi="Arial" w:cs="Arial"/>
          <w:i/>
          <w:iCs/>
          <w:color w:val="808080"/>
          <w:sz w:val="18"/>
          <w:szCs w:val="18"/>
        </w:rPr>
        <w:t>(navedba ponudbene cene z besedo)</w:t>
      </w:r>
      <w:r w:rsidRPr="009736E2">
        <w:rPr>
          <w:rFonts w:ascii="Arial" w:hAnsi="Arial" w:cs="Arial"/>
          <w:sz w:val="18"/>
          <w:szCs w:val="18"/>
        </w:rPr>
        <w:t xml:space="preserve"> Evrov</w:t>
      </w:r>
    </w:p>
    <w:p w14:paraId="50161D59"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p>
    <w:p w14:paraId="7B70BDE3" w14:textId="77777777" w:rsidR="009736E2" w:rsidRPr="009736E2" w:rsidRDefault="009736E2" w:rsidP="000E502B">
      <w:pPr>
        <w:spacing w:after="0" w:line="260" w:lineRule="atLeast"/>
        <w:ind w:right="-2"/>
        <w:jc w:val="both"/>
        <w:rPr>
          <w:rFonts w:ascii="Arial" w:hAnsi="Arial" w:cs="Arial"/>
          <w:sz w:val="18"/>
          <w:szCs w:val="18"/>
        </w:rPr>
      </w:pPr>
      <w:r w:rsidRPr="009736E2">
        <w:rPr>
          <w:rFonts w:ascii="Arial" w:hAnsi="Arial" w:cs="Arial"/>
          <w:sz w:val="18"/>
          <w:szCs w:val="18"/>
        </w:rPr>
        <w:t>Pogodbena vrednost je fiksna in nespremenljiva ter vključuje vse stroške in dajatve v zvezi z izvedbo naročila.</w:t>
      </w:r>
    </w:p>
    <w:p w14:paraId="21337B9C"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p>
    <w:p w14:paraId="4F19D61B"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V kolikor se tekom izvajanja pogodbe spremeni stopnja DDV, takšno tveganje nosi naročnik.</w:t>
      </w:r>
    </w:p>
    <w:p w14:paraId="2D3799C2"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p>
    <w:p w14:paraId="49127A0C" w14:textId="77777777" w:rsidR="009736E2" w:rsidRPr="009736E2" w:rsidRDefault="009736E2" w:rsidP="000E502B">
      <w:pPr>
        <w:suppressAutoHyphens/>
        <w:spacing w:after="0" w:line="240" w:lineRule="auto"/>
        <w:ind w:right="-2"/>
        <w:jc w:val="both"/>
        <w:rPr>
          <w:rFonts w:ascii="Arial" w:eastAsia="Arial Unicode MS" w:hAnsi="Arial" w:cs="Arial"/>
          <w:color w:val="000000"/>
          <w:sz w:val="18"/>
          <w:szCs w:val="18"/>
          <w:lang w:eastAsia="ar-SA"/>
        </w:rPr>
      </w:pPr>
      <w:r w:rsidRPr="009736E2">
        <w:rPr>
          <w:rFonts w:ascii="Arial" w:eastAsia="Arial Unicode MS" w:hAnsi="Arial" w:cs="Arial"/>
          <w:color w:val="000000"/>
          <w:sz w:val="18"/>
          <w:szCs w:val="18"/>
          <w:lang w:eastAsia="ar-SA"/>
        </w:rPr>
        <w:t>Ukrep se sofinancira s sredstvi Mehanizma za okrevanje in odpornost v okviru slovenskega Načrta za okrevanje in odpornost na razvojnem področju Zeleni prehod: Čisto in varno okolje (C1 K3) – Krepitev preventive za dvig protipoplavne varnosti.</w:t>
      </w:r>
    </w:p>
    <w:p w14:paraId="64E0FEA4" w14:textId="77777777" w:rsidR="009736E2" w:rsidRPr="009736E2" w:rsidRDefault="009736E2" w:rsidP="009736E2">
      <w:pPr>
        <w:widowControl w:val="0"/>
        <w:autoSpaceDE w:val="0"/>
        <w:autoSpaceDN w:val="0"/>
        <w:adjustRightInd w:val="0"/>
        <w:spacing w:after="0"/>
        <w:ind w:right="708"/>
        <w:jc w:val="both"/>
        <w:rPr>
          <w:rFonts w:ascii="Arial" w:hAnsi="Arial" w:cs="Arial"/>
          <w:sz w:val="18"/>
          <w:szCs w:val="18"/>
        </w:rPr>
      </w:pPr>
    </w:p>
    <w:p w14:paraId="2695C314" w14:textId="77777777" w:rsidR="009736E2" w:rsidRPr="009736E2" w:rsidRDefault="009736E2" w:rsidP="009736E2">
      <w:pPr>
        <w:widowControl w:val="0"/>
        <w:numPr>
          <w:ilvl w:val="0"/>
          <w:numId w:val="36"/>
        </w:numPr>
        <w:autoSpaceDE w:val="0"/>
        <w:autoSpaceDN w:val="0"/>
        <w:adjustRightInd w:val="0"/>
        <w:spacing w:after="0" w:line="259" w:lineRule="auto"/>
        <w:jc w:val="both"/>
        <w:rPr>
          <w:rFonts w:ascii="Arial" w:hAnsi="Arial" w:cs="Arial"/>
          <w:b/>
          <w:bCs/>
          <w:sz w:val="18"/>
          <w:szCs w:val="18"/>
        </w:rPr>
      </w:pPr>
      <w:r w:rsidRPr="009736E2">
        <w:rPr>
          <w:rFonts w:ascii="Arial" w:hAnsi="Arial" w:cs="Arial"/>
          <w:b/>
          <w:bCs/>
          <w:sz w:val="18"/>
          <w:szCs w:val="18"/>
        </w:rPr>
        <w:t>NAČIN OBRAČUNAVANJA IN PLAČILO</w:t>
      </w:r>
    </w:p>
    <w:p w14:paraId="5A69A683" w14:textId="77777777" w:rsidR="009736E2" w:rsidRPr="009736E2" w:rsidRDefault="009736E2" w:rsidP="009736E2">
      <w:pPr>
        <w:widowControl w:val="0"/>
        <w:tabs>
          <w:tab w:val="left" w:pos="4840"/>
        </w:tabs>
        <w:autoSpaceDE w:val="0"/>
        <w:autoSpaceDN w:val="0"/>
        <w:adjustRightInd w:val="0"/>
        <w:spacing w:after="0"/>
        <w:ind w:left="4500"/>
        <w:jc w:val="both"/>
        <w:rPr>
          <w:rFonts w:ascii="Arial" w:hAnsi="Arial" w:cs="Arial"/>
          <w:sz w:val="18"/>
          <w:szCs w:val="18"/>
        </w:rPr>
      </w:pPr>
      <w:r w:rsidRPr="009736E2">
        <w:rPr>
          <w:rFonts w:ascii="Arial" w:hAnsi="Arial" w:cs="Arial"/>
          <w:sz w:val="18"/>
          <w:szCs w:val="18"/>
        </w:rPr>
        <w:t>5.</w:t>
      </w:r>
      <w:r w:rsidRPr="009736E2">
        <w:rPr>
          <w:rFonts w:ascii="Arial" w:hAnsi="Arial" w:cs="Arial"/>
          <w:sz w:val="18"/>
          <w:szCs w:val="18"/>
        </w:rPr>
        <w:tab/>
        <w:t>člen</w:t>
      </w:r>
    </w:p>
    <w:p w14:paraId="2225DE09"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21C3CF12" w14:textId="155E96D7" w:rsidR="009736E2" w:rsidRPr="009736E2" w:rsidRDefault="009736E2" w:rsidP="000E502B">
      <w:pPr>
        <w:ind w:right="-2"/>
        <w:jc w:val="both"/>
        <w:rPr>
          <w:rFonts w:ascii="Arial" w:hAnsi="Arial" w:cs="Arial"/>
          <w:i/>
          <w:iCs/>
          <w:sz w:val="18"/>
          <w:szCs w:val="18"/>
        </w:rPr>
      </w:pPr>
      <w:r w:rsidRPr="009736E2">
        <w:rPr>
          <w:rFonts w:ascii="Arial" w:hAnsi="Arial" w:cs="Arial"/>
          <w:sz w:val="18"/>
          <w:szCs w:val="18"/>
        </w:rPr>
        <w:t xml:space="preserve">Pogodbeno ceno naročnik plača izvajalcu na podlagi izstavljenih računov, ki opredeljujejo stopnjo gotovosti posameznih del in projektne dokumentacije in temu ustrezno pripadajoč znesek pogodbene cene, ki jo je za opravljena dela naročnik dolžan plačati izvajalcu. Ob tem se upošteva segmentacija iz ponudbe izvajalca številka </w:t>
      </w:r>
      <w:r w:rsidRPr="009736E2">
        <w:rPr>
          <w:rFonts w:ascii="Arial" w:hAnsi="Arial" w:cs="Arial"/>
          <w:i/>
          <w:iCs/>
          <w:color w:val="808080"/>
          <w:sz w:val="18"/>
          <w:szCs w:val="18"/>
        </w:rPr>
        <w:t>(navedba številke in datuma ponudbe izbranega ponudnika)</w:t>
      </w:r>
      <w:r w:rsidRPr="009736E2">
        <w:rPr>
          <w:rFonts w:ascii="Arial" w:hAnsi="Arial" w:cs="Arial"/>
          <w:i/>
          <w:iCs/>
          <w:sz w:val="18"/>
          <w:szCs w:val="18"/>
        </w:rPr>
        <w:t xml:space="preserve">. </w:t>
      </w:r>
    </w:p>
    <w:p w14:paraId="6FEBAA2C" w14:textId="77777777" w:rsidR="009736E2" w:rsidRPr="009736E2" w:rsidRDefault="009736E2" w:rsidP="000E502B">
      <w:pPr>
        <w:ind w:right="-2"/>
        <w:jc w:val="both"/>
        <w:rPr>
          <w:rFonts w:ascii="Arial" w:hAnsi="Arial" w:cs="Arial"/>
          <w:iCs/>
          <w:sz w:val="18"/>
          <w:szCs w:val="18"/>
          <w:lang w:eastAsia="ar-SA"/>
        </w:rPr>
      </w:pPr>
      <w:r w:rsidRPr="009736E2">
        <w:rPr>
          <w:rFonts w:ascii="Arial" w:hAnsi="Arial" w:cs="Arial"/>
          <w:sz w:val="18"/>
          <w:szCs w:val="18"/>
        </w:rPr>
        <w:t xml:space="preserve">Račun se naročniku vroči </w:t>
      </w:r>
      <w:r w:rsidRPr="009736E2">
        <w:rPr>
          <w:rFonts w:ascii="Arial" w:hAnsi="Arial" w:cs="Arial"/>
          <w:iCs/>
          <w:sz w:val="18"/>
          <w:szCs w:val="18"/>
          <w:lang w:eastAsia="ar-SA"/>
        </w:rPr>
        <w:t xml:space="preserve">izključno v elektronski obliki (e-račun), v skladu z veljavnim Zakonom o opravljanju plačilnih storitev za proračunske uporabnike ter Pravilnikom o načinu izmenjave elektronskih računov prek enotne vstopne in izstopne točke pri Upravi Republike Slovenije za javna plačila. </w:t>
      </w:r>
    </w:p>
    <w:p w14:paraId="3EEC4282" w14:textId="77777777" w:rsidR="009736E2" w:rsidRPr="009736E2" w:rsidRDefault="009736E2" w:rsidP="000E502B">
      <w:pPr>
        <w:ind w:right="-2"/>
        <w:jc w:val="both"/>
        <w:rPr>
          <w:rFonts w:ascii="Arial" w:hAnsi="Arial" w:cs="Arial"/>
          <w:sz w:val="18"/>
          <w:szCs w:val="18"/>
        </w:rPr>
      </w:pPr>
      <w:r w:rsidRPr="009736E2">
        <w:rPr>
          <w:rFonts w:ascii="Arial" w:hAnsi="Arial" w:cs="Arial"/>
          <w:sz w:val="18"/>
          <w:szCs w:val="18"/>
        </w:rPr>
        <w:lastRenderedPageBreak/>
        <w:t>Pri izstavitvi računa se mora izvajalec sklicevati na številko pogodbe. K računu morajo biti priloženi dokumenti, ki omogočajo nadzor nad izvršenimi deli in so podlaga za njegovo izstavitev, vključno s predhodno potrjenimi računi podizvajalcev.</w:t>
      </w:r>
    </w:p>
    <w:p w14:paraId="08C05E0E"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Naročnik je dolžan račun pregledati v roku 8 dni od prejema in ga potrditi z dovoljenjem za izplačilo oziroma ga zavrniti v celoti ali deloma.</w:t>
      </w:r>
    </w:p>
    <w:p w14:paraId="56E4F6FB"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p>
    <w:p w14:paraId="28E3E85B"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V primeru, da izstavljeni račun ni pravilen, ga naročnik zavrne z obrazložitvijo, izvajalec pa je dolžan izstaviti nov popravljen račun v petih (5) dneh od zavrnitve, v katerem bo izkazana pravilna vrednost izvedenih del/storitev.</w:t>
      </w:r>
    </w:p>
    <w:p w14:paraId="4A55B77C"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p>
    <w:p w14:paraId="556CF460"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Naročnik bo izvedel plačilo na transakcijski račun izvajalca, naveden v uvodu te pogodbe, 30. dni po uradnem prejemu in potrditvi pravilno izstavljenega računa pri in s strani naročnika.</w:t>
      </w:r>
    </w:p>
    <w:p w14:paraId="4FE7E908"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p>
    <w:p w14:paraId="0EE3AFCD"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Če račun zapade v plačilo na nedelovni dan, ko v Republiki Sloveniji ni mogoče izvajati plačilnega prometa, se zapadlost podaljša do prvega naslednjega delovnega dne. Kot dan plačila oziroma izpolnitve naročnikove obveznosti se šteje dan, ko je naročnik izdal nalog za plačilo, pri kateri ima svoj račun.</w:t>
      </w:r>
    </w:p>
    <w:p w14:paraId="4FDC016C"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p>
    <w:p w14:paraId="462F5DAE"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V primeru zamude plačila naročnika, pripadajo izvajalcu na njegovo zahtevo zakonite zamudne obresti. Izvajalec lahko zahteva plačilo obresti do dneva poplačila.</w:t>
      </w:r>
    </w:p>
    <w:p w14:paraId="2229C710" w14:textId="77777777" w:rsidR="009736E2" w:rsidRPr="009736E2" w:rsidRDefault="009736E2" w:rsidP="009736E2">
      <w:pPr>
        <w:widowControl w:val="0"/>
        <w:autoSpaceDE w:val="0"/>
        <w:autoSpaceDN w:val="0"/>
        <w:adjustRightInd w:val="0"/>
        <w:spacing w:after="0"/>
        <w:ind w:right="708"/>
        <w:jc w:val="both"/>
        <w:rPr>
          <w:rFonts w:ascii="Arial" w:hAnsi="Arial" w:cs="Arial"/>
          <w:sz w:val="18"/>
          <w:szCs w:val="18"/>
        </w:rPr>
      </w:pPr>
    </w:p>
    <w:p w14:paraId="37C6650A" w14:textId="77777777" w:rsidR="009736E2" w:rsidRPr="002077EE" w:rsidRDefault="009736E2" w:rsidP="009736E2">
      <w:pPr>
        <w:widowControl w:val="0"/>
        <w:numPr>
          <w:ilvl w:val="0"/>
          <w:numId w:val="36"/>
        </w:numPr>
        <w:overflowPunct w:val="0"/>
        <w:autoSpaceDE w:val="0"/>
        <w:autoSpaceDN w:val="0"/>
        <w:adjustRightInd w:val="0"/>
        <w:spacing w:after="0" w:line="259" w:lineRule="auto"/>
        <w:jc w:val="both"/>
        <w:rPr>
          <w:rFonts w:ascii="Arial" w:hAnsi="Arial" w:cs="Arial"/>
          <w:b/>
          <w:bCs/>
          <w:sz w:val="18"/>
          <w:szCs w:val="18"/>
        </w:rPr>
      </w:pPr>
      <w:r w:rsidRPr="002077EE">
        <w:rPr>
          <w:rFonts w:ascii="Arial" w:hAnsi="Arial" w:cs="Arial"/>
          <w:b/>
          <w:bCs/>
          <w:sz w:val="18"/>
          <w:szCs w:val="18"/>
        </w:rPr>
        <w:t xml:space="preserve">PODIZVAJALCI </w:t>
      </w:r>
    </w:p>
    <w:p w14:paraId="511EFB43" w14:textId="77777777" w:rsidR="009736E2" w:rsidRPr="002077EE" w:rsidRDefault="009736E2" w:rsidP="009736E2">
      <w:pPr>
        <w:widowControl w:val="0"/>
        <w:tabs>
          <w:tab w:val="left" w:pos="4840"/>
        </w:tabs>
        <w:autoSpaceDE w:val="0"/>
        <w:autoSpaceDN w:val="0"/>
        <w:adjustRightInd w:val="0"/>
        <w:spacing w:after="0"/>
        <w:ind w:left="4500"/>
        <w:jc w:val="both"/>
        <w:rPr>
          <w:rFonts w:ascii="Arial" w:hAnsi="Arial" w:cs="Arial"/>
          <w:sz w:val="18"/>
          <w:szCs w:val="18"/>
        </w:rPr>
      </w:pPr>
      <w:r w:rsidRPr="002077EE">
        <w:rPr>
          <w:rFonts w:ascii="Arial" w:hAnsi="Arial" w:cs="Arial"/>
          <w:sz w:val="18"/>
          <w:szCs w:val="18"/>
        </w:rPr>
        <w:t>6.</w:t>
      </w:r>
      <w:r w:rsidRPr="002077EE">
        <w:rPr>
          <w:rFonts w:ascii="Arial" w:hAnsi="Arial" w:cs="Arial"/>
          <w:sz w:val="18"/>
          <w:szCs w:val="18"/>
        </w:rPr>
        <w:tab/>
        <w:t>člen</w:t>
      </w:r>
    </w:p>
    <w:p w14:paraId="2C9A0FE2" w14:textId="77777777" w:rsidR="009736E2" w:rsidRPr="002077EE" w:rsidRDefault="009736E2" w:rsidP="009736E2">
      <w:pPr>
        <w:widowControl w:val="0"/>
        <w:autoSpaceDE w:val="0"/>
        <w:autoSpaceDN w:val="0"/>
        <w:adjustRightInd w:val="0"/>
        <w:spacing w:after="0"/>
        <w:jc w:val="both"/>
        <w:rPr>
          <w:rFonts w:ascii="Arial" w:hAnsi="Arial" w:cs="Arial"/>
          <w:sz w:val="18"/>
          <w:szCs w:val="18"/>
        </w:rPr>
      </w:pPr>
    </w:p>
    <w:p w14:paraId="2D602313" w14:textId="77777777" w:rsidR="009736E2" w:rsidRPr="002077EE" w:rsidRDefault="009736E2" w:rsidP="009736E2">
      <w:pPr>
        <w:widowControl w:val="0"/>
        <w:autoSpaceDE w:val="0"/>
        <w:autoSpaceDN w:val="0"/>
        <w:adjustRightInd w:val="0"/>
        <w:spacing w:after="0"/>
        <w:jc w:val="both"/>
        <w:rPr>
          <w:rFonts w:ascii="Arial" w:hAnsi="Arial" w:cs="Arial"/>
          <w:sz w:val="18"/>
          <w:szCs w:val="18"/>
        </w:rPr>
      </w:pPr>
      <w:r w:rsidRPr="002077EE">
        <w:rPr>
          <w:rFonts w:ascii="Arial" w:hAnsi="Arial" w:cs="Arial"/>
          <w:sz w:val="18"/>
          <w:szCs w:val="18"/>
        </w:rPr>
        <w:t>Podatki o podizvajalcih:</w:t>
      </w:r>
    </w:p>
    <w:p w14:paraId="5C2E5ECD" w14:textId="77777777" w:rsidR="009736E2" w:rsidRPr="002077EE" w:rsidRDefault="009736E2" w:rsidP="009736E2">
      <w:pPr>
        <w:widowControl w:val="0"/>
        <w:autoSpaceDE w:val="0"/>
        <w:autoSpaceDN w:val="0"/>
        <w:adjustRightInd w:val="0"/>
        <w:spacing w:after="0"/>
        <w:jc w:val="both"/>
        <w:rPr>
          <w:rFonts w:ascii="Arial" w:hAnsi="Arial" w:cs="Arial"/>
          <w:sz w:val="18"/>
          <w:szCs w:val="18"/>
        </w:rPr>
      </w:pPr>
    </w:p>
    <w:p w14:paraId="79F7C293" w14:textId="77777777" w:rsidR="009736E2" w:rsidRPr="002077EE"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2077EE">
        <w:rPr>
          <w:rFonts w:ascii="Arial" w:hAnsi="Arial" w:cs="Arial"/>
          <w:i/>
          <w:iCs/>
          <w:color w:val="808080"/>
          <w:sz w:val="18"/>
          <w:szCs w:val="18"/>
        </w:rPr>
        <w:t>(navedba podatkov o podizvajalcu in sicer: podatki o podizvajalcu (naziv, polni naslov, matična številka, davčna številka in transakcijski račun); vsaka vrsta del, ki jih bo izvedel, in vsaka vrsta blaga, ki ga bo dobavil podizvajalec; predmet, količina, vrednost, kraj in rok izvedbe teh del.)</w:t>
      </w:r>
    </w:p>
    <w:p w14:paraId="30F07505" w14:textId="77777777" w:rsidR="009736E2" w:rsidRPr="002077EE" w:rsidRDefault="009736E2" w:rsidP="000E502B">
      <w:pPr>
        <w:widowControl w:val="0"/>
        <w:autoSpaceDE w:val="0"/>
        <w:autoSpaceDN w:val="0"/>
        <w:adjustRightInd w:val="0"/>
        <w:spacing w:after="0"/>
        <w:ind w:right="-2"/>
        <w:jc w:val="both"/>
        <w:rPr>
          <w:rFonts w:ascii="Arial" w:hAnsi="Arial" w:cs="Arial"/>
          <w:sz w:val="18"/>
          <w:szCs w:val="18"/>
        </w:rPr>
      </w:pPr>
    </w:p>
    <w:p w14:paraId="13C5FEC9" w14:textId="77777777" w:rsidR="009736E2" w:rsidRPr="002077EE"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2077EE">
        <w:rPr>
          <w:rFonts w:ascii="Arial" w:hAnsi="Arial" w:cs="Arial"/>
          <w:sz w:val="18"/>
          <w:szCs w:val="18"/>
        </w:rPr>
        <w:t>Izvajalec mora za vsakega podizvajalca predložiti podizvajalsko pogodbo, iz katere bo nedvoumno razvidno sledeče:</w:t>
      </w:r>
    </w:p>
    <w:p w14:paraId="2DCC20D0" w14:textId="77777777" w:rsidR="009736E2" w:rsidRPr="002077EE" w:rsidRDefault="009736E2" w:rsidP="009736E2">
      <w:pPr>
        <w:widowControl w:val="0"/>
        <w:numPr>
          <w:ilvl w:val="0"/>
          <w:numId w:val="34"/>
        </w:numPr>
        <w:overflowPunct w:val="0"/>
        <w:autoSpaceDE w:val="0"/>
        <w:autoSpaceDN w:val="0"/>
        <w:adjustRightInd w:val="0"/>
        <w:spacing w:after="0" w:line="259" w:lineRule="auto"/>
        <w:jc w:val="both"/>
        <w:rPr>
          <w:rFonts w:ascii="Arial" w:eastAsia="Yu Gothic" w:hAnsi="Arial" w:cs="Arial"/>
          <w:sz w:val="18"/>
          <w:szCs w:val="18"/>
        </w:rPr>
      </w:pPr>
      <w:r w:rsidRPr="002077EE">
        <w:rPr>
          <w:rFonts w:ascii="Arial" w:hAnsi="Arial" w:cs="Arial"/>
          <w:sz w:val="18"/>
          <w:szCs w:val="18"/>
        </w:rPr>
        <w:t xml:space="preserve">del javnega naročila, ki ga pri predmetu javnega naročila prevzema podizvajalec, </w:t>
      </w:r>
    </w:p>
    <w:p w14:paraId="0B13A375" w14:textId="77777777" w:rsidR="009736E2" w:rsidRPr="002077EE" w:rsidRDefault="009736E2" w:rsidP="009736E2">
      <w:pPr>
        <w:widowControl w:val="0"/>
        <w:numPr>
          <w:ilvl w:val="0"/>
          <w:numId w:val="34"/>
        </w:numPr>
        <w:overflowPunct w:val="0"/>
        <w:autoSpaceDE w:val="0"/>
        <w:autoSpaceDN w:val="0"/>
        <w:adjustRightInd w:val="0"/>
        <w:spacing w:after="0" w:line="259" w:lineRule="auto"/>
        <w:jc w:val="both"/>
        <w:rPr>
          <w:rFonts w:ascii="Arial" w:eastAsia="Yu Gothic" w:hAnsi="Arial" w:cs="Arial"/>
          <w:sz w:val="18"/>
          <w:szCs w:val="18"/>
        </w:rPr>
      </w:pPr>
      <w:r w:rsidRPr="002077EE">
        <w:rPr>
          <w:rFonts w:ascii="Arial" w:hAnsi="Arial" w:cs="Arial"/>
          <w:sz w:val="18"/>
          <w:szCs w:val="18"/>
        </w:rPr>
        <w:t xml:space="preserve">del javnega naročila, ki ga pri predmetu javnega naročila prevzema glavni izvajalec, </w:t>
      </w:r>
    </w:p>
    <w:p w14:paraId="0B727575" w14:textId="77777777" w:rsidR="009736E2" w:rsidRPr="002077EE" w:rsidRDefault="009736E2" w:rsidP="009736E2">
      <w:pPr>
        <w:widowControl w:val="0"/>
        <w:numPr>
          <w:ilvl w:val="0"/>
          <w:numId w:val="34"/>
        </w:numPr>
        <w:overflowPunct w:val="0"/>
        <w:autoSpaceDE w:val="0"/>
        <w:autoSpaceDN w:val="0"/>
        <w:adjustRightInd w:val="0"/>
        <w:spacing w:after="0" w:line="259" w:lineRule="auto"/>
        <w:jc w:val="both"/>
        <w:rPr>
          <w:rFonts w:ascii="Arial" w:eastAsia="Yu Gothic" w:hAnsi="Arial" w:cs="Arial"/>
          <w:sz w:val="18"/>
          <w:szCs w:val="18"/>
        </w:rPr>
      </w:pPr>
      <w:r w:rsidRPr="002077EE">
        <w:rPr>
          <w:rFonts w:ascii="Arial" w:hAnsi="Arial" w:cs="Arial"/>
          <w:sz w:val="18"/>
          <w:szCs w:val="18"/>
        </w:rPr>
        <w:t xml:space="preserve">izjava, da so vsi podizvajalci seznanjeni s plačilnimi pogoji iz te pogodbe, </w:t>
      </w:r>
    </w:p>
    <w:p w14:paraId="4110B497" w14:textId="77777777" w:rsidR="009736E2" w:rsidRPr="002077EE" w:rsidRDefault="009736E2" w:rsidP="000E502B">
      <w:pPr>
        <w:widowControl w:val="0"/>
        <w:numPr>
          <w:ilvl w:val="0"/>
          <w:numId w:val="34"/>
        </w:numPr>
        <w:overflowPunct w:val="0"/>
        <w:autoSpaceDE w:val="0"/>
        <w:autoSpaceDN w:val="0"/>
        <w:adjustRightInd w:val="0"/>
        <w:spacing w:after="0" w:line="259" w:lineRule="auto"/>
        <w:ind w:right="-2"/>
        <w:jc w:val="both"/>
        <w:rPr>
          <w:rFonts w:ascii="Arial" w:eastAsia="Yu Gothic" w:hAnsi="Arial" w:cs="Arial"/>
          <w:sz w:val="18"/>
          <w:szCs w:val="18"/>
        </w:rPr>
      </w:pPr>
      <w:r w:rsidRPr="002077EE">
        <w:rPr>
          <w:rFonts w:ascii="Arial" w:hAnsi="Arial" w:cs="Arial"/>
          <w:sz w:val="18"/>
          <w:szCs w:val="18"/>
        </w:rPr>
        <w:t xml:space="preserve">morebitno soglasje podizvajalca, na podlagi katerega naročnik namesto ponudnika poravna podizvajalčevo terjatev do izvajalca, </w:t>
      </w:r>
    </w:p>
    <w:p w14:paraId="38ECC957" w14:textId="77777777" w:rsidR="009736E2" w:rsidRPr="002077EE" w:rsidRDefault="009736E2" w:rsidP="009736E2">
      <w:pPr>
        <w:widowControl w:val="0"/>
        <w:numPr>
          <w:ilvl w:val="0"/>
          <w:numId w:val="34"/>
        </w:numPr>
        <w:overflowPunct w:val="0"/>
        <w:autoSpaceDE w:val="0"/>
        <w:autoSpaceDN w:val="0"/>
        <w:adjustRightInd w:val="0"/>
        <w:spacing w:after="0" w:line="259" w:lineRule="auto"/>
        <w:jc w:val="both"/>
        <w:rPr>
          <w:rFonts w:ascii="Arial" w:eastAsia="Yu Gothic" w:hAnsi="Arial" w:cs="Arial"/>
          <w:sz w:val="18"/>
          <w:szCs w:val="18"/>
        </w:rPr>
      </w:pPr>
      <w:r w:rsidRPr="002077EE">
        <w:rPr>
          <w:rFonts w:ascii="Arial" w:hAnsi="Arial" w:cs="Arial"/>
          <w:sz w:val="18"/>
          <w:szCs w:val="18"/>
        </w:rPr>
        <w:t xml:space="preserve">in ostale morebiti potrebne vsebine iz veljavne zakonodaje, ki ureja javno naročanje. </w:t>
      </w:r>
    </w:p>
    <w:p w14:paraId="6EF4E931" w14:textId="77777777" w:rsidR="009736E2" w:rsidRPr="002077EE" w:rsidRDefault="009736E2" w:rsidP="009736E2">
      <w:pPr>
        <w:widowControl w:val="0"/>
        <w:autoSpaceDE w:val="0"/>
        <w:autoSpaceDN w:val="0"/>
        <w:adjustRightInd w:val="0"/>
        <w:spacing w:after="0"/>
        <w:jc w:val="both"/>
        <w:rPr>
          <w:rFonts w:ascii="Arial" w:hAnsi="Arial" w:cs="Arial"/>
          <w:sz w:val="18"/>
          <w:szCs w:val="18"/>
        </w:rPr>
      </w:pPr>
    </w:p>
    <w:p w14:paraId="44A2EDCB"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2077EE">
        <w:rPr>
          <w:rFonts w:ascii="Arial" w:hAnsi="Arial" w:cs="Arial"/>
          <w:sz w:val="18"/>
          <w:szCs w:val="18"/>
        </w:rPr>
        <w:t>V kolikor podizvajalec zahteva neposredno plačilo je izvajalec dolžan naročniku predložiti soglasje podizvajalcev, na podlagi katerega naročnik namesto glavnega izvajalca poravna podizvajalčevo terjatev do glavnega izvajalca.</w:t>
      </w:r>
    </w:p>
    <w:p w14:paraId="39895B4A"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p>
    <w:p w14:paraId="657FF7DA"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bookmarkStart w:id="8" w:name="page23"/>
      <w:bookmarkEnd w:id="8"/>
      <w:r w:rsidRPr="009736E2">
        <w:rPr>
          <w:rFonts w:ascii="Arial" w:hAnsi="Arial" w:cs="Arial"/>
          <w:sz w:val="18"/>
          <w:szCs w:val="18"/>
        </w:rPr>
        <w:t>Izvajalec s podpisom te pogodbe daje naročniku pooblastilo, da izvedbo del, pri katerih so vključeni podizvajalci, naročnik plača neposredno tem podizvajalcem.</w:t>
      </w:r>
    </w:p>
    <w:p w14:paraId="79545B74"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p>
    <w:p w14:paraId="34457B9C"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Morebitna neposredna plačila podizvajalcem se izvedejo v rokih in na enak način kot velja za plačila izvajalcu, ter skladno z določili zakona, ki ureja javno naročanje.</w:t>
      </w:r>
    </w:p>
    <w:p w14:paraId="68A3DCEC"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p>
    <w:p w14:paraId="715F2DFC"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V primeru neposrednih plačil podizvajalcem mora izvajalec svojemu računu oziroma situaciji obvezno priložiti račune oziroma situacije svojih podizvajalcev, ki jih je predhodno potrdil izvajalec.</w:t>
      </w:r>
    </w:p>
    <w:p w14:paraId="6B741E18"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p>
    <w:p w14:paraId="60B3812B"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Izvajalec mora pred zamenjavo podizvajalca pridobiti pisno soglasje naročnika.</w:t>
      </w:r>
    </w:p>
    <w:p w14:paraId="616F319A"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p>
    <w:p w14:paraId="01CEB8C4"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Če se po sklenitvi predmetne pogodbe zamenja podizvajalec ali če izvajalec sklene pogodbo z novim podizvajalcem, mora izvajalec naročniku v 5 dneh po spremembi predložiti:</w:t>
      </w:r>
    </w:p>
    <w:p w14:paraId="7292E62E" w14:textId="77777777" w:rsidR="009736E2" w:rsidRPr="009736E2" w:rsidRDefault="009736E2" w:rsidP="000E502B">
      <w:pPr>
        <w:widowControl w:val="0"/>
        <w:numPr>
          <w:ilvl w:val="0"/>
          <w:numId w:val="35"/>
        </w:numPr>
        <w:overflowPunct w:val="0"/>
        <w:autoSpaceDE w:val="0"/>
        <w:autoSpaceDN w:val="0"/>
        <w:adjustRightInd w:val="0"/>
        <w:spacing w:after="0" w:line="259" w:lineRule="auto"/>
        <w:ind w:right="-2"/>
        <w:jc w:val="both"/>
        <w:rPr>
          <w:rFonts w:ascii="Arial" w:eastAsia="Yu Gothic" w:hAnsi="Arial" w:cs="Arial"/>
          <w:sz w:val="18"/>
          <w:szCs w:val="18"/>
        </w:rPr>
      </w:pPr>
      <w:r w:rsidRPr="009736E2">
        <w:rPr>
          <w:rFonts w:ascii="Arial" w:hAnsi="Arial" w:cs="Arial"/>
          <w:sz w:val="18"/>
          <w:szCs w:val="18"/>
        </w:rPr>
        <w:lastRenderedPageBreak/>
        <w:t xml:space="preserve">svojo izjavo, da je poravnal vse nesporne obveznosti prvotnemu podizvajalcu, če je bil le-ta zamenjan, </w:t>
      </w:r>
    </w:p>
    <w:p w14:paraId="08956EA6" w14:textId="77777777" w:rsidR="009736E2" w:rsidRPr="009736E2" w:rsidRDefault="009736E2" w:rsidP="000E502B">
      <w:pPr>
        <w:widowControl w:val="0"/>
        <w:numPr>
          <w:ilvl w:val="0"/>
          <w:numId w:val="35"/>
        </w:numPr>
        <w:overflowPunct w:val="0"/>
        <w:autoSpaceDE w:val="0"/>
        <w:autoSpaceDN w:val="0"/>
        <w:adjustRightInd w:val="0"/>
        <w:spacing w:after="0" w:line="259" w:lineRule="auto"/>
        <w:ind w:right="-2"/>
        <w:jc w:val="both"/>
        <w:rPr>
          <w:rFonts w:ascii="Arial" w:eastAsia="Yu Gothic" w:hAnsi="Arial" w:cs="Arial"/>
          <w:sz w:val="18"/>
          <w:szCs w:val="18"/>
        </w:rPr>
      </w:pPr>
      <w:r w:rsidRPr="009736E2">
        <w:rPr>
          <w:rFonts w:ascii="Arial" w:hAnsi="Arial" w:cs="Arial"/>
          <w:sz w:val="18"/>
          <w:szCs w:val="18"/>
        </w:rPr>
        <w:t xml:space="preserve">dokazilo, da novi podizvajalec izpolnjuje vse pogoje za podizvajalce iz razpisne dokumentacije, </w:t>
      </w:r>
    </w:p>
    <w:p w14:paraId="67C28B21" w14:textId="77777777" w:rsidR="009736E2" w:rsidRPr="009736E2" w:rsidRDefault="009736E2" w:rsidP="000E502B">
      <w:pPr>
        <w:widowControl w:val="0"/>
        <w:numPr>
          <w:ilvl w:val="0"/>
          <w:numId w:val="35"/>
        </w:numPr>
        <w:overflowPunct w:val="0"/>
        <w:autoSpaceDE w:val="0"/>
        <w:autoSpaceDN w:val="0"/>
        <w:adjustRightInd w:val="0"/>
        <w:spacing w:after="0" w:line="259" w:lineRule="auto"/>
        <w:ind w:right="-2"/>
        <w:jc w:val="both"/>
        <w:rPr>
          <w:rFonts w:ascii="Arial" w:eastAsia="Yu Gothic" w:hAnsi="Arial" w:cs="Arial"/>
          <w:sz w:val="18"/>
          <w:szCs w:val="18"/>
        </w:rPr>
      </w:pPr>
      <w:r w:rsidRPr="009736E2">
        <w:rPr>
          <w:rFonts w:ascii="Arial" w:hAnsi="Arial" w:cs="Arial"/>
          <w:sz w:val="18"/>
          <w:szCs w:val="18"/>
        </w:rPr>
        <w:t xml:space="preserve">morebitno pooblastilo za plačilo opravljenih in prevzetih del oziroma dobav neposredno novemu podizvajalcu in </w:t>
      </w:r>
    </w:p>
    <w:p w14:paraId="2D604D00" w14:textId="77777777" w:rsidR="009736E2" w:rsidRPr="009736E2" w:rsidRDefault="009736E2" w:rsidP="000E502B">
      <w:pPr>
        <w:widowControl w:val="0"/>
        <w:numPr>
          <w:ilvl w:val="0"/>
          <w:numId w:val="35"/>
        </w:numPr>
        <w:overflowPunct w:val="0"/>
        <w:autoSpaceDE w:val="0"/>
        <w:autoSpaceDN w:val="0"/>
        <w:adjustRightInd w:val="0"/>
        <w:spacing w:after="0" w:line="259" w:lineRule="auto"/>
        <w:ind w:right="-2"/>
        <w:jc w:val="both"/>
        <w:rPr>
          <w:rFonts w:ascii="Arial" w:eastAsia="Yu Gothic" w:hAnsi="Arial" w:cs="Arial"/>
          <w:sz w:val="18"/>
          <w:szCs w:val="18"/>
        </w:rPr>
      </w:pPr>
      <w:r w:rsidRPr="009736E2">
        <w:rPr>
          <w:rFonts w:ascii="Arial" w:hAnsi="Arial" w:cs="Arial"/>
          <w:sz w:val="18"/>
          <w:szCs w:val="18"/>
        </w:rPr>
        <w:t xml:space="preserve">morebitno soglasje novega podizvajalca k neposrednemu plačilu. </w:t>
      </w:r>
    </w:p>
    <w:p w14:paraId="6276D4EF"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p>
    <w:p w14:paraId="03D3D029"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Naročnik mora o predlogu za zamenjavo podizvajalca odločiti in pisno seznaniti izvajalca v desetih dneh prejema popolne vloge, sicer se šteje, da je predlaganega podizvajalca zavrnil.</w:t>
      </w:r>
    </w:p>
    <w:p w14:paraId="6FE5679E"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p>
    <w:p w14:paraId="4EC5177A"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V kolikor podizvajalci ne bodo plačani v okviru instituta neposrednih plačil, mora izvajalec najpozneje v 60 dneh od plačila končnega računa oziroma situacije naročniku poslati svojo pisno izjavo in pisno izjavo podizvajalca, da je podizvajalec prejel plačilo za izvedene gradnje ali storitve oziroma dobavljeno blago, neposredno povezano s predmetom te pogodbe.</w:t>
      </w:r>
    </w:p>
    <w:p w14:paraId="7A227F8E"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p>
    <w:p w14:paraId="18845B6E"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V primeru kršitve obveznosti nominacije podizvajalcev po tem členu, naročnik ne prevzema nikakršnih obveznosti do nenominiranih podizvajalcev.</w:t>
      </w:r>
    </w:p>
    <w:p w14:paraId="28B453B8" w14:textId="77777777" w:rsidR="009736E2" w:rsidRPr="009736E2" w:rsidRDefault="009736E2" w:rsidP="009736E2">
      <w:pPr>
        <w:widowControl w:val="0"/>
        <w:autoSpaceDE w:val="0"/>
        <w:autoSpaceDN w:val="0"/>
        <w:adjustRightInd w:val="0"/>
        <w:spacing w:after="0"/>
        <w:jc w:val="both"/>
        <w:rPr>
          <w:rFonts w:ascii="Arial" w:hAnsi="Arial" w:cs="Arial"/>
          <w:sz w:val="18"/>
          <w:szCs w:val="18"/>
          <w:highlight w:val="yellow"/>
        </w:rPr>
      </w:pPr>
    </w:p>
    <w:p w14:paraId="28FC7BA2" w14:textId="77777777" w:rsidR="009736E2" w:rsidRPr="009736E2" w:rsidRDefault="009736E2" w:rsidP="009736E2">
      <w:pPr>
        <w:widowControl w:val="0"/>
        <w:numPr>
          <w:ilvl w:val="0"/>
          <w:numId w:val="36"/>
        </w:numPr>
        <w:autoSpaceDE w:val="0"/>
        <w:autoSpaceDN w:val="0"/>
        <w:adjustRightInd w:val="0"/>
        <w:spacing w:after="0" w:line="259" w:lineRule="auto"/>
        <w:jc w:val="both"/>
        <w:rPr>
          <w:rFonts w:ascii="Arial" w:hAnsi="Arial" w:cs="Arial"/>
          <w:b/>
          <w:bCs/>
          <w:sz w:val="18"/>
          <w:szCs w:val="18"/>
        </w:rPr>
      </w:pPr>
      <w:r w:rsidRPr="009736E2">
        <w:rPr>
          <w:rFonts w:ascii="Arial" w:hAnsi="Arial" w:cs="Arial"/>
          <w:b/>
          <w:bCs/>
          <w:sz w:val="18"/>
          <w:szCs w:val="18"/>
        </w:rPr>
        <w:t>OBVEZNOSTI IZVAJALCA IN NAROČNIKA</w:t>
      </w:r>
    </w:p>
    <w:p w14:paraId="791FBBC2" w14:textId="77777777" w:rsidR="009736E2" w:rsidRPr="009736E2" w:rsidRDefault="009736E2" w:rsidP="009736E2">
      <w:pPr>
        <w:widowControl w:val="0"/>
        <w:autoSpaceDE w:val="0"/>
        <w:autoSpaceDN w:val="0"/>
        <w:adjustRightInd w:val="0"/>
        <w:spacing w:after="0"/>
        <w:ind w:left="4500"/>
        <w:jc w:val="both"/>
        <w:rPr>
          <w:rFonts w:ascii="Arial" w:hAnsi="Arial" w:cs="Arial"/>
          <w:sz w:val="18"/>
          <w:szCs w:val="18"/>
        </w:rPr>
      </w:pPr>
      <w:r w:rsidRPr="009736E2">
        <w:rPr>
          <w:rFonts w:ascii="Arial" w:hAnsi="Arial" w:cs="Arial"/>
          <w:sz w:val="18"/>
          <w:szCs w:val="18"/>
        </w:rPr>
        <w:t>7. člen</w:t>
      </w:r>
    </w:p>
    <w:p w14:paraId="5172ED5F"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410944EE"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Izvajalec se obvezuje:</w:t>
      </w:r>
    </w:p>
    <w:p w14:paraId="1BA63C20" w14:textId="77777777" w:rsidR="009736E2" w:rsidRPr="009736E2" w:rsidRDefault="009736E2" w:rsidP="000E502B">
      <w:pPr>
        <w:widowControl w:val="0"/>
        <w:numPr>
          <w:ilvl w:val="0"/>
          <w:numId w:val="32"/>
        </w:numPr>
        <w:overflowPunct w:val="0"/>
        <w:autoSpaceDE w:val="0"/>
        <w:autoSpaceDN w:val="0"/>
        <w:adjustRightInd w:val="0"/>
        <w:spacing w:after="0" w:line="259" w:lineRule="auto"/>
        <w:ind w:right="-2"/>
        <w:jc w:val="both"/>
        <w:rPr>
          <w:rFonts w:ascii="Arial" w:eastAsia="Yu Gothic" w:hAnsi="Arial" w:cs="Arial"/>
          <w:sz w:val="18"/>
          <w:szCs w:val="18"/>
        </w:rPr>
      </w:pPr>
      <w:r w:rsidRPr="009736E2">
        <w:rPr>
          <w:rFonts w:ascii="Arial" w:eastAsia="Yu Gothic" w:hAnsi="Arial" w:cs="Arial"/>
          <w:sz w:val="18"/>
          <w:szCs w:val="18"/>
        </w:rPr>
        <w:t>prevzete naloge, določene v tej pogodbi, opraviti strokovno, vestno in kvalitetno, v skladu z veljavnimi predpisi, pravili stroke in standardi tako, da bodo projektirani objekti funkcionalni ter arhitekturno kakovostni,</w:t>
      </w:r>
    </w:p>
    <w:p w14:paraId="535D4D0C" w14:textId="77777777" w:rsidR="009736E2" w:rsidRPr="009736E2" w:rsidRDefault="009736E2" w:rsidP="000E502B">
      <w:pPr>
        <w:widowControl w:val="0"/>
        <w:numPr>
          <w:ilvl w:val="0"/>
          <w:numId w:val="32"/>
        </w:numPr>
        <w:overflowPunct w:val="0"/>
        <w:autoSpaceDE w:val="0"/>
        <w:autoSpaceDN w:val="0"/>
        <w:adjustRightInd w:val="0"/>
        <w:spacing w:after="0" w:line="259" w:lineRule="auto"/>
        <w:ind w:right="-2"/>
        <w:jc w:val="both"/>
        <w:rPr>
          <w:rFonts w:ascii="Arial" w:eastAsia="Yu Gothic" w:hAnsi="Arial" w:cs="Arial"/>
          <w:sz w:val="18"/>
          <w:szCs w:val="18"/>
        </w:rPr>
      </w:pPr>
      <w:r w:rsidRPr="009736E2">
        <w:rPr>
          <w:rFonts w:ascii="Arial" w:eastAsia="Yu Gothic" w:hAnsi="Arial" w:cs="Arial"/>
          <w:sz w:val="18"/>
          <w:szCs w:val="18"/>
        </w:rPr>
        <w:t>upoštevati projektno nalogo in za vsa morebitna odstopanja od projektne naloge pridobiti pisno soglasje investitorja,</w:t>
      </w:r>
    </w:p>
    <w:p w14:paraId="3D61B2C1" w14:textId="6B8ED079" w:rsidR="009736E2" w:rsidRPr="009736E2" w:rsidRDefault="009736E2" w:rsidP="000E502B">
      <w:pPr>
        <w:widowControl w:val="0"/>
        <w:numPr>
          <w:ilvl w:val="0"/>
          <w:numId w:val="32"/>
        </w:numPr>
        <w:overflowPunct w:val="0"/>
        <w:autoSpaceDE w:val="0"/>
        <w:autoSpaceDN w:val="0"/>
        <w:adjustRightInd w:val="0"/>
        <w:spacing w:after="0" w:line="259" w:lineRule="auto"/>
        <w:ind w:right="-2"/>
        <w:jc w:val="both"/>
        <w:rPr>
          <w:rFonts w:ascii="Arial" w:eastAsia="Yu Gothic" w:hAnsi="Arial" w:cs="Arial"/>
          <w:sz w:val="18"/>
          <w:szCs w:val="18"/>
        </w:rPr>
      </w:pPr>
      <w:r w:rsidRPr="009736E2">
        <w:rPr>
          <w:rFonts w:ascii="Arial" w:hAnsi="Arial" w:cs="Arial"/>
          <w:sz w:val="18"/>
          <w:szCs w:val="18"/>
        </w:rPr>
        <w:t>uporabiti in upoštevati Uredbo o zelenem javnem naročanju (</w:t>
      </w:r>
      <w:r w:rsidRPr="009736E2">
        <w:rPr>
          <w:rFonts w:ascii="Arial" w:hAnsi="Arial" w:cs="Arial"/>
          <w:sz w:val="18"/>
          <w:szCs w:val="18"/>
          <w:shd w:val="clear" w:color="auto" w:fill="FFFFFF"/>
        </w:rPr>
        <w:t xml:space="preserve">Uradni list RS, št. </w:t>
      </w:r>
      <w:r w:rsidR="002077EE" w:rsidRPr="002077EE">
        <w:rPr>
          <w:rFonts w:ascii="Arial" w:hAnsi="Arial" w:cs="Arial"/>
          <w:sz w:val="18"/>
          <w:szCs w:val="18"/>
          <w:shd w:val="clear" w:color="auto" w:fill="FFFFFF"/>
        </w:rPr>
        <w:t>51/17, 64/19, 121/21 in 132/23</w:t>
      </w:r>
      <w:r w:rsidRPr="009736E2">
        <w:rPr>
          <w:rFonts w:ascii="Arial" w:hAnsi="Arial" w:cs="Arial"/>
          <w:sz w:val="18"/>
          <w:szCs w:val="18"/>
          <w:shd w:val="clear" w:color="auto" w:fill="FFFFFF"/>
        </w:rPr>
        <w:t>)</w:t>
      </w:r>
      <w:r w:rsidRPr="009736E2">
        <w:rPr>
          <w:rFonts w:ascii="Arial" w:hAnsi="Arial" w:cs="Arial"/>
          <w:sz w:val="18"/>
          <w:szCs w:val="18"/>
        </w:rPr>
        <w:t xml:space="preserve"> ter predmet javnega naročila izdelati tako, da bo zagotovljena izvedljivost zahteve uredbe tudi v naslednjih fazah predmeta javnega naročila, zlasti pri izvedbenih delih,</w:t>
      </w:r>
    </w:p>
    <w:p w14:paraId="68137771" w14:textId="77777777" w:rsidR="009736E2" w:rsidRPr="009736E2" w:rsidRDefault="009736E2" w:rsidP="000E502B">
      <w:pPr>
        <w:widowControl w:val="0"/>
        <w:numPr>
          <w:ilvl w:val="0"/>
          <w:numId w:val="32"/>
        </w:numPr>
        <w:overflowPunct w:val="0"/>
        <w:autoSpaceDE w:val="0"/>
        <w:autoSpaceDN w:val="0"/>
        <w:adjustRightInd w:val="0"/>
        <w:spacing w:after="0" w:line="259" w:lineRule="auto"/>
        <w:ind w:right="-2"/>
        <w:jc w:val="both"/>
        <w:rPr>
          <w:rFonts w:ascii="Arial" w:eastAsia="Yu Gothic" w:hAnsi="Arial" w:cs="Arial"/>
          <w:sz w:val="18"/>
          <w:szCs w:val="18"/>
        </w:rPr>
      </w:pPr>
      <w:r w:rsidRPr="009736E2">
        <w:rPr>
          <w:rFonts w:ascii="Arial" w:eastAsia="Yu Gothic" w:hAnsi="Arial" w:cs="Arial"/>
          <w:sz w:val="18"/>
          <w:szCs w:val="18"/>
        </w:rPr>
        <w:t>odpraviti vsa morebitna ugotovljena neskladja ter pridobiti recenzijo projektne dokumentacije in potrebna soglasja ter dokazila o razpoložljivosti zemljišč,</w:t>
      </w:r>
    </w:p>
    <w:p w14:paraId="4DDA2861" w14:textId="77777777" w:rsidR="009736E2" w:rsidRPr="009736E2" w:rsidRDefault="009736E2" w:rsidP="000E502B">
      <w:pPr>
        <w:widowControl w:val="0"/>
        <w:numPr>
          <w:ilvl w:val="0"/>
          <w:numId w:val="32"/>
        </w:numPr>
        <w:overflowPunct w:val="0"/>
        <w:autoSpaceDE w:val="0"/>
        <w:autoSpaceDN w:val="0"/>
        <w:adjustRightInd w:val="0"/>
        <w:spacing w:after="0" w:line="259" w:lineRule="auto"/>
        <w:ind w:right="-2"/>
        <w:jc w:val="both"/>
        <w:rPr>
          <w:rFonts w:ascii="Arial" w:eastAsia="Yu Gothic" w:hAnsi="Arial" w:cs="Arial"/>
          <w:sz w:val="18"/>
          <w:szCs w:val="18"/>
        </w:rPr>
      </w:pPr>
      <w:r w:rsidRPr="009736E2">
        <w:rPr>
          <w:rFonts w:ascii="Arial" w:eastAsia="Yu Gothic" w:hAnsi="Arial" w:cs="Arial"/>
          <w:sz w:val="18"/>
          <w:szCs w:val="18"/>
        </w:rPr>
        <w:t>prevzeta dela izvesti v pogodbeno dogovorjenih rokih,</w:t>
      </w:r>
    </w:p>
    <w:p w14:paraId="454BF485" w14:textId="77777777" w:rsidR="009736E2" w:rsidRPr="009736E2" w:rsidRDefault="009736E2" w:rsidP="000E502B">
      <w:pPr>
        <w:widowControl w:val="0"/>
        <w:numPr>
          <w:ilvl w:val="0"/>
          <w:numId w:val="32"/>
        </w:numPr>
        <w:overflowPunct w:val="0"/>
        <w:autoSpaceDE w:val="0"/>
        <w:autoSpaceDN w:val="0"/>
        <w:adjustRightInd w:val="0"/>
        <w:spacing w:after="0" w:line="259" w:lineRule="auto"/>
        <w:ind w:right="-2"/>
        <w:jc w:val="both"/>
        <w:rPr>
          <w:rFonts w:ascii="Arial" w:eastAsia="Yu Gothic" w:hAnsi="Arial" w:cs="Arial"/>
          <w:sz w:val="18"/>
          <w:szCs w:val="18"/>
        </w:rPr>
      </w:pPr>
      <w:r w:rsidRPr="009736E2">
        <w:rPr>
          <w:rFonts w:ascii="Arial" w:hAnsi="Arial" w:cs="Arial"/>
          <w:sz w:val="18"/>
          <w:szCs w:val="18"/>
        </w:rPr>
        <w:t xml:space="preserve">naročnika takoj pisno opozoriti na okoliščine, ki bi lahko otežile ali onemogočile kvalitetno in pravilno storitev, </w:t>
      </w:r>
    </w:p>
    <w:p w14:paraId="0DF05FA5" w14:textId="77777777" w:rsidR="009736E2" w:rsidRPr="009736E2" w:rsidRDefault="009736E2" w:rsidP="000E502B">
      <w:pPr>
        <w:widowControl w:val="0"/>
        <w:numPr>
          <w:ilvl w:val="0"/>
          <w:numId w:val="32"/>
        </w:numPr>
        <w:overflowPunct w:val="0"/>
        <w:autoSpaceDE w:val="0"/>
        <w:autoSpaceDN w:val="0"/>
        <w:adjustRightInd w:val="0"/>
        <w:spacing w:after="0" w:line="259" w:lineRule="auto"/>
        <w:ind w:right="-2"/>
        <w:jc w:val="both"/>
        <w:rPr>
          <w:rFonts w:ascii="Arial" w:eastAsia="Yu Gothic" w:hAnsi="Arial" w:cs="Arial"/>
          <w:sz w:val="18"/>
          <w:szCs w:val="18"/>
        </w:rPr>
      </w:pPr>
      <w:r w:rsidRPr="009736E2">
        <w:rPr>
          <w:rFonts w:ascii="Arial" w:hAnsi="Arial" w:cs="Arial"/>
          <w:sz w:val="18"/>
          <w:szCs w:val="18"/>
        </w:rPr>
        <w:t>ščititi interese naročnika,</w:t>
      </w:r>
    </w:p>
    <w:p w14:paraId="599201CD" w14:textId="77777777" w:rsidR="009736E2" w:rsidRPr="009736E2" w:rsidRDefault="009736E2" w:rsidP="000E502B">
      <w:pPr>
        <w:widowControl w:val="0"/>
        <w:numPr>
          <w:ilvl w:val="0"/>
          <w:numId w:val="32"/>
        </w:numPr>
        <w:overflowPunct w:val="0"/>
        <w:autoSpaceDE w:val="0"/>
        <w:autoSpaceDN w:val="0"/>
        <w:adjustRightInd w:val="0"/>
        <w:spacing w:after="0" w:line="259" w:lineRule="auto"/>
        <w:ind w:right="-2"/>
        <w:jc w:val="both"/>
        <w:rPr>
          <w:rFonts w:ascii="Arial" w:eastAsia="Yu Gothic" w:hAnsi="Arial" w:cs="Arial"/>
          <w:sz w:val="18"/>
          <w:szCs w:val="18"/>
        </w:rPr>
      </w:pPr>
      <w:r w:rsidRPr="009736E2">
        <w:rPr>
          <w:rFonts w:ascii="Arial" w:hAnsi="Arial" w:cs="Arial"/>
          <w:sz w:val="18"/>
          <w:szCs w:val="18"/>
        </w:rPr>
        <w:t>naročniku predati kompletno projektno dokumentacijo v zahtevani obliki in številu izvodov.</w:t>
      </w:r>
    </w:p>
    <w:p w14:paraId="515BEC8A" w14:textId="77777777" w:rsidR="009736E2" w:rsidRPr="009736E2" w:rsidRDefault="009736E2" w:rsidP="000E502B">
      <w:pPr>
        <w:widowControl w:val="0"/>
        <w:numPr>
          <w:ilvl w:val="0"/>
          <w:numId w:val="32"/>
        </w:numPr>
        <w:overflowPunct w:val="0"/>
        <w:autoSpaceDE w:val="0"/>
        <w:autoSpaceDN w:val="0"/>
        <w:adjustRightInd w:val="0"/>
        <w:spacing w:after="0" w:line="259" w:lineRule="auto"/>
        <w:ind w:right="-2"/>
        <w:jc w:val="both"/>
        <w:rPr>
          <w:rFonts w:ascii="Arial" w:eastAsia="Yu Gothic" w:hAnsi="Arial" w:cs="Arial"/>
          <w:sz w:val="18"/>
          <w:szCs w:val="18"/>
        </w:rPr>
      </w:pPr>
      <w:r w:rsidRPr="009736E2">
        <w:rPr>
          <w:rFonts w:ascii="Arial" w:hAnsi="Arial" w:cs="Arial"/>
          <w:sz w:val="18"/>
          <w:szCs w:val="18"/>
        </w:rPr>
        <w:t>hraniti vso dokumentacijo predmetnega naročila za potrebe revizijske sledi.</w:t>
      </w:r>
    </w:p>
    <w:p w14:paraId="4E8E4685"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p>
    <w:p w14:paraId="433434BB"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Naročnik se obvezuje:</w:t>
      </w:r>
    </w:p>
    <w:p w14:paraId="44D7D0A9" w14:textId="77777777" w:rsidR="009736E2" w:rsidRPr="009736E2" w:rsidRDefault="009736E2" w:rsidP="000E502B">
      <w:pPr>
        <w:widowControl w:val="0"/>
        <w:numPr>
          <w:ilvl w:val="0"/>
          <w:numId w:val="32"/>
        </w:numPr>
        <w:overflowPunct w:val="0"/>
        <w:autoSpaceDE w:val="0"/>
        <w:autoSpaceDN w:val="0"/>
        <w:adjustRightInd w:val="0"/>
        <w:spacing w:after="0" w:line="259" w:lineRule="auto"/>
        <w:ind w:right="-2"/>
        <w:jc w:val="both"/>
        <w:rPr>
          <w:rFonts w:ascii="Arial" w:eastAsia="Yu Gothic" w:hAnsi="Arial" w:cs="Arial"/>
          <w:sz w:val="18"/>
          <w:szCs w:val="18"/>
        </w:rPr>
      </w:pPr>
      <w:r w:rsidRPr="009736E2">
        <w:rPr>
          <w:rFonts w:ascii="Arial" w:eastAsia="Yu Gothic" w:hAnsi="Arial" w:cs="Arial"/>
          <w:sz w:val="18"/>
          <w:szCs w:val="18"/>
        </w:rPr>
        <w:t>v dogovorjenih rokih dati na razpolago izvajalcu vso dokumentacijo in vse informacije, ki so potrebne za to, da lahko izvajalec izpolni njegove obveznosti po tej pogodbi,</w:t>
      </w:r>
    </w:p>
    <w:p w14:paraId="266CBE5C" w14:textId="77777777" w:rsidR="009736E2" w:rsidRPr="009736E2" w:rsidRDefault="009736E2" w:rsidP="000E502B">
      <w:pPr>
        <w:widowControl w:val="0"/>
        <w:numPr>
          <w:ilvl w:val="0"/>
          <w:numId w:val="32"/>
        </w:numPr>
        <w:overflowPunct w:val="0"/>
        <w:autoSpaceDE w:val="0"/>
        <w:autoSpaceDN w:val="0"/>
        <w:adjustRightInd w:val="0"/>
        <w:spacing w:after="0" w:line="259" w:lineRule="auto"/>
        <w:ind w:right="-2"/>
        <w:jc w:val="both"/>
        <w:rPr>
          <w:rFonts w:ascii="Arial" w:eastAsia="Yu Gothic" w:hAnsi="Arial" w:cs="Arial"/>
          <w:sz w:val="18"/>
          <w:szCs w:val="18"/>
        </w:rPr>
      </w:pPr>
      <w:r w:rsidRPr="009736E2">
        <w:rPr>
          <w:rFonts w:ascii="Arial" w:hAnsi="Arial" w:cs="Arial"/>
          <w:sz w:val="18"/>
          <w:szCs w:val="18"/>
        </w:rPr>
        <w:t>sodelovati z izvajalcem z namenom, da bodo pogodbene obveznosti izvedene pravočasno, v celoti in v skladu z dokumentacijo za oddajo javnega naročila,</w:t>
      </w:r>
    </w:p>
    <w:p w14:paraId="34CF9688" w14:textId="77777777" w:rsidR="009736E2" w:rsidRPr="009736E2" w:rsidRDefault="009736E2" w:rsidP="000E502B">
      <w:pPr>
        <w:widowControl w:val="0"/>
        <w:numPr>
          <w:ilvl w:val="0"/>
          <w:numId w:val="32"/>
        </w:numPr>
        <w:overflowPunct w:val="0"/>
        <w:autoSpaceDE w:val="0"/>
        <w:autoSpaceDN w:val="0"/>
        <w:adjustRightInd w:val="0"/>
        <w:spacing w:after="0" w:line="259" w:lineRule="auto"/>
        <w:ind w:right="-2"/>
        <w:jc w:val="both"/>
        <w:rPr>
          <w:rFonts w:ascii="Arial" w:eastAsia="Yu Gothic" w:hAnsi="Arial" w:cs="Arial"/>
          <w:sz w:val="18"/>
          <w:szCs w:val="18"/>
        </w:rPr>
      </w:pPr>
      <w:r w:rsidRPr="009736E2">
        <w:rPr>
          <w:rFonts w:ascii="Arial" w:hAnsi="Arial" w:cs="Arial"/>
          <w:sz w:val="18"/>
          <w:szCs w:val="18"/>
        </w:rPr>
        <w:t>vzpostavi mehanizem posredovanja vhodnih podatkov in potrjevanja načrtov, ki jih pripravi izvajalec,</w:t>
      </w:r>
    </w:p>
    <w:p w14:paraId="1ACEA159" w14:textId="77777777" w:rsidR="009736E2" w:rsidRPr="009736E2" w:rsidRDefault="009736E2" w:rsidP="000E502B">
      <w:pPr>
        <w:widowControl w:val="0"/>
        <w:numPr>
          <w:ilvl w:val="0"/>
          <w:numId w:val="32"/>
        </w:numPr>
        <w:overflowPunct w:val="0"/>
        <w:autoSpaceDE w:val="0"/>
        <w:autoSpaceDN w:val="0"/>
        <w:adjustRightInd w:val="0"/>
        <w:spacing w:after="0" w:line="259" w:lineRule="auto"/>
        <w:ind w:right="-2"/>
        <w:jc w:val="both"/>
        <w:rPr>
          <w:rFonts w:ascii="Arial" w:eastAsia="Yu Gothic" w:hAnsi="Arial" w:cs="Arial"/>
          <w:sz w:val="18"/>
          <w:szCs w:val="18"/>
        </w:rPr>
      </w:pPr>
      <w:r w:rsidRPr="009736E2">
        <w:rPr>
          <w:rFonts w:ascii="Arial" w:hAnsi="Arial" w:cs="Arial"/>
          <w:sz w:val="18"/>
          <w:szCs w:val="18"/>
        </w:rPr>
        <w:t>tekoče obveščati izvajalca o vseh bistvenih spremembah, ki so povezane z izvajanjem pogodbenih obveznosti,</w:t>
      </w:r>
    </w:p>
    <w:p w14:paraId="041080D1" w14:textId="77777777" w:rsidR="009736E2" w:rsidRPr="009736E2" w:rsidRDefault="009736E2" w:rsidP="000E502B">
      <w:pPr>
        <w:widowControl w:val="0"/>
        <w:numPr>
          <w:ilvl w:val="0"/>
          <w:numId w:val="32"/>
        </w:numPr>
        <w:overflowPunct w:val="0"/>
        <w:autoSpaceDE w:val="0"/>
        <w:autoSpaceDN w:val="0"/>
        <w:adjustRightInd w:val="0"/>
        <w:spacing w:after="0" w:line="259" w:lineRule="auto"/>
        <w:ind w:right="-2"/>
        <w:jc w:val="both"/>
        <w:rPr>
          <w:rFonts w:ascii="Arial" w:eastAsia="Yu Gothic" w:hAnsi="Arial" w:cs="Arial"/>
          <w:sz w:val="18"/>
          <w:szCs w:val="18"/>
        </w:rPr>
      </w:pPr>
      <w:r w:rsidRPr="009736E2">
        <w:rPr>
          <w:rFonts w:ascii="Arial" w:hAnsi="Arial" w:cs="Arial"/>
          <w:sz w:val="18"/>
          <w:szCs w:val="18"/>
        </w:rPr>
        <w:t>izvajalcu redno poravnavati denarne obveznosti po tej pogodbi in ga obveščati o kakršnihkoli okoliščinah, ki bi mu lahko preprečile pravočasno plačilo denarnih obveznosti po tej pogodbi.</w:t>
      </w:r>
    </w:p>
    <w:p w14:paraId="082A8F39" w14:textId="77777777" w:rsidR="009736E2" w:rsidRPr="009736E2" w:rsidRDefault="009736E2" w:rsidP="009736E2">
      <w:pPr>
        <w:widowControl w:val="0"/>
        <w:autoSpaceDE w:val="0"/>
        <w:autoSpaceDN w:val="0"/>
        <w:adjustRightInd w:val="0"/>
        <w:spacing w:after="0"/>
        <w:jc w:val="both"/>
        <w:rPr>
          <w:rFonts w:ascii="Arial" w:hAnsi="Arial" w:cs="Arial"/>
          <w:sz w:val="18"/>
          <w:szCs w:val="18"/>
          <w:highlight w:val="yellow"/>
        </w:rPr>
      </w:pPr>
    </w:p>
    <w:p w14:paraId="63C52125" w14:textId="77777777" w:rsidR="009736E2" w:rsidRPr="0018553D" w:rsidRDefault="009736E2" w:rsidP="009736E2">
      <w:pPr>
        <w:widowControl w:val="0"/>
        <w:autoSpaceDE w:val="0"/>
        <w:autoSpaceDN w:val="0"/>
        <w:adjustRightInd w:val="0"/>
        <w:spacing w:after="0"/>
        <w:ind w:left="4500"/>
        <w:jc w:val="both"/>
        <w:rPr>
          <w:rFonts w:ascii="Arial" w:hAnsi="Arial" w:cs="Arial"/>
          <w:sz w:val="18"/>
          <w:szCs w:val="18"/>
        </w:rPr>
      </w:pPr>
      <w:r w:rsidRPr="0018553D">
        <w:rPr>
          <w:rFonts w:ascii="Arial" w:hAnsi="Arial" w:cs="Arial"/>
          <w:sz w:val="18"/>
          <w:szCs w:val="18"/>
        </w:rPr>
        <w:t>8. člen</w:t>
      </w:r>
    </w:p>
    <w:p w14:paraId="1C95856D" w14:textId="77777777" w:rsidR="009736E2" w:rsidRPr="0018553D" w:rsidRDefault="009736E2" w:rsidP="009736E2">
      <w:pPr>
        <w:widowControl w:val="0"/>
        <w:autoSpaceDE w:val="0"/>
        <w:autoSpaceDN w:val="0"/>
        <w:adjustRightInd w:val="0"/>
        <w:spacing w:after="0"/>
        <w:jc w:val="both"/>
        <w:rPr>
          <w:rFonts w:ascii="Arial" w:hAnsi="Arial" w:cs="Arial"/>
          <w:sz w:val="18"/>
          <w:szCs w:val="18"/>
        </w:rPr>
      </w:pPr>
    </w:p>
    <w:p w14:paraId="2F2C592D"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18553D">
        <w:rPr>
          <w:rFonts w:ascii="Arial" w:hAnsi="Arial" w:cs="Arial"/>
          <w:sz w:val="18"/>
          <w:szCs w:val="18"/>
        </w:rPr>
        <w:t>V primeru, da izvajalec ne izpolnjuje pogodbenih obveznosti na način, predviden v pogodbi o izvedbi javnega naročila, lahko začne naročnik ustrezne postopke za njeno prekinitev.</w:t>
      </w:r>
      <w:r w:rsidRPr="009736E2">
        <w:rPr>
          <w:rFonts w:ascii="Arial" w:hAnsi="Arial" w:cs="Arial"/>
          <w:sz w:val="18"/>
          <w:szCs w:val="18"/>
        </w:rPr>
        <w:t xml:space="preserve"> </w:t>
      </w:r>
    </w:p>
    <w:p w14:paraId="5365DE20" w14:textId="77777777" w:rsidR="009736E2" w:rsidRDefault="009736E2" w:rsidP="009736E2">
      <w:pPr>
        <w:widowControl w:val="0"/>
        <w:overflowPunct w:val="0"/>
        <w:autoSpaceDE w:val="0"/>
        <w:autoSpaceDN w:val="0"/>
        <w:adjustRightInd w:val="0"/>
        <w:spacing w:after="0"/>
        <w:ind w:right="820"/>
        <w:jc w:val="both"/>
        <w:rPr>
          <w:rFonts w:ascii="Arial" w:hAnsi="Arial" w:cs="Arial"/>
          <w:sz w:val="18"/>
          <w:szCs w:val="18"/>
        </w:rPr>
      </w:pPr>
    </w:p>
    <w:p w14:paraId="28AB8C10" w14:textId="77777777" w:rsidR="000E502B" w:rsidRDefault="000E502B" w:rsidP="009736E2">
      <w:pPr>
        <w:widowControl w:val="0"/>
        <w:overflowPunct w:val="0"/>
        <w:autoSpaceDE w:val="0"/>
        <w:autoSpaceDN w:val="0"/>
        <w:adjustRightInd w:val="0"/>
        <w:spacing w:after="0"/>
        <w:ind w:right="820"/>
        <w:jc w:val="both"/>
        <w:rPr>
          <w:rFonts w:ascii="Arial" w:hAnsi="Arial" w:cs="Arial"/>
          <w:sz w:val="18"/>
          <w:szCs w:val="18"/>
        </w:rPr>
      </w:pPr>
    </w:p>
    <w:p w14:paraId="39FFFF65" w14:textId="77777777" w:rsidR="000E502B" w:rsidRPr="009736E2" w:rsidRDefault="000E502B" w:rsidP="009736E2">
      <w:pPr>
        <w:widowControl w:val="0"/>
        <w:overflowPunct w:val="0"/>
        <w:autoSpaceDE w:val="0"/>
        <w:autoSpaceDN w:val="0"/>
        <w:adjustRightInd w:val="0"/>
        <w:spacing w:after="0"/>
        <w:ind w:right="820"/>
        <w:jc w:val="both"/>
        <w:rPr>
          <w:rFonts w:ascii="Arial" w:hAnsi="Arial" w:cs="Arial"/>
          <w:sz w:val="18"/>
          <w:szCs w:val="18"/>
        </w:rPr>
      </w:pPr>
    </w:p>
    <w:p w14:paraId="0607561C" w14:textId="77777777" w:rsidR="009736E2" w:rsidRPr="009736E2" w:rsidRDefault="009736E2" w:rsidP="009736E2">
      <w:pPr>
        <w:widowControl w:val="0"/>
        <w:numPr>
          <w:ilvl w:val="0"/>
          <w:numId w:val="36"/>
        </w:numPr>
        <w:autoSpaceDE w:val="0"/>
        <w:autoSpaceDN w:val="0"/>
        <w:adjustRightInd w:val="0"/>
        <w:spacing w:after="0" w:line="259" w:lineRule="auto"/>
        <w:jc w:val="both"/>
        <w:rPr>
          <w:rFonts w:ascii="Arial" w:hAnsi="Arial" w:cs="Arial"/>
          <w:b/>
          <w:bCs/>
          <w:sz w:val="18"/>
          <w:szCs w:val="18"/>
        </w:rPr>
      </w:pPr>
      <w:r w:rsidRPr="009736E2">
        <w:rPr>
          <w:rFonts w:ascii="Arial" w:hAnsi="Arial" w:cs="Arial"/>
          <w:b/>
          <w:bCs/>
          <w:sz w:val="18"/>
          <w:szCs w:val="18"/>
        </w:rPr>
        <w:lastRenderedPageBreak/>
        <w:t xml:space="preserve">ROK IZVEDBE </w:t>
      </w:r>
    </w:p>
    <w:p w14:paraId="627F1389" w14:textId="77777777" w:rsidR="009736E2" w:rsidRPr="009736E2" w:rsidRDefault="009736E2" w:rsidP="009736E2">
      <w:pPr>
        <w:widowControl w:val="0"/>
        <w:autoSpaceDE w:val="0"/>
        <w:autoSpaceDN w:val="0"/>
        <w:adjustRightInd w:val="0"/>
        <w:spacing w:after="0"/>
        <w:ind w:left="4500"/>
        <w:jc w:val="both"/>
        <w:rPr>
          <w:rFonts w:ascii="Arial" w:hAnsi="Arial" w:cs="Arial"/>
          <w:sz w:val="18"/>
          <w:szCs w:val="18"/>
        </w:rPr>
      </w:pPr>
      <w:r w:rsidRPr="009736E2">
        <w:rPr>
          <w:rFonts w:ascii="Arial" w:hAnsi="Arial" w:cs="Arial"/>
          <w:sz w:val="18"/>
          <w:szCs w:val="18"/>
        </w:rPr>
        <w:t>9. člen</w:t>
      </w:r>
    </w:p>
    <w:p w14:paraId="401D64C8"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42B029B8" w14:textId="5974E109"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 xml:space="preserve">Izvajalec se obvezuje s pogodbenimi deli začeti takoj po začetku veljavnosti te pogodbe in jih dokončati najpozneje do </w:t>
      </w:r>
      <w:r w:rsidR="00A645D8">
        <w:rPr>
          <w:rFonts w:ascii="Arial" w:hAnsi="Arial" w:cs="Arial"/>
          <w:sz w:val="18"/>
          <w:szCs w:val="18"/>
        </w:rPr>
        <w:t>31.3.2025.</w:t>
      </w:r>
    </w:p>
    <w:p w14:paraId="7B3D423F"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p>
    <w:p w14:paraId="782352E2"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Rok iz predhodnega odstavka je bistvena sestavina te pogodbe.</w:t>
      </w:r>
    </w:p>
    <w:p w14:paraId="7E2FACCC"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p>
    <w:p w14:paraId="06050254"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Izvajalec se obvezuje, da bo po potrebi izvajal dela tudi izved normalnega delovnega časa, ne da bi  za to zahteval dodatna plačila. Mora pa za navedeno zagotoviti pravilno plačilo delavcem.</w:t>
      </w:r>
    </w:p>
    <w:p w14:paraId="0936F981"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p>
    <w:p w14:paraId="1D0E8B0E"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Izvajalec je dolžan v roku 8 dni od podpisa izdelati natančen terminski plan dela po mejnikih, kot so opredeljeni v projektni nalogi.</w:t>
      </w:r>
    </w:p>
    <w:p w14:paraId="51F94C9C"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p>
    <w:p w14:paraId="63FCE32C"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Naročnik si pridržuje pravico spreminjati dinamiko izvajanja del v okviru zagotovljenih sredstev.</w:t>
      </w:r>
    </w:p>
    <w:p w14:paraId="77A3FB67"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p>
    <w:p w14:paraId="68F09840" w14:textId="77777777" w:rsidR="009736E2" w:rsidRPr="009736E2" w:rsidRDefault="009736E2" w:rsidP="000E502B">
      <w:pPr>
        <w:spacing w:line="240" w:lineRule="exact"/>
        <w:ind w:right="-2"/>
        <w:jc w:val="both"/>
        <w:rPr>
          <w:rFonts w:ascii="Arial" w:hAnsi="Arial" w:cs="Arial"/>
          <w:sz w:val="18"/>
          <w:szCs w:val="18"/>
          <w:lang w:eastAsia="ar-SA"/>
        </w:rPr>
      </w:pPr>
      <w:r w:rsidRPr="009736E2">
        <w:rPr>
          <w:rFonts w:ascii="Arial" w:hAnsi="Arial" w:cs="Arial"/>
          <w:sz w:val="18"/>
          <w:szCs w:val="18"/>
          <w:lang w:eastAsia="ar-SA"/>
        </w:rPr>
        <w:t>Izvajalec naročniku preda osnutek projekta v potrditev (digitalno + 1 x tiskani izvod). Po potrditvi ustreznosti preda šest (6) fizičnih  izvodov in dva (2) digitalna izvoda vseh načrtov. Vsi fizični izvodi morajo biti zloženi v standardnih formatih A4.</w:t>
      </w:r>
    </w:p>
    <w:p w14:paraId="710DB693" w14:textId="77777777" w:rsidR="009736E2" w:rsidRPr="009736E2" w:rsidRDefault="009736E2" w:rsidP="000E502B">
      <w:pPr>
        <w:spacing w:after="0" w:line="240" w:lineRule="auto"/>
        <w:ind w:right="-2"/>
        <w:jc w:val="both"/>
        <w:rPr>
          <w:rFonts w:ascii="Arial" w:hAnsi="Arial" w:cs="Arial"/>
          <w:sz w:val="18"/>
          <w:szCs w:val="18"/>
          <w:lang w:eastAsia="ar-SA"/>
        </w:rPr>
      </w:pPr>
      <w:r w:rsidRPr="009736E2">
        <w:rPr>
          <w:rFonts w:ascii="Arial" w:hAnsi="Arial" w:cs="Arial"/>
          <w:sz w:val="18"/>
          <w:szCs w:val="18"/>
          <w:lang w:eastAsia="ar-SA"/>
        </w:rPr>
        <w:t xml:space="preserve">Projektno dokumentacijo mora izdelovalec oddati v digitalni obliki v aktivni ter pasivni obliki in sicer: </w:t>
      </w:r>
    </w:p>
    <w:p w14:paraId="362211C0" w14:textId="77777777" w:rsidR="009736E2" w:rsidRPr="009736E2" w:rsidRDefault="009736E2" w:rsidP="000E502B">
      <w:pPr>
        <w:pStyle w:val="ListParagraph"/>
        <w:numPr>
          <w:ilvl w:val="0"/>
          <w:numId w:val="37"/>
        </w:numPr>
        <w:spacing w:after="0" w:line="240" w:lineRule="auto"/>
        <w:ind w:right="-2"/>
        <w:contextualSpacing w:val="0"/>
        <w:jc w:val="both"/>
        <w:rPr>
          <w:rFonts w:ascii="Arial" w:hAnsi="Arial" w:cs="Arial"/>
          <w:sz w:val="18"/>
          <w:szCs w:val="18"/>
          <w:lang w:eastAsia="ar-SA"/>
        </w:rPr>
      </w:pPr>
      <w:r w:rsidRPr="009736E2">
        <w:rPr>
          <w:rFonts w:ascii="Arial" w:hAnsi="Arial" w:cs="Arial"/>
          <w:sz w:val="18"/>
          <w:szCs w:val="18"/>
          <w:lang w:eastAsia="ar-SA"/>
        </w:rPr>
        <w:t>grafični del v vektorskem .dwg ter .pdf formatu,</w:t>
      </w:r>
    </w:p>
    <w:p w14:paraId="540FBF67" w14:textId="77777777" w:rsidR="009736E2" w:rsidRPr="009736E2" w:rsidRDefault="009736E2" w:rsidP="000E502B">
      <w:pPr>
        <w:pStyle w:val="ListParagraph"/>
        <w:numPr>
          <w:ilvl w:val="0"/>
          <w:numId w:val="37"/>
        </w:numPr>
        <w:spacing w:after="0" w:line="240" w:lineRule="auto"/>
        <w:ind w:right="-2"/>
        <w:contextualSpacing w:val="0"/>
        <w:jc w:val="both"/>
        <w:rPr>
          <w:rFonts w:ascii="Arial" w:hAnsi="Arial" w:cs="Arial"/>
          <w:sz w:val="18"/>
          <w:szCs w:val="18"/>
          <w:lang w:eastAsia="ar-SA"/>
        </w:rPr>
      </w:pPr>
      <w:r w:rsidRPr="009736E2">
        <w:rPr>
          <w:rFonts w:ascii="Arial" w:hAnsi="Arial" w:cs="Arial"/>
          <w:sz w:val="18"/>
          <w:szCs w:val="18"/>
          <w:lang w:eastAsia="ar-SA"/>
        </w:rPr>
        <w:t>tekstualni del v formatu .docx in .pdf,</w:t>
      </w:r>
    </w:p>
    <w:p w14:paraId="7B2EA549" w14:textId="77777777" w:rsidR="009736E2" w:rsidRPr="009736E2" w:rsidRDefault="009736E2" w:rsidP="000E502B">
      <w:pPr>
        <w:pStyle w:val="ListParagraph"/>
        <w:numPr>
          <w:ilvl w:val="0"/>
          <w:numId w:val="37"/>
        </w:numPr>
        <w:spacing w:after="160" w:line="240" w:lineRule="exact"/>
        <w:ind w:right="-2"/>
        <w:contextualSpacing w:val="0"/>
        <w:jc w:val="both"/>
        <w:rPr>
          <w:rFonts w:ascii="Arial" w:hAnsi="Arial" w:cs="Arial"/>
          <w:sz w:val="18"/>
          <w:szCs w:val="18"/>
          <w:lang w:eastAsia="ar-SA"/>
        </w:rPr>
      </w:pPr>
      <w:r w:rsidRPr="009736E2">
        <w:rPr>
          <w:rFonts w:ascii="Arial" w:hAnsi="Arial" w:cs="Arial"/>
          <w:sz w:val="18"/>
          <w:szCs w:val="18"/>
          <w:lang w:eastAsia="ar-SA"/>
        </w:rPr>
        <w:t>tabelarični del v formatu .xlsx in .pdf.</w:t>
      </w:r>
    </w:p>
    <w:p w14:paraId="4787DDAD" w14:textId="77777777" w:rsidR="009736E2" w:rsidRPr="009736E2" w:rsidRDefault="009736E2" w:rsidP="000E502B">
      <w:pPr>
        <w:spacing w:line="240" w:lineRule="exact"/>
        <w:ind w:right="-2"/>
        <w:jc w:val="both"/>
        <w:rPr>
          <w:rFonts w:ascii="Arial" w:hAnsi="Arial" w:cs="Arial"/>
          <w:sz w:val="18"/>
          <w:szCs w:val="18"/>
          <w:lang w:eastAsia="ar-SA"/>
        </w:rPr>
      </w:pPr>
      <w:r w:rsidRPr="009736E2">
        <w:rPr>
          <w:rFonts w:ascii="Arial" w:hAnsi="Arial" w:cs="Arial"/>
          <w:sz w:val="18"/>
          <w:szCs w:val="18"/>
          <w:lang w:eastAsia="ar-SA"/>
        </w:rPr>
        <w:t>Vse mora biti v nezakljenjeni obliki. Digitalni izvod izvajalec odda na elektronskem mediju (USB ključ ali enakovredno).</w:t>
      </w:r>
    </w:p>
    <w:p w14:paraId="42500EF0"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lang w:eastAsia="ar-SA"/>
        </w:rPr>
      </w:pPr>
      <w:r w:rsidRPr="009736E2">
        <w:rPr>
          <w:rFonts w:ascii="Arial" w:hAnsi="Arial" w:cs="Arial"/>
          <w:sz w:val="18"/>
          <w:szCs w:val="18"/>
          <w:lang w:eastAsia="ar-SA"/>
        </w:rPr>
        <w:t>En izvod usklajenega in recenziranega izvedbenega načrta mora biti izdelan in pripravljen za arhiviranje brez kovinskih in plastičnih delov v skladu z veljavno zakonodajo o arhiviranju dokumentarnega in arhivskega gradiva.</w:t>
      </w:r>
    </w:p>
    <w:p w14:paraId="1459E5E8"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lang w:eastAsia="ar-SA"/>
        </w:rPr>
      </w:pPr>
    </w:p>
    <w:p w14:paraId="57D5AB27"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lang w:eastAsia="ar-SA"/>
        </w:rPr>
        <w:t>Če izvajalec zamuja z izvedbo storitev, je o tem dolžan takoj pisno obvestiti naročnika in ga zaprositi za podaljšanje roka dokončanja del. Če se naročnik s podaljšanjem strinja, mu podaljšanje roka odobri pisno.</w:t>
      </w:r>
    </w:p>
    <w:p w14:paraId="3B13E803" w14:textId="77777777" w:rsidR="009736E2" w:rsidRPr="009736E2" w:rsidRDefault="009736E2" w:rsidP="009736E2">
      <w:pPr>
        <w:widowControl w:val="0"/>
        <w:overflowPunct w:val="0"/>
        <w:autoSpaceDE w:val="0"/>
        <w:autoSpaceDN w:val="0"/>
        <w:adjustRightInd w:val="0"/>
        <w:spacing w:after="0"/>
        <w:ind w:right="820"/>
        <w:jc w:val="both"/>
        <w:rPr>
          <w:rFonts w:ascii="Arial" w:hAnsi="Arial" w:cs="Arial"/>
          <w:sz w:val="18"/>
          <w:szCs w:val="18"/>
        </w:rPr>
      </w:pPr>
    </w:p>
    <w:p w14:paraId="05B883B3" w14:textId="77777777" w:rsidR="009736E2" w:rsidRPr="009736E2" w:rsidRDefault="009736E2" w:rsidP="009736E2">
      <w:pPr>
        <w:widowControl w:val="0"/>
        <w:numPr>
          <w:ilvl w:val="0"/>
          <w:numId w:val="36"/>
        </w:numPr>
        <w:overflowPunct w:val="0"/>
        <w:autoSpaceDE w:val="0"/>
        <w:autoSpaceDN w:val="0"/>
        <w:adjustRightInd w:val="0"/>
        <w:spacing w:after="0" w:line="259" w:lineRule="auto"/>
        <w:jc w:val="both"/>
        <w:rPr>
          <w:rFonts w:ascii="Arial" w:hAnsi="Arial" w:cs="Arial"/>
          <w:b/>
          <w:bCs/>
          <w:sz w:val="18"/>
          <w:szCs w:val="18"/>
        </w:rPr>
      </w:pPr>
      <w:r w:rsidRPr="009736E2">
        <w:rPr>
          <w:rFonts w:ascii="Arial" w:hAnsi="Arial" w:cs="Arial"/>
          <w:b/>
          <w:bCs/>
          <w:sz w:val="18"/>
          <w:szCs w:val="18"/>
        </w:rPr>
        <w:t xml:space="preserve">POGODBENA KAZEN </w:t>
      </w:r>
    </w:p>
    <w:p w14:paraId="12A11DE1" w14:textId="77777777" w:rsidR="009736E2" w:rsidRPr="009736E2" w:rsidRDefault="009736E2" w:rsidP="009736E2">
      <w:pPr>
        <w:widowControl w:val="0"/>
        <w:autoSpaceDE w:val="0"/>
        <w:autoSpaceDN w:val="0"/>
        <w:adjustRightInd w:val="0"/>
        <w:spacing w:after="0"/>
        <w:ind w:left="4500"/>
        <w:jc w:val="both"/>
        <w:rPr>
          <w:rFonts w:ascii="Arial" w:hAnsi="Arial" w:cs="Arial"/>
          <w:sz w:val="18"/>
          <w:szCs w:val="18"/>
        </w:rPr>
      </w:pPr>
      <w:r w:rsidRPr="009736E2">
        <w:rPr>
          <w:rFonts w:ascii="Arial" w:hAnsi="Arial" w:cs="Arial"/>
          <w:sz w:val="18"/>
          <w:szCs w:val="18"/>
        </w:rPr>
        <w:t>10. člen</w:t>
      </w:r>
    </w:p>
    <w:p w14:paraId="4A040EE3"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18BC059D"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Če se izvajalec po svoji krivdi pri izvedbi storitev ne drži dogovorjenih rokov, sme naročnik za vsak dan zamude zahtevati plačilo pogodbene kazni v višini 5 % od vrednosti pogodbenih del z DDV, vendar ne več kot 10% celotne pogodbene vrednosti.</w:t>
      </w:r>
    </w:p>
    <w:p w14:paraId="00302823"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p>
    <w:p w14:paraId="528080DC"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Naročnik ima pravico uveljavljati pogodbeno kazen najkasneje v roku 15 dni po prejemu računa. Za uveljavljanje pogodbene kazni naročnik izvajalcu izstavi račun, ki ga je izvajalec dolžan poravnati v 30 dneh od izstavitve.</w:t>
      </w:r>
    </w:p>
    <w:p w14:paraId="26DC4FF7"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p>
    <w:p w14:paraId="6CF48900"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Če je zaradi zamude izvajalca z izvedbo storitve naročniku povzročena škoda, ki presega vrednost pogodbene kazni, ima naročnik pravico do povrnitve vse škode, ki presega znesek pogodbene kazni.</w:t>
      </w:r>
    </w:p>
    <w:p w14:paraId="7C38AFC5" w14:textId="77777777" w:rsidR="009736E2" w:rsidRPr="009736E2" w:rsidRDefault="009736E2" w:rsidP="000E502B">
      <w:pPr>
        <w:widowControl w:val="0"/>
        <w:autoSpaceDE w:val="0"/>
        <w:autoSpaceDN w:val="0"/>
        <w:adjustRightInd w:val="0"/>
        <w:spacing w:after="0"/>
        <w:ind w:right="-2"/>
        <w:jc w:val="both"/>
        <w:rPr>
          <w:rFonts w:ascii="Arial" w:hAnsi="Arial" w:cs="Arial"/>
          <w:sz w:val="18"/>
          <w:szCs w:val="18"/>
        </w:rPr>
      </w:pPr>
    </w:p>
    <w:p w14:paraId="25BC12A0"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Povračilo tako nastale škode bo naročnik uveljavljal po splošnih načelih odškodninske odgovornosti, neodvisno od uveljavljanja pogodbene kazni.</w:t>
      </w:r>
    </w:p>
    <w:p w14:paraId="3B2359EB"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p>
    <w:p w14:paraId="563D6563" w14:textId="77777777" w:rsidR="009736E2" w:rsidRPr="009736E2" w:rsidRDefault="009736E2" w:rsidP="009736E2">
      <w:pPr>
        <w:widowControl w:val="0"/>
        <w:numPr>
          <w:ilvl w:val="0"/>
          <w:numId w:val="36"/>
        </w:numPr>
        <w:autoSpaceDE w:val="0"/>
        <w:autoSpaceDN w:val="0"/>
        <w:adjustRightInd w:val="0"/>
        <w:spacing w:after="0" w:line="259" w:lineRule="auto"/>
        <w:jc w:val="both"/>
        <w:rPr>
          <w:rFonts w:ascii="Arial" w:hAnsi="Arial" w:cs="Arial"/>
          <w:b/>
          <w:bCs/>
          <w:sz w:val="18"/>
          <w:szCs w:val="18"/>
        </w:rPr>
      </w:pPr>
      <w:r w:rsidRPr="009736E2">
        <w:rPr>
          <w:rFonts w:ascii="Arial" w:hAnsi="Arial" w:cs="Arial"/>
          <w:b/>
          <w:bCs/>
          <w:sz w:val="18"/>
          <w:szCs w:val="18"/>
        </w:rPr>
        <w:t>PREGLED IN PREVZEM DOKUMENTACIJE</w:t>
      </w:r>
    </w:p>
    <w:p w14:paraId="0C6758B7" w14:textId="77777777" w:rsidR="009736E2" w:rsidRPr="009736E2" w:rsidRDefault="009736E2" w:rsidP="009736E2">
      <w:pPr>
        <w:widowControl w:val="0"/>
        <w:overflowPunct w:val="0"/>
        <w:autoSpaceDE w:val="0"/>
        <w:autoSpaceDN w:val="0"/>
        <w:adjustRightInd w:val="0"/>
        <w:spacing w:after="0"/>
        <w:ind w:right="800"/>
        <w:jc w:val="both"/>
        <w:rPr>
          <w:rFonts w:ascii="Arial" w:hAnsi="Arial" w:cs="Arial"/>
          <w:sz w:val="18"/>
          <w:szCs w:val="18"/>
        </w:rPr>
      </w:pPr>
    </w:p>
    <w:p w14:paraId="73C31E79" w14:textId="77777777" w:rsidR="009736E2" w:rsidRPr="009736E2" w:rsidRDefault="009736E2" w:rsidP="009736E2">
      <w:pPr>
        <w:widowControl w:val="0"/>
        <w:overflowPunct w:val="0"/>
        <w:autoSpaceDE w:val="0"/>
        <w:autoSpaceDN w:val="0"/>
        <w:adjustRightInd w:val="0"/>
        <w:spacing w:after="0"/>
        <w:ind w:right="800"/>
        <w:jc w:val="center"/>
        <w:rPr>
          <w:rFonts w:ascii="Arial" w:hAnsi="Arial" w:cs="Arial"/>
          <w:sz w:val="18"/>
          <w:szCs w:val="18"/>
        </w:rPr>
      </w:pPr>
      <w:r w:rsidRPr="009736E2">
        <w:rPr>
          <w:rFonts w:ascii="Arial" w:hAnsi="Arial" w:cs="Arial"/>
          <w:sz w:val="18"/>
          <w:szCs w:val="18"/>
        </w:rPr>
        <w:t>11. člen</w:t>
      </w:r>
    </w:p>
    <w:p w14:paraId="1F74F86D" w14:textId="77777777" w:rsidR="009736E2" w:rsidRPr="009736E2" w:rsidRDefault="009736E2" w:rsidP="009736E2">
      <w:pPr>
        <w:widowControl w:val="0"/>
        <w:overflowPunct w:val="0"/>
        <w:autoSpaceDE w:val="0"/>
        <w:autoSpaceDN w:val="0"/>
        <w:adjustRightInd w:val="0"/>
        <w:spacing w:after="0"/>
        <w:ind w:right="800"/>
        <w:jc w:val="both"/>
        <w:rPr>
          <w:rFonts w:ascii="Arial" w:hAnsi="Arial" w:cs="Arial"/>
          <w:sz w:val="18"/>
          <w:szCs w:val="18"/>
        </w:rPr>
      </w:pPr>
    </w:p>
    <w:p w14:paraId="656B39CC"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 xml:space="preserve">Ob zaključku izdelave posamezne faze projektne dokumentacije, ki je predmet te pogodbe, izvajalec in naročnik </w:t>
      </w:r>
      <w:r w:rsidRPr="009736E2">
        <w:rPr>
          <w:rFonts w:ascii="Arial" w:hAnsi="Arial" w:cs="Arial"/>
          <w:sz w:val="18"/>
          <w:szCs w:val="18"/>
        </w:rPr>
        <w:lastRenderedPageBreak/>
        <w:t>opravita predajo oziroma prevzem projektne dokumentacije, soglasij in dokazil, o čemer sestavita zapisnik.</w:t>
      </w:r>
    </w:p>
    <w:p w14:paraId="5D953CE5"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p>
    <w:p w14:paraId="414E0BB6"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Naročnik je zavezan v roku 14 dni preko svojih pooblaščencev pregledati projektno dokumentacijo in ugotoviti ali je le-ta v skladu z zahtevami javnega naročila. V kolikor projektna dokumentacija, soglasja in dokazila niso ustrezni mora naročnik pisno obvestiti izvajalca, da mora dokumentacijo dopolniti oziroma spremeniti.</w:t>
      </w:r>
    </w:p>
    <w:p w14:paraId="6A241BE2"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p>
    <w:p w14:paraId="064E93FB"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Izvajalec mora projektno dokumentacijo dopolniti v najkrajšem možnem času ter utemeljene pripombe upoštevati pri nadaljnjem delu.</w:t>
      </w:r>
    </w:p>
    <w:p w14:paraId="0F8FC6B9"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p>
    <w:p w14:paraId="19C76613"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Izvajalec s podpisom zapisnika o predaji in prevzemu projektne dokumentacije zagotavlja, da je izdelana projektna dokumentacija popolna ter v skladu s predpisi in recenzijo, ter da izvajalec del ne bo mogel zahtevati plačila dodatnih del zaradi nepopolne in pomanjkljive projektne dokumentacije.</w:t>
      </w:r>
    </w:p>
    <w:p w14:paraId="11A3A997" w14:textId="77777777" w:rsidR="009736E2" w:rsidRPr="009736E2" w:rsidRDefault="009736E2" w:rsidP="009736E2">
      <w:pPr>
        <w:widowControl w:val="0"/>
        <w:overflowPunct w:val="0"/>
        <w:autoSpaceDE w:val="0"/>
        <w:autoSpaceDN w:val="0"/>
        <w:adjustRightInd w:val="0"/>
        <w:spacing w:after="0"/>
        <w:ind w:right="800"/>
        <w:jc w:val="both"/>
        <w:rPr>
          <w:rFonts w:ascii="Arial" w:hAnsi="Arial" w:cs="Arial"/>
          <w:sz w:val="18"/>
          <w:szCs w:val="18"/>
        </w:rPr>
      </w:pPr>
    </w:p>
    <w:p w14:paraId="4EADD2A8" w14:textId="77777777" w:rsidR="009736E2" w:rsidRPr="009736E2" w:rsidRDefault="009736E2" w:rsidP="009736E2">
      <w:pPr>
        <w:widowControl w:val="0"/>
        <w:overflowPunct w:val="0"/>
        <w:autoSpaceDE w:val="0"/>
        <w:autoSpaceDN w:val="0"/>
        <w:adjustRightInd w:val="0"/>
        <w:spacing w:after="0"/>
        <w:ind w:right="800"/>
        <w:jc w:val="both"/>
        <w:rPr>
          <w:rFonts w:ascii="Arial" w:hAnsi="Arial" w:cs="Arial"/>
          <w:sz w:val="18"/>
          <w:szCs w:val="18"/>
        </w:rPr>
      </w:pPr>
    </w:p>
    <w:p w14:paraId="7D7757D6" w14:textId="77777777" w:rsidR="009736E2" w:rsidRPr="009736E2" w:rsidRDefault="009736E2" w:rsidP="009736E2">
      <w:pPr>
        <w:widowControl w:val="0"/>
        <w:numPr>
          <w:ilvl w:val="0"/>
          <w:numId w:val="36"/>
        </w:numPr>
        <w:autoSpaceDE w:val="0"/>
        <w:autoSpaceDN w:val="0"/>
        <w:adjustRightInd w:val="0"/>
        <w:spacing w:after="0" w:line="259" w:lineRule="auto"/>
        <w:jc w:val="both"/>
        <w:rPr>
          <w:rFonts w:ascii="Arial" w:hAnsi="Arial" w:cs="Arial"/>
          <w:b/>
          <w:bCs/>
          <w:sz w:val="18"/>
          <w:szCs w:val="18"/>
        </w:rPr>
      </w:pPr>
      <w:r w:rsidRPr="009736E2">
        <w:rPr>
          <w:rFonts w:ascii="Arial" w:hAnsi="Arial" w:cs="Arial"/>
          <w:b/>
          <w:bCs/>
          <w:sz w:val="18"/>
          <w:szCs w:val="18"/>
        </w:rPr>
        <w:t>AVTORSKE PRAVICE</w:t>
      </w:r>
    </w:p>
    <w:p w14:paraId="6671A0A7" w14:textId="77777777" w:rsidR="009736E2" w:rsidRPr="009736E2" w:rsidRDefault="009736E2" w:rsidP="009736E2">
      <w:pPr>
        <w:widowControl w:val="0"/>
        <w:autoSpaceDE w:val="0"/>
        <w:autoSpaceDN w:val="0"/>
        <w:adjustRightInd w:val="0"/>
        <w:spacing w:after="0"/>
        <w:ind w:left="4500"/>
        <w:jc w:val="both"/>
        <w:rPr>
          <w:rFonts w:ascii="Arial" w:hAnsi="Arial" w:cs="Arial"/>
          <w:sz w:val="18"/>
          <w:szCs w:val="18"/>
        </w:rPr>
      </w:pPr>
      <w:r w:rsidRPr="009736E2">
        <w:rPr>
          <w:rFonts w:ascii="Arial" w:hAnsi="Arial" w:cs="Arial"/>
          <w:sz w:val="18"/>
          <w:szCs w:val="18"/>
        </w:rPr>
        <w:t>12. člen</w:t>
      </w:r>
    </w:p>
    <w:p w14:paraId="302D26DF"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4F390AAF" w14:textId="77777777" w:rsidR="009736E2" w:rsidRPr="009736E2" w:rsidRDefault="009736E2" w:rsidP="000E502B">
      <w:pPr>
        <w:widowControl w:val="0"/>
        <w:overflowPunct w:val="0"/>
        <w:autoSpaceDE w:val="0"/>
        <w:autoSpaceDN w:val="0"/>
        <w:adjustRightInd w:val="0"/>
        <w:spacing w:after="0" w:line="272" w:lineRule="auto"/>
        <w:ind w:right="-2"/>
        <w:jc w:val="both"/>
        <w:rPr>
          <w:rFonts w:ascii="Arial" w:hAnsi="Arial" w:cs="Arial"/>
          <w:sz w:val="18"/>
          <w:szCs w:val="18"/>
        </w:rPr>
      </w:pPr>
      <w:r w:rsidRPr="009736E2">
        <w:rPr>
          <w:rFonts w:ascii="Arial" w:hAnsi="Arial" w:cs="Arial"/>
          <w:sz w:val="18"/>
          <w:szCs w:val="18"/>
        </w:rPr>
        <w:t>Na projektni dokumentaciji in drugi dokumentaciji, ki je predmet te pogodbe, ne glede na obliko (govorjena dela, pisana dela, fotografska dela, avdiovizualna dela, ipd.) ter na nosilcih, na katerih je fiksirana takšna dokumentacija, pridobi naročnik lastninsko pravico. Naročnik pridobi lastninsko pravico tudi na morebitnih drugih premičninah, ki jih izvajalec izdela za izpolnitev predmeta te pogodbe.</w:t>
      </w:r>
    </w:p>
    <w:p w14:paraId="5A5BB4F6" w14:textId="77777777" w:rsidR="009736E2" w:rsidRPr="009736E2" w:rsidRDefault="009736E2" w:rsidP="000E502B">
      <w:pPr>
        <w:widowControl w:val="0"/>
        <w:autoSpaceDE w:val="0"/>
        <w:autoSpaceDN w:val="0"/>
        <w:adjustRightInd w:val="0"/>
        <w:spacing w:after="0" w:line="172" w:lineRule="exact"/>
        <w:ind w:right="-2"/>
        <w:jc w:val="both"/>
        <w:rPr>
          <w:rFonts w:ascii="Arial" w:hAnsi="Arial" w:cs="Arial"/>
          <w:sz w:val="18"/>
          <w:szCs w:val="18"/>
        </w:rPr>
      </w:pPr>
    </w:p>
    <w:p w14:paraId="0B3A35F6" w14:textId="77777777" w:rsidR="009736E2" w:rsidRPr="009736E2" w:rsidRDefault="009736E2" w:rsidP="000E502B">
      <w:pPr>
        <w:widowControl w:val="0"/>
        <w:overflowPunct w:val="0"/>
        <w:autoSpaceDE w:val="0"/>
        <w:autoSpaceDN w:val="0"/>
        <w:adjustRightInd w:val="0"/>
        <w:spacing w:after="0" w:line="253" w:lineRule="auto"/>
        <w:ind w:right="-2"/>
        <w:jc w:val="both"/>
        <w:rPr>
          <w:rFonts w:ascii="Arial" w:hAnsi="Arial" w:cs="Arial"/>
          <w:sz w:val="18"/>
          <w:szCs w:val="18"/>
        </w:rPr>
      </w:pPr>
      <w:r w:rsidRPr="009736E2">
        <w:rPr>
          <w:rFonts w:ascii="Arial" w:hAnsi="Arial" w:cs="Arial"/>
          <w:sz w:val="18"/>
          <w:szCs w:val="18"/>
        </w:rPr>
        <w:t>Na projektni dokumentaciji in drugi dokumentaciji ter na vseh drugih avtorskih delih, ki jih izvajalec izdela sam ali da izdelati za naročnika po tej pogodbi, pridobi naročnik vse materialne avtorske pravice in druge pravice avtorja teritorialno in časovno neomejeno, kot je to določeno v tem členu.</w:t>
      </w:r>
    </w:p>
    <w:p w14:paraId="5334C3C1" w14:textId="77777777" w:rsidR="009736E2" w:rsidRPr="009736E2" w:rsidRDefault="009736E2" w:rsidP="000E502B">
      <w:pPr>
        <w:widowControl w:val="0"/>
        <w:autoSpaceDE w:val="0"/>
        <w:autoSpaceDN w:val="0"/>
        <w:adjustRightInd w:val="0"/>
        <w:spacing w:after="0" w:line="187" w:lineRule="exact"/>
        <w:ind w:right="-2"/>
        <w:jc w:val="both"/>
        <w:rPr>
          <w:rFonts w:ascii="Arial" w:hAnsi="Arial" w:cs="Arial"/>
          <w:sz w:val="18"/>
          <w:szCs w:val="18"/>
        </w:rPr>
      </w:pPr>
    </w:p>
    <w:p w14:paraId="2A46B575" w14:textId="77777777" w:rsidR="009736E2" w:rsidRPr="009736E2" w:rsidRDefault="009736E2" w:rsidP="000E502B">
      <w:pPr>
        <w:widowControl w:val="0"/>
        <w:overflowPunct w:val="0"/>
        <w:autoSpaceDE w:val="0"/>
        <w:autoSpaceDN w:val="0"/>
        <w:adjustRightInd w:val="0"/>
        <w:spacing w:after="0" w:line="264" w:lineRule="auto"/>
        <w:ind w:right="-2"/>
        <w:jc w:val="both"/>
        <w:rPr>
          <w:rFonts w:ascii="Arial" w:hAnsi="Arial" w:cs="Arial"/>
          <w:sz w:val="18"/>
          <w:szCs w:val="18"/>
        </w:rPr>
      </w:pPr>
      <w:r w:rsidRPr="009736E2">
        <w:rPr>
          <w:rFonts w:ascii="Arial" w:hAnsi="Arial" w:cs="Arial"/>
          <w:sz w:val="18"/>
          <w:szCs w:val="18"/>
        </w:rPr>
        <w:t>Izvajalec naročniku izrecno zagotavlja, da bo od vseh avtorjev oziroma soavtorjev, ki bodo izdelovali oziroma sodelovali pri izdelavi projektne dokumentacije in druge dokumentacije ter druga avtorska dela, ki so predmet te pogodbe, pridobil vse materialne avtorske pravice in druge pravice avtorjev (na takšni projektni dokumentacij, drugi dokumentaciji oziroma drugih avtorskih delih) ter jih nato skladno z določili te pogodbe prenesel naprej na naročnika.</w:t>
      </w:r>
    </w:p>
    <w:p w14:paraId="75AC0405" w14:textId="77777777" w:rsidR="009736E2" w:rsidRPr="009736E2" w:rsidRDefault="009736E2" w:rsidP="000E502B">
      <w:pPr>
        <w:widowControl w:val="0"/>
        <w:autoSpaceDE w:val="0"/>
        <w:autoSpaceDN w:val="0"/>
        <w:adjustRightInd w:val="0"/>
        <w:spacing w:after="0" w:line="178" w:lineRule="exact"/>
        <w:ind w:right="-2"/>
        <w:jc w:val="both"/>
        <w:rPr>
          <w:rFonts w:ascii="Arial" w:hAnsi="Arial" w:cs="Arial"/>
          <w:sz w:val="18"/>
          <w:szCs w:val="18"/>
        </w:rPr>
      </w:pPr>
    </w:p>
    <w:p w14:paraId="63232EB2" w14:textId="77777777" w:rsidR="009736E2" w:rsidRPr="009736E2" w:rsidRDefault="009736E2" w:rsidP="000E502B">
      <w:pPr>
        <w:widowControl w:val="0"/>
        <w:overflowPunct w:val="0"/>
        <w:autoSpaceDE w:val="0"/>
        <w:autoSpaceDN w:val="0"/>
        <w:adjustRightInd w:val="0"/>
        <w:spacing w:after="0" w:line="253" w:lineRule="auto"/>
        <w:ind w:right="-2"/>
        <w:jc w:val="both"/>
        <w:rPr>
          <w:rFonts w:ascii="Arial" w:hAnsi="Arial" w:cs="Arial"/>
          <w:sz w:val="18"/>
          <w:szCs w:val="18"/>
        </w:rPr>
      </w:pPr>
      <w:r w:rsidRPr="009736E2">
        <w:rPr>
          <w:rFonts w:ascii="Arial" w:hAnsi="Arial" w:cs="Arial"/>
          <w:sz w:val="18"/>
          <w:szCs w:val="18"/>
        </w:rPr>
        <w:t>Za vse materialne avtorske pravice in druge pravice avtorjev (na takšni projektni dokumentaciji, drugi dokumentaciji oziroma drugih avtorskih delih) se šteje, da so v skladu z določili te pogodbe prenesene na naročnika v trenutku, ko jih pridobi izvajalec.</w:t>
      </w:r>
    </w:p>
    <w:p w14:paraId="57C35EAB" w14:textId="77777777" w:rsidR="009736E2" w:rsidRPr="009736E2" w:rsidRDefault="009736E2" w:rsidP="000E502B">
      <w:pPr>
        <w:widowControl w:val="0"/>
        <w:autoSpaceDE w:val="0"/>
        <w:autoSpaceDN w:val="0"/>
        <w:adjustRightInd w:val="0"/>
        <w:spacing w:after="0" w:line="187" w:lineRule="exact"/>
        <w:ind w:right="-2"/>
        <w:jc w:val="both"/>
        <w:rPr>
          <w:rFonts w:ascii="Arial" w:hAnsi="Arial" w:cs="Arial"/>
          <w:sz w:val="18"/>
          <w:szCs w:val="18"/>
        </w:rPr>
      </w:pPr>
    </w:p>
    <w:p w14:paraId="7D13B78F" w14:textId="77777777" w:rsidR="009736E2" w:rsidRPr="009736E2" w:rsidRDefault="009736E2" w:rsidP="000E502B">
      <w:pPr>
        <w:widowControl w:val="0"/>
        <w:overflowPunct w:val="0"/>
        <w:autoSpaceDE w:val="0"/>
        <w:autoSpaceDN w:val="0"/>
        <w:adjustRightInd w:val="0"/>
        <w:spacing w:after="0" w:line="253" w:lineRule="auto"/>
        <w:ind w:right="-2"/>
        <w:jc w:val="both"/>
        <w:rPr>
          <w:rFonts w:ascii="Arial" w:hAnsi="Arial" w:cs="Arial"/>
          <w:sz w:val="18"/>
          <w:szCs w:val="18"/>
        </w:rPr>
      </w:pPr>
      <w:r w:rsidRPr="009736E2">
        <w:rPr>
          <w:rFonts w:ascii="Arial" w:hAnsi="Arial" w:cs="Arial"/>
          <w:sz w:val="18"/>
          <w:szCs w:val="18"/>
        </w:rPr>
        <w:t>V skladu s tem členom izvajalec na naročnika prenaša vse materialne avtorske pravice in druge pravice avtorja (na projektni dokumentaciji, drugi dokumentaciji ter na vseh drugih avtorskih delih, ki nastanejo zaradi izpolnitve te pogodbe oz. v zvezi s to pogodbo).</w:t>
      </w:r>
    </w:p>
    <w:p w14:paraId="7875E94C" w14:textId="77777777" w:rsidR="009736E2" w:rsidRPr="009736E2" w:rsidRDefault="009736E2" w:rsidP="000E502B">
      <w:pPr>
        <w:widowControl w:val="0"/>
        <w:autoSpaceDE w:val="0"/>
        <w:autoSpaceDN w:val="0"/>
        <w:adjustRightInd w:val="0"/>
        <w:spacing w:after="0" w:line="187" w:lineRule="exact"/>
        <w:ind w:right="-2"/>
        <w:jc w:val="both"/>
        <w:rPr>
          <w:rFonts w:ascii="Arial" w:hAnsi="Arial" w:cs="Arial"/>
          <w:sz w:val="18"/>
          <w:szCs w:val="18"/>
        </w:rPr>
      </w:pPr>
    </w:p>
    <w:p w14:paraId="5E840EA8" w14:textId="77777777" w:rsidR="009736E2" w:rsidRPr="009736E2" w:rsidRDefault="009736E2" w:rsidP="000E502B">
      <w:pPr>
        <w:widowControl w:val="0"/>
        <w:overflowPunct w:val="0"/>
        <w:autoSpaceDE w:val="0"/>
        <w:autoSpaceDN w:val="0"/>
        <w:adjustRightInd w:val="0"/>
        <w:spacing w:after="0" w:line="234" w:lineRule="auto"/>
        <w:ind w:right="-2"/>
        <w:jc w:val="both"/>
        <w:rPr>
          <w:rFonts w:ascii="Arial" w:hAnsi="Arial" w:cs="Arial"/>
          <w:sz w:val="18"/>
          <w:szCs w:val="18"/>
        </w:rPr>
      </w:pPr>
      <w:r w:rsidRPr="009736E2">
        <w:rPr>
          <w:rFonts w:ascii="Arial" w:hAnsi="Arial" w:cs="Arial"/>
          <w:sz w:val="18"/>
          <w:szCs w:val="18"/>
        </w:rPr>
        <w:t>Izvajalec in naročnik soglašata, da lahko naročnik materialne avtorske pravice ali druge pravice avtorja, ki jih pridobi po tej pogodbi, prenese naprej na tretje osebe.</w:t>
      </w:r>
    </w:p>
    <w:p w14:paraId="0B331B3A" w14:textId="77777777" w:rsidR="009736E2" w:rsidRPr="009736E2" w:rsidRDefault="009736E2" w:rsidP="000E502B">
      <w:pPr>
        <w:widowControl w:val="0"/>
        <w:autoSpaceDE w:val="0"/>
        <w:autoSpaceDN w:val="0"/>
        <w:adjustRightInd w:val="0"/>
        <w:spacing w:after="0" w:line="155" w:lineRule="exact"/>
        <w:ind w:right="-2"/>
        <w:jc w:val="both"/>
        <w:rPr>
          <w:rFonts w:ascii="Arial" w:hAnsi="Arial" w:cs="Arial"/>
          <w:sz w:val="18"/>
          <w:szCs w:val="18"/>
        </w:rPr>
      </w:pPr>
    </w:p>
    <w:p w14:paraId="42A82B87" w14:textId="77777777" w:rsidR="009736E2" w:rsidRPr="009736E2" w:rsidRDefault="009736E2" w:rsidP="000E502B">
      <w:pPr>
        <w:widowControl w:val="0"/>
        <w:autoSpaceDE w:val="0"/>
        <w:autoSpaceDN w:val="0"/>
        <w:adjustRightInd w:val="0"/>
        <w:spacing w:after="0" w:line="240" w:lineRule="auto"/>
        <w:ind w:right="-2"/>
        <w:jc w:val="both"/>
        <w:rPr>
          <w:rFonts w:ascii="Arial" w:hAnsi="Arial" w:cs="Arial"/>
          <w:sz w:val="18"/>
          <w:szCs w:val="18"/>
        </w:rPr>
      </w:pPr>
      <w:r w:rsidRPr="009736E2">
        <w:rPr>
          <w:rFonts w:ascii="Arial" w:hAnsi="Arial" w:cs="Arial"/>
          <w:sz w:val="18"/>
          <w:szCs w:val="18"/>
        </w:rPr>
        <w:t>Moralne avtorske pravice ostanejo avtorju skladno z Zakonom o avtorskih in sorodnih pravicah.</w:t>
      </w:r>
    </w:p>
    <w:p w14:paraId="489AC15E" w14:textId="77777777" w:rsidR="009736E2" w:rsidRPr="009736E2" w:rsidRDefault="009736E2" w:rsidP="000E502B">
      <w:pPr>
        <w:widowControl w:val="0"/>
        <w:autoSpaceDE w:val="0"/>
        <w:autoSpaceDN w:val="0"/>
        <w:adjustRightInd w:val="0"/>
        <w:spacing w:after="0" w:line="202" w:lineRule="exact"/>
        <w:ind w:right="-2"/>
        <w:jc w:val="both"/>
        <w:rPr>
          <w:rFonts w:ascii="Arial" w:hAnsi="Arial" w:cs="Arial"/>
          <w:sz w:val="18"/>
          <w:szCs w:val="18"/>
        </w:rPr>
      </w:pPr>
    </w:p>
    <w:p w14:paraId="73F91F7E" w14:textId="77777777" w:rsidR="009736E2" w:rsidRPr="009736E2" w:rsidRDefault="009736E2" w:rsidP="000E502B">
      <w:pPr>
        <w:widowControl w:val="0"/>
        <w:overflowPunct w:val="0"/>
        <w:autoSpaceDE w:val="0"/>
        <w:autoSpaceDN w:val="0"/>
        <w:adjustRightInd w:val="0"/>
        <w:spacing w:after="0" w:line="260" w:lineRule="auto"/>
        <w:ind w:right="-2"/>
        <w:jc w:val="both"/>
        <w:rPr>
          <w:rFonts w:ascii="Arial" w:hAnsi="Arial" w:cs="Arial"/>
          <w:sz w:val="18"/>
          <w:szCs w:val="18"/>
        </w:rPr>
      </w:pPr>
      <w:r w:rsidRPr="009736E2">
        <w:rPr>
          <w:rFonts w:ascii="Arial" w:hAnsi="Arial" w:cs="Arial"/>
          <w:sz w:val="18"/>
          <w:szCs w:val="18"/>
        </w:rPr>
        <w:t>Pogodbeni stranki soglašata, da skupna pogodbena vrednost za izvedbo del, ki so predmet te pogodbe, ki je navedena v 4. členu te pogodbe, vsebuje znesek avtorskega honorarja, zaradi česar za prenos materialnih avtorskih pravic in drugih pravic avtorja po tej pogodbi naročnik izvajalcu ne dolguje dodatnega plačila.</w:t>
      </w:r>
    </w:p>
    <w:p w14:paraId="373A17A4"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4AA9B396" w14:textId="77777777" w:rsidR="009736E2" w:rsidRPr="009736E2" w:rsidRDefault="009736E2" w:rsidP="009736E2">
      <w:pPr>
        <w:widowControl w:val="0"/>
        <w:numPr>
          <w:ilvl w:val="0"/>
          <w:numId w:val="36"/>
        </w:numPr>
        <w:autoSpaceDE w:val="0"/>
        <w:autoSpaceDN w:val="0"/>
        <w:adjustRightInd w:val="0"/>
        <w:spacing w:after="0" w:line="259" w:lineRule="auto"/>
        <w:jc w:val="both"/>
        <w:rPr>
          <w:rFonts w:ascii="Arial" w:hAnsi="Arial" w:cs="Arial"/>
          <w:b/>
          <w:bCs/>
          <w:sz w:val="18"/>
          <w:szCs w:val="18"/>
        </w:rPr>
      </w:pPr>
      <w:r w:rsidRPr="009736E2">
        <w:rPr>
          <w:rFonts w:ascii="Arial" w:hAnsi="Arial" w:cs="Arial"/>
          <w:b/>
          <w:bCs/>
          <w:sz w:val="18"/>
          <w:szCs w:val="18"/>
        </w:rPr>
        <w:t>ZAVAROVANJA</w:t>
      </w:r>
    </w:p>
    <w:p w14:paraId="6B5B667E" w14:textId="77777777" w:rsidR="009736E2" w:rsidRPr="009736E2" w:rsidRDefault="009736E2" w:rsidP="009736E2">
      <w:pPr>
        <w:widowControl w:val="0"/>
        <w:autoSpaceDE w:val="0"/>
        <w:autoSpaceDN w:val="0"/>
        <w:adjustRightInd w:val="0"/>
        <w:spacing w:after="0"/>
        <w:ind w:left="4500"/>
        <w:jc w:val="both"/>
        <w:rPr>
          <w:rFonts w:ascii="Arial" w:hAnsi="Arial" w:cs="Arial"/>
          <w:sz w:val="18"/>
          <w:szCs w:val="18"/>
        </w:rPr>
      </w:pPr>
      <w:r w:rsidRPr="009736E2">
        <w:rPr>
          <w:rFonts w:ascii="Arial" w:hAnsi="Arial" w:cs="Arial"/>
          <w:sz w:val="18"/>
          <w:szCs w:val="18"/>
        </w:rPr>
        <w:t>13. člen</w:t>
      </w:r>
    </w:p>
    <w:p w14:paraId="2C77EA48"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0F63A566"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 xml:space="preserve">Izvajalec ima projektantsko odgovornost zavarovano za škodo, ki bi utegnila nastani naročniku in tretjim v zvezi z opravljanjem njegove dejavnosti pri zavarovalnici </w:t>
      </w:r>
      <w:r w:rsidRPr="009736E2">
        <w:rPr>
          <w:rFonts w:ascii="Arial" w:hAnsi="Arial" w:cs="Arial"/>
          <w:i/>
          <w:iCs/>
          <w:color w:val="808080"/>
          <w:sz w:val="18"/>
          <w:szCs w:val="18"/>
        </w:rPr>
        <w:t xml:space="preserve">(navedba zavarovalnice) </w:t>
      </w:r>
      <w:r w:rsidRPr="009736E2">
        <w:rPr>
          <w:rFonts w:ascii="Arial" w:hAnsi="Arial" w:cs="Arial"/>
          <w:sz w:val="18"/>
          <w:szCs w:val="18"/>
        </w:rPr>
        <w:t xml:space="preserve">za zavarovalno vsoto </w:t>
      </w:r>
      <w:r w:rsidRPr="009736E2">
        <w:rPr>
          <w:rFonts w:ascii="Arial" w:hAnsi="Arial" w:cs="Arial"/>
          <w:i/>
          <w:iCs/>
          <w:color w:val="808080"/>
          <w:sz w:val="18"/>
          <w:szCs w:val="18"/>
        </w:rPr>
        <w:t xml:space="preserve">(navedba zavarovalne vsote) </w:t>
      </w:r>
      <w:r w:rsidRPr="009736E2">
        <w:rPr>
          <w:rFonts w:ascii="Arial" w:hAnsi="Arial" w:cs="Arial"/>
          <w:sz w:val="18"/>
          <w:szCs w:val="18"/>
        </w:rPr>
        <w:t>EUR. Fotokopija zavarovalne police je sestavni del te pogodbe.</w:t>
      </w:r>
    </w:p>
    <w:p w14:paraId="7CCCFA57" w14:textId="77777777" w:rsidR="009736E2" w:rsidRDefault="009736E2" w:rsidP="009736E2">
      <w:pPr>
        <w:widowControl w:val="0"/>
        <w:overflowPunct w:val="0"/>
        <w:autoSpaceDE w:val="0"/>
        <w:autoSpaceDN w:val="0"/>
        <w:adjustRightInd w:val="0"/>
        <w:spacing w:after="0"/>
        <w:ind w:right="850"/>
        <w:jc w:val="both"/>
        <w:rPr>
          <w:rFonts w:ascii="Arial" w:hAnsi="Arial" w:cs="Arial"/>
          <w:sz w:val="18"/>
          <w:szCs w:val="18"/>
        </w:rPr>
      </w:pPr>
    </w:p>
    <w:p w14:paraId="479B2362" w14:textId="77777777" w:rsidR="000E502B" w:rsidRPr="009736E2" w:rsidRDefault="000E502B" w:rsidP="009736E2">
      <w:pPr>
        <w:widowControl w:val="0"/>
        <w:overflowPunct w:val="0"/>
        <w:autoSpaceDE w:val="0"/>
        <w:autoSpaceDN w:val="0"/>
        <w:adjustRightInd w:val="0"/>
        <w:spacing w:after="0"/>
        <w:ind w:right="850"/>
        <w:jc w:val="both"/>
        <w:rPr>
          <w:rFonts w:ascii="Arial" w:hAnsi="Arial" w:cs="Arial"/>
          <w:sz w:val="18"/>
          <w:szCs w:val="18"/>
        </w:rPr>
      </w:pPr>
    </w:p>
    <w:p w14:paraId="5EACD5F6" w14:textId="77777777" w:rsidR="009736E2" w:rsidRPr="009736E2" w:rsidRDefault="009736E2" w:rsidP="009736E2">
      <w:pPr>
        <w:widowControl w:val="0"/>
        <w:autoSpaceDE w:val="0"/>
        <w:autoSpaceDN w:val="0"/>
        <w:adjustRightInd w:val="0"/>
        <w:spacing w:after="0"/>
        <w:ind w:left="4500"/>
        <w:jc w:val="both"/>
        <w:rPr>
          <w:rFonts w:ascii="Arial" w:hAnsi="Arial" w:cs="Arial"/>
          <w:sz w:val="18"/>
          <w:szCs w:val="18"/>
        </w:rPr>
      </w:pPr>
      <w:r w:rsidRPr="009736E2">
        <w:rPr>
          <w:rFonts w:ascii="Arial" w:hAnsi="Arial" w:cs="Arial"/>
          <w:sz w:val="18"/>
          <w:szCs w:val="18"/>
        </w:rPr>
        <w:lastRenderedPageBreak/>
        <w:t xml:space="preserve"> 14. člen</w:t>
      </w:r>
    </w:p>
    <w:p w14:paraId="27993009" w14:textId="77777777" w:rsidR="009736E2" w:rsidRPr="009736E2" w:rsidRDefault="009736E2" w:rsidP="009736E2">
      <w:pPr>
        <w:widowControl w:val="0"/>
        <w:overflowPunct w:val="0"/>
        <w:autoSpaceDE w:val="0"/>
        <w:autoSpaceDN w:val="0"/>
        <w:adjustRightInd w:val="0"/>
        <w:spacing w:after="0"/>
        <w:ind w:right="850"/>
        <w:jc w:val="both"/>
        <w:rPr>
          <w:rFonts w:ascii="Arial" w:hAnsi="Arial" w:cs="Arial"/>
          <w:sz w:val="18"/>
          <w:szCs w:val="18"/>
        </w:rPr>
      </w:pPr>
    </w:p>
    <w:p w14:paraId="3AD491CD"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 xml:space="preserve">Izvajalec mora ob sklenitvi pogodbe, kot pogoj za veljavnost pogodbe, naročniku skupaj s podpisano pogodbo izročiti zavarovanje za dobro izvedbo pogodbenih obveznosti v višini 10% pogodbene cene (z DDV), v obliki menične izjave in bianco menice, skladno z vzorcem iz razpisne dokumentacije in skladno s to pogodbo. </w:t>
      </w:r>
      <w:r w:rsidRPr="009736E2">
        <w:rPr>
          <w:rFonts w:ascii="Arial" w:eastAsia="Arial Unicode MS" w:hAnsi="Arial" w:cs="Arial"/>
          <w:sz w:val="18"/>
          <w:szCs w:val="18"/>
        </w:rPr>
        <w:t xml:space="preserve">Menica in menična izjava sta nepreklicni in brezpogojni. Naročnik ima pooblastilo Izvajalca, da izpolni menico s klavzulo »brez protesta«, menica je plačljiva na prvi poziv. </w:t>
      </w:r>
    </w:p>
    <w:p w14:paraId="07EA38B9"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p>
    <w:p w14:paraId="3F8EBD1E"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Zavarovanje je predmet unovčitve po tej pogodbi v primeru:</w:t>
      </w:r>
    </w:p>
    <w:p w14:paraId="61F9EC4E" w14:textId="77777777" w:rsidR="009736E2" w:rsidRPr="009736E2" w:rsidRDefault="009736E2" w:rsidP="000E502B">
      <w:pPr>
        <w:widowControl w:val="0"/>
        <w:numPr>
          <w:ilvl w:val="0"/>
          <w:numId w:val="33"/>
        </w:numPr>
        <w:overflowPunct w:val="0"/>
        <w:autoSpaceDE w:val="0"/>
        <w:autoSpaceDN w:val="0"/>
        <w:adjustRightInd w:val="0"/>
        <w:spacing w:after="0" w:line="259" w:lineRule="auto"/>
        <w:ind w:right="-2"/>
        <w:jc w:val="both"/>
        <w:rPr>
          <w:rFonts w:ascii="Arial" w:hAnsi="Arial" w:cs="Arial"/>
          <w:sz w:val="18"/>
          <w:szCs w:val="18"/>
        </w:rPr>
      </w:pPr>
      <w:r w:rsidRPr="009736E2">
        <w:rPr>
          <w:rFonts w:ascii="Arial" w:hAnsi="Arial" w:cs="Arial"/>
          <w:sz w:val="18"/>
          <w:szCs w:val="18"/>
        </w:rPr>
        <w:t>če izbrani ponudnik ne bo pričel izvajati svojih pogodbenih obveznosti v skladu z določili pogodbe ali</w:t>
      </w:r>
    </w:p>
    <w:p w14:paraId="4BEB6652" w14:textId="77777777" w:rsidR="009736E2" w:rsidRPr="009736E2" w:rsidRDefault="009736E2" w:rsidP="000E502B">
      <w:pPr>
        <w:widowControl w:val="0"/>
        <w:numPr>
          <w:ilvl w:val="0"/>
          <w:numId w:val="33"/>
        </w:numPr>
        <w:overflowPunct w:val="0"/>
        <w:autoSpaceDE w:val="0"/>
        <w:autoSpaceDN w:val="0"/>
        <w:adjustRightInd w:val="0"/>
        <w:spacing w:after="0" w:line="259" w:lineRule="auto"/>
        <w:ind w:right="-2"/>
        <w:jc w:val="both"/>
        <w:rPr>
          <w:rFonts w:ascii="Arial" w:hAnsi="Arial" w:cs="Arial"/>
          <w:sz w:val="18"/>
          <w:szCs w:val="18"/>
        </w:rPr>
      </w:pPr>
      <w:r w:rsidRPr="009736E2">
        <w:rPr>
          <w:rFonts w:ascii="Arial" w:hAnsi="Arial" w:cs="Arial"/>
          <w:sz w:val="18"/>
          <w:szCs w:val="18"/>
        </w:rPr>
        <w:t>če izbrani ponudnik ne bo izpolnil svojih pogodbenih obveznosti v skladu z določili pogodbe ali</w:t>
      </w:r>
    </w:p>
    <w:p w14:paraId="20C1268A" w14:textId="77777777" w:rsidR="009736E2" w:rsidRPr="009736E2" w:rsidRDefault="009736E2" w:rsidP="000E502B">
      <w:pPr>
        <w:widowControl w:val="0"/>
        <w:numPr>
          <w:ilvl w:val="0"/>
          <w:numId w:val="33"/>
        </w:numPr>
        <w:overflowPunct w:val="0"/>
        <w:autoSpaceDE w:val="0"/>
        <w:autoSpaceDN w:val="0"/>
        <w:adjustRightInd w:val="0"/>
        <w:spacing w:after="0" w:line="259" w:lineRule="auto"/>
        <w:ind w:right="-2"/>
        <w:jc w:val="both"/>
        <w:rPr>
          <w:rFonts w:ascii="Arial" w:hAnsi="Arial" w:cs="Arial"/>
          <w:sz w:val="18"/>
          <w:szCs w:val="18"/>
        </w:rPr>
      </w:pPr>
      <w:r w:rsidRPr="009736E2">
        <w:rPr>
          <w:rFonts w:ascii="Arial" w:hAnsi="Arial" w:cs="Arial"/>
          <w:sz w:val="18"/>
          <w:szCs w:val="18"/>
        </w:rPr>
        <w:t>če izbrani ponudnik ne bo pravočasno izpolnil svojih pogodbenih obveznosti v skladu z določili pogodbe ali</w:t>
      </w:r>
    </w:p>
    <w:p w14:paraId="2CF0524D" w14:textId="77777777" w:rsidR="009736E2" w:rsidRPr="009736E2" w:rsidRDefault="009736E2" w:rsidP="000E502B">
      <w:pPr>
        <w:widowControl w:val="0"/>
        <w:numPr>
          <w:ilvl w:val="0"/>
          <w:numId w:val="33"/>
        </w:numPr>
        <w:overflowPunct w:val="0"/>
        <w:autoSpaceDE w:val="0"/>
        <w:autoSpaceDN w:val="0"/>
        <w:adjustRightInd w:val="0"/>
        <w:spacing w:after="0" w:line="259" w:lineRule="auto"/>
        <w:ind w:right="-2"/>
        <w:jc w:val="both"/>
        <w:rPr>
          <w:rFonts w:ascii="Arial" w:hAnsi="Arial" w:cs="Arial"/>
          <w:sz w:val="18"/>
          <w:szCs w:val="18"/>
        </w:rPr>
      </w:pPr>
      <w:r w:rsidRPr="009736E2">
        <w:rPr>
          <w:rFonts w:ascii="Arial" w:hAnsi="Arial" w:cs="Arial"/>
          <w:sz w:val="18"/>
          <w:szCs w:val="18"/>
        </w:rPr>
        <w:t>če izbrani ponudnik ne bo pravilno izpolnil svojih pogodbenih obveznosti v skladu z določili pogodbe ali</w:t>
      </w:r>
    </w:p>
    <w:p w14:paraId="1A922978" w14:textId="77777777" w:rsidR="009736E2" w:rsidRPr="009736E2" w:rsidRDefault="009736E2" w:rsidP="000E502B">
      <w:pPr>
        <w:widowControl w:val="0"/>
        <w:numPr>
          <w:ilvl w:val="0"/>
          <w:numId w:val="33"/>
        </w:numPr>
        <w:overflowPunct w:val="0"/>
        <w:autoSpaceDE w:val="0"/>
        <w:autoSpaceDN w:val="0"/>
        <w:adjustRightInd w:val="0"/>
        <w:spacing w:after="0" w:line="259" w:lineRule="auto"/>
        <w:ind w:right="-2"/>
        <w:jc w:val="both"/>
        <w:rPr>
          <w:rFonts w:ascii="Arial" w:hAnsi="Arial" w:cs="Arial"/>
          <w:sz w:val="18"/>
          <w:szCs w:val="18"/>
        </w:rPr>
      </w:pPr>
      <w:r w:rsidRPr="009736E2">
        <w:rPr>
          <w:rFonts w:ascii="Arial" w:hAnsi="Arial" w:cs="Arial"/>
          <w:sz w:val="18"/>
          <w:szCs w:val="18"/>
        </w:rPr>
        <w:t>če bo izbrani ponudnik prenehal izpolnjevati svoje pogodbene obveznosti v skladu z določili pogodbe.</w:t>
      </w:r>
    </w:p>
    <w:p w14:paraId="744D9DBB"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p>
    <w:p w14:paraId="60A91787"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Če se bodo med trajanjem te pogodbe spremenili roki za izvedbo posla, vrsta blaga ali storitve, kakovost in količina, bo moral ponudnik temu ustrezno spremeniti tudi zavarovanje oziroma podaljšati njegovo veljavnost.</w:t>
      </w:r>
    </w:p>
    <w:p w14:paraId="51F874FA" w14:textId="77777777" w:rsidR="009736E2" w:rsidRPr="009736E2" w:rsidRDefault="009736E2" w:rsidP="009736E2">
      <w:pPr>
        <w:widowControl w:val="0"/>
        <w:overflowPunct w:val="0"/>
        <w:autoSpaceDE w:val="0"/>
        <w:autoSpaceDN w:val="0"/>
        <w:adjustRightInd w:val="0"/>
        <w:spacing w:after="0"/>
        <w:ind w:right="800"/>
        <w:jc w:val="both"/>
        <w:rPr>
          <w:rFonts w:ascii="Arial" w:hAnsi="Arial" w:cs="Arial"/>
          <w:sz w:val="18"/>
          <w:szCs w:val="18"/>
        </w:rPr>
      </w:pPr>
    </w:p>
    <w:p w14:paraId="43AC79FB" w14:textId="77777777" w:rsidR="009736E2" w:rsidRPr="009736E2" w:rsidRDefault="009736E2" w:rsidP="009736E2">
      <w:pPr>
        <w:widowControl w:val="0"/>
        <w:numPr>
          <w:ilvl w:val="0"/>
          <w:numId w:val="36"/>
        </w:numPr>
        <w:autoSpaceDE w:val="0"/>
        <w:autoSpaceDN w:val="0"/>
        <w:adjustRightInd w:val="0"/>
        <w:spacing w:after="0" w:line="259" w:lineRule="auto"/>
        <w:jc w:val="both"/>
        <w:rPr>
          <w:rFonts w:ascii="Arial" w:hAnsi="Arial" w:cs="Arial"/>
          <w:b/>
          <w:bCs/>
          <w:sz w:val="18"/>
          <w:szCs w:val="18"/>
        </w:rPr>
      </w:pPr>
      <w:r w:rsidRPr="009736E2">
        <w:rPr>
          <w:rFonts w:ascii="Arial" w:hAnsi="Arial" w:cs="Arial"/>
          <w:b/>
          <w:bCs/>
          <w:sz w:val="18"/>
          <w:szCs w:val="18"/>
        </w:rPr>
        <w:t>VIŠJA SILA</w:t>
      </w:r>
    </w:p>
    <w:p w14:paraId="4AD05FE2" w14:textId="77777777" w:rsidR="009736E2" w:rsidRPr="009736E2" w:rsidRDefault="009736E2" w:rsidP="009736E2">
      <w:pPr>
        <w:widowControl w:val="0"/>
        <w:autoSpaceDE w:val="0"/>
        <w:autoSpaceDN w:val="0"/>
        <w:adjustRightInd w:val="0"/>
        <w:spacing w:after="0"/>
        <w:ind w:left="4500"/>
        <w:jc w:val="both"/>
        <w:rPr>
          <w:rFonts w:ascii="Arial" w:hAnsi="Arial" w:cs="Arial"/>
          <w:sz w:val="18"/>
          <w:szCs w:val="18"/>
        </w:rPr>
      </w:pPr>
      <w:r w:rsidRPr="009736E2">
        <w:rPr>
          <w:rFonts w:ascii="Arial" w:hAnsi="Arial" w:cs="Arial"/>
          <w:sz w:val="18"/>
          <w:szCs w:val="18"/>
        </w:rPr>
        <w:t>15. člen</w:t>
      </w:r>
    </w:p>
    <w:p w14:paraId="36FB48CE"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6124C94C"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Nobena pogodbena stranka ne bo odgovorna za neizpolnitev obveznosti iz pogodbe, ki bi nastala zaradi višje sile. Višja sila so dogodki, ki jih ni zakrivila nobena od pogodbenih strank, niti jih ni bilo mogoče predvideti v času sklenitve pogodbe, ter bistveno vplivajo na zmožnost ene ali druge pogodbene stranke, da izpolni pogodbene obveznosti, oziroma so to dogodki, ki jih prizna pristojno sodišče.</w:t>
      </w:r>
    </w:p>
    <w:p w14:paraId="5B4B46DE"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p>
    <w:p w14:paraId="71EA9FD1"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V primeru, da je katera pogodbena stranka motena zaradi višje sile, je dolžna o tem obvestiti nasprotno stranko v roku 24 ur, v tem obvestilu pa mora podrobno navesti vzrok višje sile in določiti naknadni rok za izpolnitev svojih pogodbenih obveznosti.</w:t>
      </w:r>
    </w:p>
    <w:p w14:paraId="510207B7"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p>
    <w:p w14:paraId="55EEDBCF"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Pogodbena stranka, prizadeta z višjo silo, mora dokazati primer višje sile z dokumenti, ki jih potrdi pristojen organ.</w:t>
      </w:r>
    </w:p>
    <w:p w14:paraId="4773765B" w14:textId="77777777" w:rsidR="009736E2" w:rsidRPr="009736E2" w:rsidRDefault="009736E2" w:rsidP="000E502B">
      <w:pPr>
        <w:widowControl w:val="0"/>
        <w:overflowPunct w:val="0"/>
        <w:autoSpaceDE w:val="0"/>
        <w:autoSpaceDN w:val="0"/>
        <w:adjustRightInd w:val="0"/>
        <w:spacing w:after="0"/>
        <w:ind w:right="-2"/>
        <w:jc w:val="both"/>
        <w:rPr>
          <w:rFonts w:ascii="Arial" w:hAnsi="Arial" w:cs="Arial"/>
          <w:sz w:val="18"/>
          <w:szCs w:val="18"/>
        </w:rPr>
      </w:pPr>
    </w:p>
    <w:p w14:paraId="43B13E97" w14:textId="61993E07" w:rsidR="009736E2" w:rsidRDefault="009736E2" w:rsidP="00C52913">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Pogodbeni in plačilni roki se v tem primeru podaljšajo, kar pogodbeni stranki dogovorita z aneksom k tej pogodbi.</w:t>
      </w:r>
    </w:p>
    <w:p w14:paraId="72E93A1B" w14:textId="77777777" w:rsidR="00A645D8" w:rsidRPr="009736E2" w:rsidRDefault="00A645D8" w:rsidP="009736E2">
      <w:pPr>
        <w:widowControl w:val="0"/>
        <w:autoSpaceDE w:val="0"/>
        <w:autoSpaceDN w:val="0"/>
        <w:adjustRightInd w:val="0"/>
        <w:spacing w:after="0"/>
        <w:jc w:val="both"/>
        <w:rPr>
          <w:rFonts w:ascii="Arial" w:hAnsi="Arial" w:cs="Arial"/>
          <w:sz w:val="18"/>
          <w:szCs w:val="18"/>
        </w:rPr>
      </w:pPr>
    </w:p>
    <w:p w14:paraId="01BAF84F" w14:textId="77777777" w:rsidR="009736E2" w:rsidRPr="009736E2" w:rsidRDefault="009736E2" w:rsidP="009736E2">
      <w:pPr>
        <w:widowControl w:val="0"/>
        <w:numPr>
          <w:ilvl w:val="0"/>
          <w:numId w:val="36"/>
        </w:numPr>
        <w:autoSpaceDE w:val="0"/>
        <w:autoSpaceDN w:val="0"/>
        <w:adjustRightInd w:val="0"/>
        <w:spacing w:after="0" w:line="259" w:lineRule="auto"/>
        <w:jc w:val="both"/>
        <w:rPr>
          <w:rFonts w:ascii="Arial" w:hAnsi="Arial" w:cs="Arial"/>
          <w:b/>
          <w:bCs/>
          <w:sz w:val="18"/>
          <w:szCs w:val="18"/>
        </w:rPr>
      </w:pPr>
      <w:r w:rsidRPr="009736E2">
        <w:rPr>
          <w:rFonts w:ascii="Arial" w:hAnsi="Arial" w:cs="Arial"/>
          <w:b/>
          <w:bCs/>
          <w:sz w:val="18"/>
          <w:szCs w:val="18"/>
        </w:rPr>
        <w:t>ODSTOP OD POGODBE</w:t>
      </w:r>
    </w:p>
    <w:p w14:paraId="7CD48CD1" w14:textId="77777777" w:rsidR="009736E2" w:rsidRPr="009736E2" w:rsidRDefault="009736E2" w:rsidP="009736E2">
      <w:pPr>
        <w:widowControl w:val="0"/>
        <w:autoSpaceDE w:val="0"/>
        <w:autoSpaceDN w:val="0"/>
        <w:adjustRightInd w:val="0"/>
        <w:spacing w:after="0"/>
        <w:ind w:left="4520"/>
        <w:jc w:val="both"/>
        <w:rPr>
          <w:rFonts w:ascii="Arial" w:hAnsi="Arial" w:cs="Arial"/>
          <w:sz w:val="18"/>
          <w:szCs w:val="18"/>
        </w:rPr>
      </w:pPr>
      <w:r w:rsidRPr="009736E2">
        <w:rPr>
          <w:rFonts w:ascii="Arial" w:hAnsi="Arial" w:cs="Arial"/>
          <w:sz w:val="18"/>
          <w:szCs w:val="18"/>
        </w:rPr>
        <w:t>16. člen</w:t>
      </w:r>
    </w:p>
    <w:p w14:paraId="012B2EE2" w14:textId="77777777" w:rsidR="009736E2" w:rsidRPr="009736E2" w:rsidRDefault="009736E2" w:rsidP="009736E2">
      <w:pPr>
        <w:widowControl w:val="0"/>
        <w:overflowPunct w:val="0"/>
        <w:autoSpaceDE w:val="0"/>
        <w:autoSpaceDN w:val="0"/>
        <w:adjustRightInd w:val="0"/>
        <w:spacing w:after="0"/>
        <w:ind w:right="800"/>
        <w:jc w:val="both"/>
        <w:rPr>
          <w:rFonts w:ascii="Arial" w:hAnsi="Arial" w:cs="Arial"/>
          <w:sz w:val="18"/>
          <w:szCs w:val="18"/>
        </w:rPr>
      </w:pPr>
    </w:p>
    <w:p w14:paraId="70B24F5E" w14:textId="77777777" w:rsidR="009736E2" w:rsidRPr="009736E2" w:rsidRDefault="009736E2" w:rsidP="00C52913">
      <w:pPr>
        <w:widowControl w:val="0"/>
        <w:overflowPunct w:val="0"/>
        <w:autoSpaceDE w:val="0"/>
        <w:autoSpaceDN w:val="0"/>
        <w:adjustRightInd w:val="0"/>
        <w:spacing w:after="0"/>
        <w:ind w:left="20" w:right="-2"/>
        <w:jc w:val="both"/>
        <w:rPr>
          <w:rFonts w:ascii="Arial" w:hAnsi="Arial" w:cs="Arial"/>
          <w:sz w:val="18"/>
          <w:szCs w:val="18"/>
        </w:rPr>
      </w:pPr>
      <w:r w:rsidRPr="009736E2">
        <w:rPr>
          <w:rFonts w:ascii="Arial" w:hAnsi="Arial" w:cs="Arial"/>
          <w:sz w:val="18"/>
          <w:szCs w:val="18"/>
        </w:rPr>
        <w:t>Če pride do prekinitve dobave oziroma do razdrtja pogodbe po krivdi ene od pogodbenih strank, nosi nastale stroške tista pogodbena stranka, ki je povzročila prekinitev dobave ali razdrtje pogodbe.</w:t>
      </w:r>
    </w:p>
    <w:p w14:paraId="039BBCFE" w14:textId="77777777" w:rsidR="009736E2" w:rsidRPr="009736E2" w:rsidRDefault="009736E2" w:rsidP="00C52913">
      <w:pPr>
        <w:widowControl w:val="0"/>
        <w:autoSpaceDE w:val="0"/>
        <w:autoSpaceDN w:val="0"/>
        <w:adjustRightInd w:val="0"/>
        <w:spacing w:after="0"/>
        <w:ind w:right="-2"/>
        <w:jc w:val="both"/>
        <w:rPr>
          <w:rFonts w:ascii="Arial" w:hAnsi="Arial" w:cs="Arial"/>
          <w:sz w:val="18"/>
          <w:szCs w:val="18"/>
        </w:rPr>
      </w:pPr>
    </w:p>
    <w:p w14:paraId="08AE1440" w14:textId="77777777" w:rsidR="009736E2" w:rsidRPr="009736E2" w:rsidRDefault="009736E2" w:rsidP="00C52913">
      <w:pPr>
        <w:widowControl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Naročnik ima pravico odstopiti od pogodbe kadarkoli, brez posledic za naročnika, če:</w:t>
      </w:r>
    </w:p>
    <w:p w14:paraId="194B82AA" w14:textId="77777777" w:rsidR="009736E2" w:rsidRPr="009736E2" w:rsidRDefault="009736E2" w:rsidP="00C52913">
      <w:pPr>
        <w:pStyle w:val="ListParagraph"/>
        <w:widowControl w:val="0"/>
        <w:numPr>
          <w:ilvl w:val="0"/>
          <w:numId w:val="39"/>
        </w:numPr>
        <w:autoSpaceDE w:val="0"/>
        <w:autoSpaceDN w:val="0"/>
        <w:adjustRightInd w:val="0"/>
        <w:spacing w:after="0" w:line="259" w:lineRule="auto"/>
        <w:ind w:right="-2"/>
        <w:contextualSpacing w:val="0"/>
        <w:jc w:val="both"/>
        <w:rPr>
          <w:rFonts w:ascii="Arial" w:hAnsi="Arial" w:cs="Arial"/>
          <w:sz w:val="18"/>
          <w:szCs w:val="18"/>
        </w:rPr>
      </w:pPr>
      <w:r w:rsidRPr="009736E2">
        <w:rPr>
          <w:rFonts w:ascii="Arial" w:hAnsi="Arial" w:cs="Arial"/>
          <w:sz w:val="18"/>
          <w:szCs w:val="18"/>
        </w:rPr>
        <w:t>pride izvajalec v takšno finančno situacijo, ki bi mu onemogočila izvedbo pogodbenih obveznosti,</w:t>
      </w:r>
    </w:p>
    <w:p w14:paraId="00E07C11" w14:textId="77777777" w:rsidR="009736E2" w:rsidRPr="009736E2" w:rsidRDefault="009736E2" w:rsidP="00C52913">
      <w:pPr>
        <w:pStyle w:val="ListParagraph"/>
        <w:widowControl w:val="0"/>
        <w:numPr>
          <w:ilvl w:val="0"/>
          <w:numId w:val="39"/>
        </w:numPr>
        <w:autoSpaceDE w:val="0"/>
        <w:autoSpaceDN w:val="0"/>
        <w:adjustRightInd w:val="0"/>
        <w:spacing w:after="0" w:line="259" w:lineRule="auto"/>
        <w:ind w:right="-2"/>
        <w:contextualSpacing w:val="0"/>
        <w:jc w:val="both"/>
        <w:rPr>
          <w:rFonts w:ascii="Arial" w:hAnsi="Arial" w:cs="Arial"/>
          <w:sz w:val="18"/>
          <w:szCs w:val="18"/>
        </w:rPr>
      </w:pPr>
      <w:r w:rsidRPr="009736E2">
        <w:rPr>
          <w:rFonts w:ascii="Arial" w:hAnsi="Arial" w:cs="Arial"/>
          <w:sz w:val="18"/>
          <w:szCs w:val="18"/>
        </w:rPr>
        <w:t>izvajalec po svoji krivdi v roku 14 dni od veljavnosti pogodbe ne prične izvajati pogodbenih aktivnosti, kar izkazuje riziko nedokončanja pogodbenih obveznosti skladno s terminskim planom in končnim rokom,</w:t>
      </w:r>
    </w:p>
    <w:p w14:paraId="3F045684" w14:textId="77777777" w:rsidR="009736E2" w:rsidRPr="009736E2" w:rsidRDefault="009736E2" w:rsidP="00C52913">
      <w:pPr>
        <w:pStyle w:val="ListParagraph"/>
        <w:widowControl w:val="0"/>
        <w:numPr>
          <w:ilvl w:val="0"/>
          <w:numId w:val="39"/>
        </w:numPr>
        <w:autoSpaceDE w:val="0"/>
        <w:autoSpaceDN w:val="0"/>
        <w:adjustRightInd w:val="0"/>
        <w:spacing w:after="0" w:line="259" w:lineRule="auto"/>
        <w:ind w:right="-2"/>
        <w:contextualSpacing w:val="0"/>
        <w:jc w:val="both"/>
        <w:rPr>
          <w:rFonts w:ascii="Arial" w:hAnsi="Arial" w:cs="Arial"/>
          <w:sz w:val="18"/>
          <w:szCs w:val="18"/>
        </w:rPr>
      </w:pPr>
      <w:r w:rsidRPr="009736E2">
        <w:rPr>
          <w:rFonts w:ascii="Arial" w:hAnsi="Arial" w:cs="Arial"/>
          <w:sz w:val="18"/>
          <w:szCs w:val="18"/>
        </w:rPr>
        <w:t>je očitno, da izvajalec ne bo izvedel storitve v skladu z določili te pogodbe oziroma v skladu z dokumentacijo v zvezi z oddajo javnega naročila,</w:t>
      </w:r>
    </w:p>
    <w:p w14:paraId="2477E497" w14:textId="77777777" w:rsidR="009736E2" w:rsidRPr="009736E2" w:rsidRDefault="009736E2" w:rsidP="00C52913">
      <w:pPr>
        <w:pStyle w:val="ListParagraph"/>
        <w:widowControl w:val="0"/>
        <w:numPr>
          <w:ilvl w:val="0"/>
          <w:numId w:val="39"/>
        </w:numPr>
        <w:autoSpaceDE w:val="0"/>
        <w:autoSpaceDN w:val="0"/>
        <w:adjustRightInd w:val="0"/>
        <w:spacing w:after="0" w:line="259" w:lineRule="auto"/>
        <w:ind w:right="-2"/>
        <w:contextualSpacing w:val="0"/>
        <w:jc w:val="both"/>
        <w:rPr>
          <w:rFonts w:ascii="Arial" w:hAnsi="Arial" w:cs="Arial"/>
          <w:sz w:val="18"/>
          <w:szCs w:val="18"/>
        </w:rPr>
      </w:pPr>
      <w:r w:rsidRPr="009736E2">
        <w:rPr>
          <w:rFonts w:ascii="Arial" w:hAnsi="Arial" w:cs="Arial"/>
          <w:sz w:val="18"/>
          <w:szCs w:val="18"/>
        </w:rPr>
        <w:t>izvajalec svojih obveznosti po pogodbi ne dokonča pravočasno oz. le-teh ne izvaja skladno                        s terminskim planom,</w:t>
      </w:r>
    </w:p>
    <w:p w14:paraId="2689439B" w14:textId="77777777" w:rsidR="009736E2" w:rsidRPr="009736E2" w:rsidRDefault="009736E2" w:rsidP="00C52913">
      <w:pPr>
        <w:pStyle w:val="ListParagraph"/>
        <w:widowControl w:val="0"/>
        <w:numPr>
          <w:ilvl w:val="0"/>
          <w:numId w:val="39"/>
        </w:numPr>
        <w:autoSpaceDE w:val="0"/>
        <w:autoSpaceDN w:val="0"/>
        <w:adjustRightInd w:val="0"/>
        <w:spacing w:after="0" w:line="259" w:lineRule="auto"/>
        <w:ind w:right="-2"/>
        <w:contextualSpacing w:val="0"/>
        <w:jc w:val="both"/>
        <w:rPr>
          <w:rFonts w:ascii="Arial" w:hAnsi="Arial" w:cs="Arial"/>
          <w:sz w:val="18"/>
          <w:szCs w:val="18"/>
        </w:rPr>
      </w:pPr>
      <w:r w:rsidRPr="009736E2">
        <w:rPr>
          <w:rFonts w:ascii="Arial" w:hAnsi="Arial" w:cs="Arial"/>
          <w:sz w:val="18"/>
          <w:szCs w:val="18"/>
        </w:rPr>
        <w:t>izvajalec potem, ko je prišel v zamudo, v dodatnem roku, ki ga določi naročnik, pravilno in v celoti ne izpolni pogodbene obveznosti.</w:t>
      </w:r>
    </w:p>
    <w:p w14:paraId="7AF36779" w14:textId="77777777" w:rsidR="009736E2" w:rsidRPr="009736E2" w:rsidRDefault="009736E2" w:rsidP="00C52913">
      <w:pPr>
        <w:widowControl w:val="0"/>
        <w:autoSpaceDE w:val="0"/>
        <w:autoSpaceDN w:val="0"/>
        <w:adjustRightInd w:val="0"/>
        <w:spacing w:after="0"/>
        <w:ind w:right="-2"/>
        <w:jc w:val="both"/>
        <w:rPr>
          <w:rFonts w:ascii="Arial" w:hAnsi="Arial" w:cs="Arial"/>
          <w:sz w:val="18"/>
          <w:szCs w:val="18"/>
        </w:rPr>
      </w:pPr>
    </w:p>
    <w:p w14:paraId="66D588D0" w14:textId="77777777" w:rsidR="009736E2" w:rsidRPr="009736E2" w:rsidRDefault="009736E2" w:rsidP="00C52913">
      <w:pPr>
        <w:widowControl w:val="0"/>
        <w:autoSpaceDE w:val="0"/>
        <w:autoSpaceDN w:val="0"/>
        <w:adjustRightInd w:val="0"/>
        <w:spacing w:after="0"/>
        <w:ind w:left="20" w:right="-2"/>
        <w:jc w:val="both"/>
        <w:rPr>
          <w:rFonts w:ascii="Arial" w:hAnsi="Arial" w:cs="Arial"/>
          <w:sz w:val="18"/>
          <w:szCs w:val="18"/>
        </w:rPr>
      </w:pPr>
      <w:r w:rsidRPr="009736E2">
        <w:rPr>
          <w:rFonts w:ascii="Arial" w:hAnsi="Arial" w:cs="Arial"/>
          <w:sz w:val="18"/>
          <w:szCs w:val="18"/>
        </w:rPr>
        <w:t>Odstop od pogodbe učinkuje z dnem, ko izvajalec prejme pisno izjavo naročnika o odstopu.</w:t>
      </w:r>
    </w:p>
    <w:p w14:paraId="28EE7725" w14:textId="77777777" w:rsidR="009736E2" w:rsidRPr="009736E2" w:rsidRDefault="009736E2" w:rsidP="00C52913">
      <w:pPr>
        <w:widowControl w:val="0"/>
        <w:autoSpaceDE w:val="0"/>
        <w:autoSpaceDN w:val="0"/>
        <w:adjustRightInd w:val="0"/>
        <w:spacing w:after="0"/>
        <w:ind w:right="-2"/>
        <w:jc w:val="both"/>
        <w:rPr>
          <w:rFonts w:ascii="Arial" w:hAnsi="Arial" w:cs="Arial"/>
          <w:sz w:val="18"/>
          <w:szCs w:val="18"/>
        </w:rPr>
      </w:pPr>
    </w:p>
    <w:p w14:paraId="5F5D8947" w14:textId="77777777" w:rsidR="009736E2" w:rsidRPr="009736E2" w:rsidRDefault="009736E2" w:rsidP="00C52913">
      <w:pPr>
        <w:widowControl w:val="0"/>
        <w:overflowPunct w:val="0"/>
        <w:autoSpaceDE w:val="0"/>
        <w:autoSpaceDN w:val="0"/>
        <w:adjustRightInd w:val="0"/>
        <w:spacing w:after="0"/>
        <w:ind w:left="20" w:right="-2"/>
        <w:jc w:val="both"/>
        <w:rPr>
          <w:rFonts w:ascii="Arial" w:hAnsi="Arial" w:cs="Arial"/>
          <w:sz w:val="18"/>
          <w:szCs w:val="18"/>
        </w:rPr>
      </w:pPr>
      <w:r w:rsidRPr="009736E2">
        <w:rPr>
          <w:rFonts w:ascii="Arial" w:hAnsi="Arial" w:cs="Arial"/>
          <w:sz w:val="18"/>
          <w:szCs w:val="18"/>
        </w:rPr>
        <w:t>Naročnik bo istočasno z odstopom od pogodbe pričel s postopki za unovčenje zavarovanja za dobro izvedbo pogodbenih obveznosti.</w:t>
      </w:r>
    </w:p>
    <w:p w14:paraId="22684389" w14:textId="77777777" w:rsidR="009736E2" w:rsidRPr="009736E2" w:rsidRDefault="009736E2" w:rsidP="009736E2">
      <w:pPr>
        <w:widowControl w:val="0"/>
        <w:overflowPunct w:val="0"/>
        <w:autoSpaceDE w:val="0"/>
        <w:autoSpaceDN w:val="0"/>
        <w:adjustRightInd w:val="0"/>
        <w:spacing w:after="0"/>
        <w:ind w:left="20" w:right="800"/>
        <w:jc w:val="both"/>
        <w:rPr>
          <w:rFonts w:ascii="Arial" w:hAnsi="Arial" w:cs="Arial"/>
          <w:sz w:val="18"/>
          <w:szCs w:val="18"/>
        </w:rPr>
      </w:pPr>
    </w:p>
    <w:p w14:paraId="14F390F9" w14:textId="2DFA84CA" w:rsidR="009736E2" w:rsidRPr="009736E2" w:rsidRDefault="009736E2" w:rsidP="009736E2">
      <w:pPr>
        <w:widowControl w:val="0"/>
        <w:numPr>
          <w:ilvl w:val="0"/>
          <w:numId w:val="36"/>
        </w:numPr>
        <w:tabs>
          <w:tab w:val="left" w:pos="820"/>
        </w:tabs>
        <w:autoSpaceDE w:val="0"/>
        <w:autoSpaceDN w:val="0"/>
        <w:adjustRightInd w:val="0"/>
        <w:spacing w:after="0" w:line="259" w:lineRule="auto"/>
        <w:jc w:val="both"/>
        <w:rPr>
          <w:rFonts w:ascii="Arial" w:hAnsi="Arial" w:cs="Arial"/>
          <w:b/>
          <w:bCs/>
          <w:sz w:val="18"/>
          <w:szCs w:val="18"/>
        </w:rPr>
      </w:pPr>
      <w:r w:rsidRPr="009736E2">
        <w:rPr>
          <w:rFonts w:ascii="Arial" w:hAnsi="Arial" w:cs="Arial"/>
          <w:b/>
          <w:bCs/>
          <w:sz w:val="18"/>
          <w:szCs w:val="18"/>
        </w:rPr>
        <w:t>SOCIALNA KLAVZULA</w:t>
      </w:r>
      <w:r w:rsidR="00232BEE">
        <w:rPr>
          <w:rFonts w:ascii="Arial" w:hAnsi="Arial" w:cs="Arial"/>
          <w:b/>
          <w:bCs/>
          <w:sz w:val="18"/>
          <w:szCs w:val="18"/>
        </w:rPr>
        <w:t xml:space="preserve"> OZIROMA RAZVEZNI POGOJ</w:t>
      </w:r>
    </w:p>
    <w:p w14:paraId="5F0D6EC1" w14:textId="77777777" w:rsidR="009736E2" w:rsidRPr="009736E2" w:rsidRDefault="009736E2" w:rsidP="009736E2">
      <w:pPr>
        <w:widowControl w:val="0"/>
        <w:autoSpaceDE w:val="0"/>
        <w:autoSpaceDN w:val="0"/>
        <w:adjustRightInd w:val="0"/>
        <w:spacing w:after="0"/>
        <w:ind w:left="4620"/>
        <w:jc w:val="both"/>
        <w:rPr>
          <w:rFonts w:ascii="Arial" w:hAnsi="Arial" w:cs="Arial"/>
          <w:sz w:val="18"/>
          <w:szCs w:val="18"/>
        </w:rPr>
      </w:pPr>
      <w:r w:rsidRPr="009736E2">
        <w:rPr>
          <w:rFonts w:ascii="Arial" w:hAnsi="Arial" w:cs="Arial"/>
          <w:sz w:val="18"/>
          <w:szCs w:val="18"/>
        </w:rPr>
        <w:t>17. člen</w:t>
      </w:r>
    </w:p>
    <w:p w14:paraId="215EDB33" w14:textId="77777777" w:rsidR="009736E2" w:rsidRPr="009736E2" w:rsidRDefault="009736E2" w:rsidP="009736E2">
      <w:pPr>
        <w:widowControl w:val="0"/>
        <w:overflowPunct w:val="0"/>
        <w:autoSpaceDE w:val="0"/>
        <w:autoSpaceDN w:val="0"/>
        <w:adjustRightInd w:val="0"/>
        <w:spacing w:after="0"/>
        <w:ind w:right="850"/>
        <w:jc w:val="both"/>
        <w:rPr>
          <w:rFonts w:ascii="Arial" w:hAnsi="Arial" w:cs="Arial"/>
          <w:sz w:val="18"/>
          <w:szCs w:val="18"/>
        </w:rPr>
      </w:pPr>
    </w:p>
    <w:p w14:paraId="1067183B" w14:textId="77777777" w:rsidR="00232BEE" w:rsidRDefault="00232BEE" w:rsidP="00232BEE">
      <w:pPr>
        <w:widowControl w:val="0"/>
        <w:autoSpaceDE w:val="0"/>
        <w:autoSpaceDN w:val="0"/>
        <w:adjustRightInd w:val="0"/>
        <w:spacing w:after="0"/>
        <w:jc w:val="both"/>
        <w:rPr>
          <w:rFonts w:ascii="Arial" w:hAnsi="Arial" w:cs="Arial"/>
          <w:sz w:val="18"/>
          <w:szCs w:val="18"/>
        </w:rPr>
      </w:pPr>
      <w:r w:rsidRPr="00232BEE">
        <w:rPr>
          <w:rFonts w:ascii="Arial" w:hAnsi="Arial" w:cs="Arial"/>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94E9188" w14:textId="77777777" w:rsidR="00232BEE" w:rsidRPr="00232BEE" w:rsidRDefault="00232BEE" w:rsidP="00232BEE">
      <w:pPr>
        <w:widowControl w:val="0"/>
        <w:autoSpaceDE w:val="0"/>
        <w:autoSpaceDN w:val="0"/>
        <w:adjustRightInd w:val="0"/>
        <w:spacing w:after="0"/>
        <w:jc w:val="both"/>
        <w:rPr>
          <w:rFonts w:ascii="Arial" w:hAnsi="Arial" w:cs="Arial"/>
          <w:sz w:val="18"/>
          <w:szCs w:val="18"/>
        </w:rPr>
      </w:pPr>
    </w:p>
    <w:p w14:paraId="5E193B0A" w14:textId="77777777" w:rsidR="00232BEE" w:rsidRDefault="00232BEE" w:rsidP="00232BEE">
      <w:pPr>
        <w:widowControl w:val="0"/>
        <w:autoSpaceDE w:val="0"/>
        <w:autoSpaceDN w:val="0"/>
        <w:adjustRightInd w:val="0"/>
        <w:spacing w:after="0"/>
        <w:jc w:val="both"/>
        <w:rPr>
          <w:rFonts w:ascii="Arial" w:hAnsi="Arial" w:cs="Arial"/>
          <w:sz w:val="18"/>
          <w:szCs w:val="18"/>
        </w:rPr>
      </w:pPr>
      <w:r w:rsidRPr="00232BEE">
        <w:rPr>
          <w:rFonts w:ascii="Arial" w:hAnsi="Arial" w:cs="Arial"/>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9BAA498" w14:textId="77777777" w:rsidR="00232BEE" w:rsidRPr="00232BEE" w:rsidRDefault="00232BEE" w:rsidP="00232BEE">
      <w:pPr>
        <w:widowControl w:val="0"/>
        <w:autoSpaceDE w:val="0"/>
        <w:autoSpaceDN w:val="0"/>
        <w:adjustRightInd w:val="0"/>
        <w:spacing w:after="0"/>
        <w:jc w:val="both"/>
        <w:rPr>
          <w:rFonts w:ascii="Arial" w:hAnsi="Arial" w:cs="Arial"/>
          <w:sz w:val="18"/>
          <w:szCs w:val="18"/>
        </w:rPr>
      </w:pPr>
    </w:p>
    <w:p w14:paraId="795AA37B" w14:textId="08FAE3E6" w:rsidR="009736E2" w:rsidRDefault="00232BEE" w:rsidP="00232BEE">
      <w:pPr>
        <w:widowControl w:val="0"/>
        <w:autoSpaceDE w:val="0"/>
        <w:autoSpaceDN w:val="0"/>
        <w:adjustRightInd w:val="0"/>
        <w:spacing w:after="0"/>
        <w:jc w:val="both"/>
        <w:rPr>
          <w:rFonts w:ascii="Arial" w:hAnsi="Arial" w:cs="Arial"/>
          <w:sz w:val="18"/>
          <w:szCs w:val="18"/>
        </w:rPr>
      </w:pPr>
      <w:r w:rsidRPr="00232BEE">
        <w:rPr>
          <w:rFonts w:ascii="Arial" w:hAnsi="Arial" w:cs="Arial"/>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0AFACDD" w14:textId="77777777" w:rsidR="00232BEE" w:rsidRPr="009736E2" w:rsidRDefault="00232BEE" w:rsidP="00232BEE">
      <w:pPr>
        <w:widowControl w:val="0"/>
        <w:autoSpaceDE w:val="0"/>
        <w:autoSpaceDN w:val="0"/>
        <w:adjustRightInd w:val="0"/>
        <w:spacing w:after="0"/>
        <w:jc w:val="both"/>
        <w:rPr>
          <w:rFonts w:ascii="Arial" w:hAnsi="Arial" w:cs="Arial"/>
          <w:sz w:val="18"/>
          <w:szCs w:val="18"/>
        </w:rPr>
      </w:pPr>
    </w:p>
    <w:p w14:paraId="253E9182" w14:textId="77777777" w:rsidR="009736E2" w:rsidRPr="009736E2" w:rsidRDefault="009736E2" w:rsidP="009736E2">
      <w:pPr>
        <w:widowControl w:val="0"/>
        <w:numPr>
          <w:ilvl w:val="0"/>
          <w:numId w:val="36"/>
        </w:numPr>
        <w:tabs>
          <w:tab w:val="left" w:pos="820"/>
        </w:tabs>
        <w:autoSpaceDE w:val="0"/>
        <w:autoSpaceDN w:val="0"/>
        <w:adjustRightInd w:val="0"/>
        <w:spacing w:after="0" w:line="259" w:lineRule="auto"/>
        <w:jc w:val="both"/>
        <w:rPr>
          <w:rFonts w:ascii="Arial" w:hAnsi="Arial" w:cs="Arial"/>
          <w:b/>
          <w:bCs/>
          <w:sz w:val="18"/>
          <w:szCs w:val="18"/>
        </w:rPr>
      </w:pPr>
      <w:r w:rsidRPr="009736E2">
        <w:rPr>
          <w:rFonts w:ascii="Arial" w:hAnsi="Arial" w:cs="Arial"/>
          <w:b/>
          <w:bCs/>
          <w:sz w:val="18"/>
          <w:szCs w:val="18"/>
        </w:rPr>
        <w:t>PROTIKORUPCIJSKA DOLOČBA</w:t>
      </w:r>
    </w:p>
    <w:p w14:paraId="6C60EA63" w14:textId="77777777" w:rsidR="009736E2" w:rsidRPr="009736E2" w:rsidRDefault="009736E2" w:rsidP="009736E2">
      <w:pPr>
        <w:widowControl w:val="0"/>
        <w:autoSpaceDE w:val="0"/>
        <w:autoSpaceDN w:val="0"/>
        <w:adjustRightInd w:val="0"/>
        <w:spacing w:after="0"/>
        <w:ind w:left="4620"/>
        <w:jc w:val="both"/>
        <w:rPr>
          <w:rFonts w:ascii="Arial" w:hAnsi="Arial" w:cs="Arial"/>
          <w:sz w:val="18"/>
          <w:szCs w:val="18"/>
        </w:rPr>
      </w:pPr>
      <w:r w:rsidRPr="009736E2">
        <w:rPr>
          <w:rFonts w:ascii="Arial" w:hAnsi="Arial" w:cs="Arial"/>
          <w:sz w:val="18"/>
          <w:szCs w:val="18"/>
        </w:rPr>
        <w:t>18. člen</w:t>
      </w:r>
    </w:p>
    <w:p w14:paraId="5D0CC0B7"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4D4A03EC" w14:textId="77777777" w:rsidR="009736E2" w:rsidRPr="009736E2" w:rsidRDefault="009736E2" w:rsidP="00C52913">
      <w:pPr>
        <w:widowControl w:val="0"/>
        <w:overflowPunct w:val="0"/>
        <w:autoSpaceDE w:val="0"/>
        <w:autoSpaceDN w:val="0"/>
        <w:adjustRightInd w:val="0"/>
        <w:spacing w:after="0"/>
        <w:ind w:left="120" w:right="-2"/>
        <w:jc w:val="both"/>
        <w:rPr>
          <w:rFonts w:ascii="Arial" w:hAnsi="Arial" w:cs="Arial"/>
          <w:sz w:val="18"/>
          <w:szCs w:val="18"/>
        </w:rPr>
      </w:pPr>
      <w:r w:rsidRPr="009736E2">
        <w:rPr>
          <w:rFonts w:ascii="Arial" w:hAnsi="Arial" w:cs="Arial"/>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2B854D9A" w14:textId="77777777" w:rsidR="009736E2" w:rsidRPr="009736E2" w:rsidRDefault="009736E2" w:rsidP="00C52913">
      <w:pPr>
        <w:widowControl w:val="0"/>
        <w:autoSpaceDE w:val="0"/>
        <w:autoSpaceDN w:val="0"/>
        <w:adjustRightInd w:val="0"/>
        <w:spacing w:after="0"/>
        <w:ind w:right="-2"/>
        <w:jc w:val="both"/>
        <w:rPr>
          <w:rFonts w:ascii="Arial" w:hAnsi="Arial" w:cs="Arial"/>
          <w:sz w:val="18"/>
          <w:szCs w:val="18"/>
        </w:rPr>
      </w:pPr>
    </w:p>
    <w:p w14:paraId="519B64B6" w14:textId="419650C8" w:rsidR="009736E2" w:rsidRPr="009736E2" w:rsidRDefault="009736E2" w:rsidP="00C52913">
      <w:pPr>
        <w:widowControl w:val="0"/>
        <w:overflowPunct w:val="0"/>
        <w:autoSpaceDE w:val="0"/>
        <w:autoSpaceDN w:val="0"/>
        <w:adjustRightInd w:val="0"/>
        <w:spacing w:after="0"/>
        <w:ind w:left="120" w:right="-2"/>
        <w:jc w:val="both"/>
        <w:rPr>
          <w:rFonts w:ascii="Arial" w:hAnsi="Arial" w:cs="Arial"/>
          <w:sz w:val="18"/>
          <w:szCs w:val="18"/>
        </w:rPr>
      </w:pPr>
      <w:r w:rsidRPr="009736E2">
        <w:rPr>
          <w:rFonts w:ascii="Arial" w:hAnsi="Arial" w:cs="Arial"/>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517389D6" w14:textId="77777777" w:rsidR="009736E2" w:rsidRPr="009736E2" w:rsidRDefault="009736E2" w:rsidP="009736E2">
      <w:pPr>
        <w:widowControl w:val="0"/>
        <w:overflowPunct w:val="0"/>
        <w:autoSpaceDE w:val="0"/>
        <w:autoSpaceDN w:val="0"/>
        <w:adjustRightInd w:val="0"/>
        <w:spacing w:after="0"/>
        <w:ind w:left="20" w:right="800"/>
        <w:jc w:val="both"/>
        <w:rPr>
          <w:rFonts w:ascii="Arial" w:hAnsi="Arial" w:cs="Arial"/>
          <w:sz w:val="18"/>
          <w:szCs w:val="18"/>
        </w:rPr>
      </w:pPr>
    </w:p>
    <w:p w14:paraId="587BA9E9" w14:textId="77777777" w:rsidR="009736E2" w:rsidRPr="009736E2" w:rsidRDefault="009736E2" w:rsidP="009736E2">
      <w:pPr>
        <w:widowControl w:val="0"/>
        <w:numPr>
          <w:ilvl w:val="0"/>
          <w:numId w:val="36"/>
        </w:numPr>
        <w:autoSpaceDE w:val="0"/>
        <w:autoSpaceDN w:val="0"/>
        <w:adjustRightInd w:val="0"/>
        <w:spacing w:after="0" w:line="259" w:lineRule="auto"/>
        <w:jc w:val="both"/>
        <w:rPr>
          <w:rFonts w:ascii="Arial" w:hAnsi="Arial" w:cs="Arial"/>
          <w:b/>
          <w:bCs/>
          <w:sz w:val="18"/>
          <w:szCs w:val="18"/>
        </w:rPr>
      </w:pPr>
      <w:r w:rsidRPr="009736E2">
        <w:rPr>
          <w:rFonts w:ascii="Arial" w:hAnsi="Arial" w:cs="Arial"/>
          <w:b/>
          <w:bCs/>
          <w:sz w:val="18"/>
          <w:szCs w:val="18"/>
        </w:rPr>
        <w:t>POSLOVNA SKRIVNOST</w:t>
      </w:r>
    </w:p>
    <w:p w14:paraId="1B324150" w14:textId="77777777" w:rsidR="009736E2" w:rsidRPr="009736E2" w:rsidRDefault="009736E2" w:rsidP="009736E2">
      <w:pPr>
        <w:widowControl w:val="0"/>
        <w:autoSpaceDE w:val="0"/>
        <w:autoSpaceDN w:val="0"/>
        <w:adjustRightInd w:val="0"/>
        <w:spacing w:after="0"/>
        <w:ind w:left="4500"/>
        <w:jc w:val="both"/>
        <w:rPr>
          <w:rFonts w:ascii="Arial" w:hAnsi="Arial" w:cs="Arial"/>
          <w:sz w:val="18"/>
          <w:szCs w:val="18"/>
        </w:rPr>
      </w:pPr>
      <w:r w:rsidRPr="009736E2">
        <w:rPr>
          <w:rFonts w:ascii="Arial" w:hAnsi="Arial" w:cs="Arial"/>
          <w:sz w:val="18"/>
          <w:szCs w:val="18"/>
        </w:rPr>
        <w:t>19. člen</w:t>
      </w:r>
    </w:p>
    <w:p w14:paraId="72006297"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13D33478" w14:textId="77777777" w:rsidR="009736E2" w:rsidRPr="009736E2" w:rsidRDefault="009736E2" w:rsidP="00C52913">
      <w:pPr>
        <w:widowControl w:val="0"/>
        <w:overflowPunct w:val="0"/>
        <w:autoSpaceDE w:val="0"/>
        <w:autoSpaceDN w:val="0"/>
        <w:adjustRightInd w:val="0"/>
        <w:spacing w:after="0"/>
        <w:ind w:left="20" w:right="-2"/>
        <w:jc w:val="both"/>
        <w:rPr>
          <w:rFonts w:ascii="Arial" w:hAnsi="Arial" w:cs="Arial"/>
          <w:sz w:val="18"/>
          <w:szCs w:val="18"/>
        </w:rPr>
      </w:pPr>
      <w:r w:rsidRPr="009736E2">
        <w:rPr>
          <w:rFonts w:ascii="Arial" w:hAnsi="Arial" w:cs="Arial"/>
          <w:sz w:val="18"/>
          <w:szCs w:val="18"/>
        </w:rPr>
        <w:t>Pogodbeni stranki sta dolžni vse podatke, do katerih prideta pri izpolnjevanju poslovnih obveznosti ali v zvezi z njimi, varovati kot poslovno skrivnost in sta za to odškodninsko odgovorni.</w:t>
      </w:r>
    </w:p>
    <w:p w14:paraId="28908B94" w14:textId="77777777" w:rsidR="009736E2" w:rsidRPr="009736E2" w:rsidRDefault="009736E2" w:rsidP="009736E2">
      <w:pPr>
        <w:widowControl w:val="0"/>
        <w:overflowPunct w:val="0"/>
        <w:autoSpaceDE w:val="0"/>
        <w:autoSpaceDN w:val="0"/>
        <w:adjustRightInd w:val="0"/>
        <w:spacing w:after="0"/>
        <w:ind w:left="20" w:right="800"/>
        <w:jc w:val="both"/>
        <w:rPr>
          <w:rFonts w:ascii="Arial" w:hAnsi="Arial" w:cs="Arial"/>
          <w:sz w:val="18"/>
          <w:szCs w:val="18"/>
        </w:rPr>
      </w:pPr>
    </w:p>
    <w:p w14:paraId="4C477825" w14:textId="77777777" w:rsidR="009736E2" w:rsidRPr="009736E2" w:rsidRDefault="009736E2" w:rsidP="00C52913">
      <w:pPr>
        <w:widowControl w:val="0"/>
        <w:overflowPunct w:val="0"/>
        <w:autoSpaceDE w:val="0"/>
        <w:autoSpaceDN w:val="0"/>
        <w:adjustRightInd w:val="0"/>
        <w:spacing w:after="0"/>
        <w:ind w:left="20" w:right="-2"/>
        <w:jc w:val="both"/>
        <w:rPr>
          <w:rFonts w:ascii="Arial" w:hAnsi="Arial" w:cs="Arial"/>
          <w:sz w:val="18"/>
          <w:szCs w:val="18"/>
        </w:rPr>
      </w:pPr>
      <w:r w:rsidRPr="009736E2">
        <w:rPr>
          <w:rFonts w:ascii="Arial"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6CD8F2F0" w14:textId="77777777" w:rsidR="009736E2" w:rsidRPr="009736E2" w:rsidRDefault="009736E2" w:rsidP="009736E2">
      <w:pPr>
        <w:widowControl w:val="0"/>
        <w:tabs>
          <w:tab w:val="left" w:pos="820"/>
        </w:tabs>
        <w:autoSpaceDE w:val="0"/>
        <w:autoSpaceDN w:val="0"/>
        <w:adjustRightInd w:val="0"/>
        <w:spacing w:after="0"/>
        <w:jc w:val="both"/>
        <w:rPr>
          <w:rFonts w:ascii="Arial" w:hAnsi="Arial" w:cs="Arial"/>
          <w:b/>
          <w:bCs/>
          <w:sz w:val="18"/>
          <w:szCs w:val="18"/>
        </w:rPr>
      </w:pPr>
    </w:p>
    <w:p w14:paraId="59ECD6AC" w14:textId="77777777" w:rsidR="009736E2" w:rsidRPr="009736E2" w:rsidRDefault="009736E2" w:rsidP="009736E2">
      <w:pPr>
        <w:widowControl w:val="0"/>
        <w:numPr>
          <w:ilvl w:val="0"/>
          <w:numId w:val="36"/>
        </w:numPr>
        <w:tabs>
          <w:tab w:val="left" w:pos="820"/>
        </w:tabs>
        <w:autoSpaceDE w:val="0"/>
        <w:autoSpaceDN w:val="0"/>
        <w:adjustRightInd w:val="0"/>
        <w:spacing w:after="0" w:line="259" w:lineRule="auto"/>
        <w:jc w:val="both"/>
        <w:rPr>
          <w:rFonts w:ascii="Arial" w:hAnsi="Arial" w:cs="Arial"/>
          <w:b/>
          <w:bCs/>
          <w:sz w:val="18"/>
          <w:szCs w:val="18"/>
        </w:rPr>
      </w:pPr>
      <w:r w:rsidRPr="009736E2">
        <w:rPr>
          <w:rFonts w:ascii="Arial" w:hAnsi="Arial" w:cs="Arial"/>
          <w:b/>
          <w:bCs/>
          <w:sz w:val="18"/>
          <w:szCs w:val="18"/>
        </w:rPr>
        <w:t>REVIZIJSKA SLED</w:t>
      </w:r>
    </w:p>
    <w:p w14:paraId="6DF47D7E" w14:textId="77777777" w:rsidR="009736E2" w:rsidRPr="009736E2" w:rsidRDefault="009736E2" w:rsidP="009736E2">
      <w:pPr>
        <w:widowControl w:val="0"/>
        <w:autoSpaceDE w:val="0"/>
        <w:autoSpaceDN w:val="0"/>
        <w:adjustRightInd w:val="0"/>
        <w:spacing w:after="0"/>
        <w:ind w:left="4620"/>
        <w:jc w:val="both"/>
        <w:rPr>
          <w:rFonts w:ascii="Arial" w:hAnsi="Arial" w:cs="Arial"/>
          <w:sz w:val="18"/>
          <w:szCs w:val="18"/>
        </w:rPr>
      </w:pPr>
      <w:r w:rsidRPr="009736E2">
        <w:rPr>
          <w:rFonts w:ascii="Arial" w:hAnsi="Arial" w:cs="Arial"/>
          <w:sz w:val="18"/>
          <w:szCs w:val="18"/>
        </w:rPr>
        <w:t>20. člen</w:t>
      </w:r>
    </w:p>
    <w:p w14:paraId="577F3206" w14:textId="77777777" w:rsidR="009736E2" w:rsidRPr="009736E2" w:rsidRDefault="009736E2" w:rsidP="009736E2">
      <w:pPr>
        <w:widowControl w:val="0"/>
        <w:overflowPunct w:val="0"/>
        <w:autoSpaceDE w:val="0"/>
        <w:autoSpaceDN w:val="0"/>
        <w:adjustRightInd w:val="0"/>
        <w:spacing w:after="0"/>
        <w:ind w:right="820"/>
        <w:jc w:val="both"/>
        <w:rPr>
          <w:rFonts w:ascii="Arial" w:hAnsi="Arial" w:cs="Arial"/>
          <w:sz w:val="18"/>
          <w:szCs w:val="18"/>
        </w:rPr>
      </w:pPr>
    </w:p>
    <w:p w14:paraId="45AEF5B5" w14:textId="77777777" w:rsidR="009736E2" w:rsidRPr="009736E2" w:rsidRDefault="009736E2" w:rsidP="00C52913">
      <w:pPr>
        <w:widowControl w:val="0"/>
        <w:overflowPunct w:val="0"/>
        <w:autoSpaceDE w:val="0"/>
        <w:autoSpaceDN w:val="0"/>
        <w:adjustRightInd w:val="0"/>
        <w:spacing w:after="0"/>
        <w:ind w:left="120" w:right="-2"/>
        <w:jc w:val="both"/>
        <w:rPr>
          <w:rFonts w:ascii="Arial" w:hAnsi="Arial" w:cs="Arial"/>
          <w:sz w:val="18"/>
          <w:szCs w:val="18"/>
        </w:rPr>
      </w:pPr>
      <w:r w:rsidRPr="009736E2">
        <w:rPr>
          <w:rFonts w:ascii="Arial" w:hAnsi="Arial" w:cs="Arial"/>
          <w:sz w:val="18"/>
          <w:szCs w:val="18"/>
        </w:rPr>
        <w:t>Vsa dokumentacija, povezana z izvedbo projekta, mora biti hranjena na način, da zagotavlja revizijsko sled izvedbe projekta.</w:t>
      </w:r>
    </w:p>
    <w:p w14:paraId="6414FF50" w14:textId="77777777" w:rsidR="009736E2" w:rsidRPr="009736E2" w:rsidRDefault="009736E2" w:rsidP="00C52913">
      <w:pPr>
        <w:widowControl w:val="0"/>
        <w:autoSpaceDE w:val="0"/>
        <w:autoSpaceDN w:val="0"/>
        <w:adjustRightInd w:val="0"/>
        <w:spacing w:after="0"/>
        <w:ind w:right="-2"/>
        <w:jc w:val="both"/>
        <w:rPr>
          <w:rFonts w:ascii="Arial" w:hAnsi="Arial" w:cs="Arial"/>
          <w:sz w:val="18"/>
          <w:szCs w:val="18"/>
        </w:rPr>
      </w:pPr>
    </w:p>
    <w:p w14:paraId="149382BF" w14:textId="77777777" w:rsidR="009736E2" w:rsidRPr="009736E2" w:rsidRDefault="009736E2" w:rsidP="00C52913">
      <w:pPr>
        <w:widowControl w:val="0"/>
        <w:overflowPunct w:val="0"/>
        <w:autoSpaceDE w:val="0"/>
        <w:autoSpaceDN w:val="0"/>
        <w:adjustRightInd w:val="0"/>
        <w:spacing w:after="0"/>
        <w:ind w:left="120" w:right="-2"/>
        <w:jc w:val="both"/>
        <w:rPr>
          <w:rFonts w:ascii="Arial" w:hAnsi="Arial" w:cs="Arial"/>
          <w:sz w:val="18"/>
          <w:szCs w:val="18"/>
        </w:rPr>
      </w:pPr>
      <w:r w:rsidRPr="009736E2">
        <w:rPr>
          <w:rFonts w:ascii="Arial" w:hAnsi="Arial" w:cs="Arial"/>
          <w:sz w:val="18"/>
          <w:szCs w:val="18"/>
        </w:rPr>
        <w:t>Prodajalec je vso dokumentacijo, povezano z izvajanjem projekta, dolžan hraniti v skladu z veljavno zakonodajo oziroma še najmanj 10 let po izpolnitvi pogodbenih obveznosti za potrebe naknadnih preverjanj. Pred iztekom tega roka, lahko naročnik ta rok podaljša. Dokumentacija o projektu je podlaga za spremljanje in nadzor nad izvedbo projekta.</w:t>
      </w:r>
    </w:p>
    <w:p w14:paraId="7A0B9553" w14:textId="77777777" w:rsidR="009736E2" w:rsidRPr="009736E2" w:rsidRDefault="009736E2" w:rsidP="00C52913">
      <w:pPr>
        <w:widowControl w:val="0"/>
        <w:autoSpaceDE w:val="0"/>
        <w:autoSpaceDN w:val="0"/>
        <w:adjustRightInd w:val="0"/>
        <w:spacing w:after="0"/>
        <w:ind w:right="-2"/>
        <w:jc w:val="both"/>
        <w:rPr>
          <w:rFonts w:ascii="Arial" w:hAnsi="Arial" w:cs="Arial"/>
          <w:sz w:val="18"/>
          <w:szCs w:val="18"/>
        </w:rPr>
      </w:pPr>
    </w:p>
    <w:p w14:paraId="296C9D58" w14:textId="77777777" w:rsidR="009736E2" w:rsidRPr="009736E2" w:rsidRDefault="009736E2" w:rsidP="00C52913">
      <w:pPr>
        <w:widowControl w:val="0"/>
        <w:overflowPunct w:val="0"/>
        <w:autoSpaceDE w:val="0"/>
        <w:autoSpaceDN w:val="0"/>
        <w:adjustRightInd w:val="0"/>
        <w:spacing w:after="0"/>
        <w:ind w:left="120" w:right="-2"/>
        <w:jc w:val="both"/>
        <w:rPr>
          <w:rFonts w:ascii="Arial" w:hAnsi="Arial" w:cs="Arial"/>
          <w:sz w:val="18"/>
          <w:szCs w:val="18"/>
        </w:rPr>
      </w:pPr>
      <w:r w:rsidRPr="009736E2">
        <w:rPr>
          <w:rFonts w:ascii="Arial" w:hAnsi="Arial" w:cs="Arial"/>
          <w:sz w:val="18"/>
          <w:szCs w:val="18"/>
        </w:rPr>
        <w:t>Prodajalec se zavezuje, da bo zagotovil dostop do celotne dokumentacije v zvezi s projektom naročniku, nadzornim organom, vključenim v izvajanje, upravljanje, nadzor ali revizijo javnega razpisa ter njihovim pooblaščencem, in sicer tudi po izpolnitvi pogodbenih obveznosti oziroma po poteku pogodbe o izvedbi projekta.</w:t>
      </w:r>
    </w:p>
    <w:p w14:paraId="46DD0D1D" w14:textId="77777777" w:rsidR="009736E2" w:rsidRPr="009736E2" w:rsidRDefault="009736E2" w:rsidP="00C52913">
      <w:pPr>
        <w:widowControl w:val="0"/>
        <w:autoSpaceDE w:val="0"/>
        <w:autoSpaceDN w:val="0"/>
        <w:adjustRightInd w:val="0"/>
        <w:spacing w:after="0"/>
        <w:ind w:right="-2"/>
        <w:jc w:val="both"/>
        <w:rPr>
          <w:rFonts w:ascii="Arial" w:hAnsi="Arial" w:cs="Arial"/>
          <w:sz w:val="18"/>
          <w:szCs w:val="18"/>
        </w:rPr>
      </w:pPr>
    </w:p>
    <w:p w14:paraId="294CEAB4" w14:textId="77777777" w:rsidR="009736E2" w:rsidRPr="009736E2" w:rsidRDefault="009736E2" w:rsidP="00C52913">
      <w:pPr>
        <w:widowControl w:val="0"/>
        <w:overflowPunct w:val="0"/>
        <w:autoSpaceDE w:val="0"/>
        <w:autoSpaceDN w:val="0"/>
        <w:adjustRightInd w:val="0"/>
        <w:spacing w:after="0"/>
        <w:ind w:left="120" w:right="-2"/>
        <w:jc w:val="both"/>
        <w:rPr>
          <w:rFonts w:ascii="Arial" w:hAnsi="Arial" w:cs="Arial"/>
          <w:sz w:val="18"/>
          <w:szCs w:val="18"/>
        </w:rPr>
      </w:pPr>
      <w:r w:rsidRPr="009736E2">
        <w:rPr>
          <w:rFonts w:ascii="Arial" w:hAnsi="Arial" w:cs="Arial"/>
          <w:sz w:val="18"/>
          <w:szCs w:val="18"/>
        </w:rPr>
        <w:t>Revizijska sled mora omogočati predstavitev časovnega zaporedja vseh dogodkov, povezanih z izvedbo posamezne aktivnosti projekta, in poslovnih dogodkov, shranjenih v računovodskih in drugih evidencah.</w:t>
      </w:r>
    </w:p>
    <w:p w14:paraId="06D4B4B7" w14:textId="77777777" w:rsidR="009736E2" w:rsidRPr="009736E2" w:rsidRDefault="009736E2" w:rsidP="00C52913">
      <w:pPr>
        <w:widowControl w:val="0"/>
        <w:autoSpaceDE w:val="0"/>
        <w:autoSpaceDN w:val="0"/>
        <w:adjustRightInd w:val="0"/>
        <w:spacing w:after="0"/>
        <w:ind w:right="-2"/>
        <w:jc w:val="both"/>
        <w:rPr>
          <w:rFonts w:ascii="Arial" w:hAnsi="Arial" w:cs="Arial"/>
          <w:sz w:val="18"/>
          <w:szCs w:val="18"/>
        </w:rPr>
      </w:pPr>
    </w:p>
    <w:p w14:paraId="2925823C" w14:textId="77777777" w:rsidR="009736E2" w:rsidRPr="009736E2" w:rsidRDefault="009736E2" w:rsidP="00C52913">
      <w:pPr>
        <w:widowControl w:val="0"/>
        <w:overflowPunct w:val="0"/>
        <w:autoSpaceDE w:val="0"/>
        <w:autoSpaceDN w:val="0"/>
        <w:adjustRightInd w:val="0"/>
        <w:spacing w:after="0"/>
        <w:ind w:left="120" w:right="-2"/>
        <w:jc w:val="both"/>
        <w:rPr>
          <w:rFonts w:ascii="Arial" w:hAnsi="Arial" w:cs="Arial"/>
          <w:sz w:val="18"/>
          <w:szCs w:val="18"/>
        </w:rPr>
      </w:pPr>
      <w:r w:rsidRPr="009736E2">
        <w:rPr>
          <w:rFonts w:ascii="Arial" w:hAnsi="Arial" w:cs="Arial"/>
          <w:sz w:val="18"/>
          <w:szCs w:val="18"/>
        </w:rPr>
        <w:t>Revizijska sled je skupek vseh informacij, ki so potrebne, da se predstavi zgodovinski zapis o pomembnejših dogodkih oziroma aktivnostih, povezanih s shranjenimi podatki in informacijami ter sistemi za zbiranje, obdelovanje in arhiviranje podatkov.</w:t>
      </w:r>
    </w:p>
    <w:p w14:paraId="1F0202A7" w14:textId="77777777" w:rsidR="009736E2" w:rsidRPr="009736E2" w:rsidRDefault="009736E2" w:rsidP="00C52913">
      <w:pPr>
        <w:widowControl w:val="0"/>
        <w:autoSpaceDE w:val="0"/>
        <w:autoSpaceDN w:val="0"/>
        <w:adjustRightInd w:val="0"/>
        <w:spacing w:after="0"/>
        <w:ind w:right="-2"/>
        <w:jc w:val="both"/>
        <w:rPr>
          <w:rFonts w:ascii="Arial" w:hAnsi="Arial" w:cs="Arial"/>
          <w:sz w:val="18"/>
          <w:szCs w:val="18"/>
        </w:rPr>
      </w:pPr>
    </w:p>
    <w:p w14:paraId="2B2C85C1" w14:textId="77777777" w:rsidR="009736E2" w:rsidRPr="009736E2" w:rsidRDefault="009736E2" w:rsidP="00C52913">
      <w:pPr>
        <w:widowControl w:val="0"/>
        <w:overflowPunct w:val="0"/>
        <w:autoSpaceDE w:val="0"/>
        <w:autoSpaceDN w:val="0"/>
        <w:adjustRightInd w:val="0"/>
        <w:spacing w:after="0"/>
        <w:ind w:left="120" w:right="-2"/>
        <w:jc w:val="both"/>
        <w:rPr>
          <w:rFonts w:ascii="Arial" w:hAnsi="Arial" w:cs="Arial"/>
          <w:sz w:val="18"/>
          <w:szCs w:val="18"/>
        </w:rPr>
      </w:pPr>
      <w:r w:rsidRPr="009736E2">
        <w:rPr>
          <w:rFonts w:ascii="Arial" w:hAnsi="Arial" w:cs="Arial"/>
          <w:sz w:val="18"/>
          <w:szCs w:val="18"/>
        </w:rPr>
        <w:t>Informacije, ki jih revizijska sled vključuje, morajo biti takšne, da dokazujejo neoporečnost shranjene informacije. Njihov nastanek in hramba morata zagotavljati njihovo neoporečnost in uporabnost v vsem času hranjenja informacij.</w:t>
      </w:r>
    </w:p>
    <w:p w14:paraId="661402B8" w14:textId="77777777" w:rsidR="009736E2" w:rsidRPr="009736E2" w:rsidRDefault="009736E2" w:rsidP="009736E2">
      <w:pPr>
        <w:widowControl w:val="0"/>
        <w:overflowPunct w:val="0"/>
        <w:autoSpaceDE w:val="0"/>
        <w:autoSpaceDN w:val="0"/>
        <w:adjustRightInd w:val="0"/>
        <w:spacing w:after="0"/>
        <w:ind w:left="120" w:right="820"/>
        <w:jc w:val="both"/>
        <w:rPr>
          <w:rFonts w:ascii="Arial" w:hAnsi="Arial" w:cs="Arial"/>
          <w:sz w:val="18"/>
          <w:szCs w:val="18"/>
        </w:rPr>
      </w:pPr>
    </w:p>
    <w:p w14:paraId="28B9433B" w14:textId="77777777" w:rsidR="009736E2" w:rsidRPr="009736E2" w:rsidRDefault="009736E2" w:rsidP="009736E2">
      <w:pPr>
        <w:widowControl w:val="0"/>
        <w:numPr>
          <w:ilvl w:val="0"/>
          <w:numId w:val="36"/>
        </w:numPr>
        <w:tabs>
          <w:tab w:val="left" w:pos="820"/>
        </w:tabs>
        <w:autoSpaceDE w:val="0"/>
        <w:autoSpaceDN w:val="0"/>
        <w:adjustRightInd w:val="0"/>
        <w:spacing w:after="0" w:line="259" w:lineRule="auto"/>
        <w:jc w:val="both"/>
        <w:rPr>
          <w:rFonts w:ascii="Arial" w:hAnsi="Arial" w:cs="Arial"/>
          <w:b/>
          <w:bCs/>
          <w:sz w:val="18"/>
          <w:szCs w:val="18"/>
        </w:rPr>
      </w:pPr>
      <w:r w:rsidRPr="009736E2">
        <w:rPr>
          <w:rFonts w:ascii="Arial" w:hAnsi="Arial" w:cs="Arial"/>
          <w:b/>
          <w:bCs/>
          <w:sz w:val="18"/>
          <w:szCs w:val="18"/>
        </w:rPr>
        <w:t>JAVNA OBJAVA POGODBE</w:t>
      </w:r>
    </w:p>
    <w:p w14:paraId="665507F9" w14:textId="77777777" w:rsidR="009736E2" w:rsidRPr="009736E2" w:rsidRDefault="009736E2" w:rsidP="009736E2">
      <w:pPr>
        <w:widowControl w:val="0"/>
        <w:autoSpaceDE w:val="0"/>
        <w:autoSpaceDN w:val="0"/>
        <w:adjustRightInd w:val="0"/>
        <w:spacing w:after="0"/>
        <w:ind w:left="4620"/>
        <w:jc w:val="both"/>
        <w:rPr>
          <w:rFonts w:ascii="Arial" w:hAnsi="Arial" w:cs="Arial"/>
          <w:sz w:val="18"/>
          <w:szCs w:val="18"/>
        </w:rPr>
      </w:pPr>
      <w:r w:rsidRPr="009736E2">
        <w:rPr>
          <w:rFonts w:ascii="Arial" w:hAnsi="Arial" w:cs="Arial"/>
          <w:sz w:val="18"/>
          <w:szCs w:val="18"/>
        </w:rPr>
        <w:t>21. člen</w:t>
      </w:r>
    </w:p>
    <w:p w14:paraId="671FB79E"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46D41246" w14:textId="77777777" w:rsidR="009736E2" w:rsidRPr="009736E2" w:rsidRDefault="009736E2" w:rsidP="00C52913">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S podpisom te pogodbe se prodajalec strinja z objavo te pogodbe na Portalu javnih naročil RS skladno z določili zakona, ki ureja dostop do informacij javnega značaja in določbami pravilnika, ki ureja objave pogodb s področja javnega naročanja, koncesij in javno-zasebnih partnerstev.</w:t>
      </w:r>
    </w:p>
    <w:p w14:paraId="5022FA2F" w14:textId="77777777" w:rsidR="009736E2" w:rsidRPr="009736E2" w:rsidRDefault="009736E2" w:rsidP="009736E2">
      <w:pPr>
        <w:widowControl w:val="0"/>
        <w:overflowPunct w:val="0"/>
        <w:autoSpaceDE w:val="0"/>
        <w:autoSpaceDN w:val="0"/>
        <w:adjustRightInd w:val="0"/>
        <w:spacing w:after="0"/>
        <w:ind w:right="800"/>
        <w:jc w:val="both"/>
        <w:rPr>
          <w:rFonts w:ascii="Arial" w:hAnsi="Arial" w:cs="Arial"/>
          <w:sz w:val="18"/>
          <w:szCs w:val="18"/>
        </w:rPr>
      </w:pPr>
    </w:p>
    <w:p w14:paraId="68E4B677"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2938D876" w14:textId="77777777" w:rsidR="009736E2" w:rsidRPr="009736E2" w:rsidRDefault="009736E2" w:rsidP="009736E2">
      <w:pPr>
        <w:widowControl w:val="0"/>
        <w:numPr>
          <w:ilvl w:val="0"/>
          <w:numId w:val="36"/>
        </w:numPr>
        <w:autoSpaceDE w:val="0"/>
        <w:autoSpaceDN w:val="0"/>
        <w:adjustRightInd w:val="0"/>
        <w:spacing w:after="0" w:line="259" w:lineRule="auto"/>
        <w:jc w:val="both"/>
        <w:rPr>
          <w:rFonts w:ascii="Arial" w:hAnsi="Arial" w:cs="Arial"/>
          <w:b/>
          <w:bCs/>
          <w:sz w:val="18"/>
          <w:szCs w:val="18"/>
        </w:rPr>
      </w:pPr>
      <w:r w:rsidRPr="009736E2">
        <w:rPr>
          <w:rFonts w:ascii="Arial" w:hAnsi="Arial" w:cs="Arial"/>
          <w:b/>
          <w:bCs/>
          <w:sz w:val="18"/>
          <w:szCs w:val="18"/>
        </w:rPr>
        <w:t>PREDSTAVNIKI POGODBENIH STRANK IN KOMUNIKACIJA</w:t>
      </w:r>
    </w:p>
    <w:p w14:paraId="04D4E98F" w14:textId="77777777" w:rsidR="009736E2" w:rsidRPr="009736E2" w:rsidRDefault="009736E2" w:rsidP="009736E2">
      <w:pPr>
        <w:widowControl w:val="0"/>
        <w:autoSpaceDE w:val="0"/>
        <w:autoSpaceDN w:val="0"/>
        <w:adjustRightInd w:val="0"/>
        <w:spacing w:after="0"/>
        <w:ind w:left="4500"/>
        <w:jc w:val="both"/>
        <w:rPr>
          <w:rFonts w:ascii="Arial" w:hAnsi="Arial" w:cs="Arial"/>
          <w:sz w:val="18"/>
          <w:szCs w:val="18"/>
        </w:rPr>
      </w:pPr>
      <w:r w:rsidRPr="009736E2">
        <w:rPr>
          <w:rFonts w:ascii="Arial" w:hAnsi="Arial" w:cs="Arial"/>
          <w:sz w:val="18"/>
          <w:szCs w:val="18"/>
        </w:rPr>
        <w:t>22. člen</w:t>
      </w:r>
    </w:p>
    <w:p w14:paraId="7710B962"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57A4EBC5" w14:textId="77777777" w:rsidR="009736E2" w:rsidRPr="009736E2" w:rsidRDefault="009736E2" w:rsidP="00C52913">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 xml:space="preserve">Naročnik za svojega pooblaščenega predstavnika določa </w:t>
      </w:r>
      <w:r w:rsidRPr="009736E2">
        <w:rPr>
          <w:rFonts w:ascii="Arial" w:hAnsi="Arial" w:cs="Arial"/>
          <w:i/>
          <w:iCs/>
          <w:color w:val="808080"/>
          <w:sz w:val="18"/>
          <w:szCs w:val="18"/>
        </w:rPr>
        <w:t>(navesti ime in naziv ter kontaktne podatke)</w:t>
      </w:r>
      <w:r w:rsidRPr="009736E2">
        <w:rPr>
          <w:rFonts w:ascii="Arial" w:hAnsi="Arial" w:cs="Arial"/>
          <w:sz w:val="18"/>
          <w:szCs w:val="18"/>
        </w:rPr>
        <w:t xml:space="preserve">, ki je pooblaščen/a, da zastopa naročnika v vseh vprašanjih, ki zadevajo izvrševanje ali uveljavitev te pogodbe. </w:t>
      </w:r>
    </w:p>
    <w:p w14:paraId="6CF5D87A" w14:textId="77777777" w:rsidR="009736E2" w:rsidRPr="009736E2" w:rsidRDefault="009736E2" w:rsidP="00C52913">
      <w:pPr>
        <w:widowControl w:val="0"/>
        <w:autoSpaceDE w:val="0"/>
        <w:autoSpaceDN w:val="0"/>
        <w:adjustRightInd w:val="0"/>
        <w:spacing w:after="0"/>
        <w:ind w:right="-2"/>
        <w:jc w:val="both"/>
        <w:rPr>
          <w:rFonts w:ascii="Arial" w:hAnsi="Arial" w:cs="Arial"/>
          <w:sz w:val="18"/>
          <w:szCs w:val="18"/>
        </w:rPr>
      </w:pPr>
    </w:p>
    <w:p w14:paraId="2E7EC073" w14:textId="77777777" w:rsidR="009736E2" w:rsidRPr="009736E2" w:rsidRDefault="009736E2" w:rsidP="00C52913">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 xml:space="preserve">Izvajalec za svojega pooblaščenega predstavnika določa </w:t>
      </w:r>
      <w:r w:rsidRPr="009736E2">
        <w:rPr>
          <w:rFonts w:ascii="Arial" w:hAnsi="Arial" w:cs="Arial"/>
          <w:i/>
          <w:iCs/>
          <w:color w:val="808080"/>
          <w:sz w:val="18"/>
          <w:szCs w:val="18"/>
        </w:rPr>
        <w:t>(navesti ime in naziv ter kontaktne podatke)</w:t>
      </w:r>
      <w:r w:rsidRPr="009736E2">
        <w:rPr>
          <w:rFonts w:ascii="Arial" w:hAnsi="Arial" w:cs="Arial"/>
          <w:sz w:val="18"/>
          <w:szCs w:val="18"/>
        </w:rPr>
        <w:t xml:space="preserve">, ki je pooblaščen/a, da kot vodja projekta zastopa izvajalca v vseh vprašanjih, ki zadevajo izvrševanje ali uveljavitev te pogodbe. </w:t>
      </w:r>
    </w:p>
    <w:p w14:paraId="4FA9C6A1" w14:textId="77777777" w:rsidR="009736E2" w:rsidRPr="009736E2" w:rsidRDefault="009736E2" w:rsidP="00C52913">
      <w:pPr>
        <w:widowControl w:val="0"/>
        <w:overflowPunct w:val="0"/>
        <w:autoSpaceDE w:val="0"/>
        <w:autoSpaceDN w:val="0"/>
        <w:adjustRightInd w:val="0"/>
        <w:spacing w:after="0"/>
        <w:ind w:right="-2"/>
        <w:jc w:val="both"/>
        <w:rPr>
          <w:rFonts w:ascii="Arial" w:hAnsi="Arial" w:cs="Arial"/>
          <w:sz w:val="18"/>
          <w:szCs w:val="18"/>
        </w:rPr>
      </w:pPr>
    </w:p>
    <w:p w14:paraId="3F35F9F0" w14:textId="77777777" w:rsidR="009736E2" w:rsidRPr="009736E2" w:rsidRDefault="009736E2" w:rsidP="00C52913">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 xml:space="preserve">Izvajalec za odgovornega nosilca prevzetih nalog določa </w:t>
      </w:r>
      <w:r w:rsidRPr="009736E2">
        <w:rPr>
          <w:rFonts w:ascii="Arial" w:hAnsi="Arial" w:cs="Arial"/>
          <w:i/>
          <w:iCs/>
          <w:color w:val="808080"/>
          <w:sz w:val="18"/>
          <w:szCs w:val="18"/>
        </w:rPr>
        <w:t>(navesti ime in naziv ter kontaktne podatke)</w:t>
      </w:r>
      <w:r w:rsidRPr="009736E2">
        <w:rPr>
          <w:rFonts w:ascii="Arial" w:hAnsi="Arial" w:cs="Arial"/>
          <w:sz w:val="18"/>
          <w:szCs w:val="18"/>
        </w:rPr>
        <w:t>.</w:t>
      </w:r>
    </w:p>
    <w:p w14:paraId="14C231CD" w14:textId="77777777" w:rsidR="009736E2" w:rsidRPr="009736E2" w:rsidRDefault="009736E2" w:rsidP="00C52913">
      <w:pPr>
        <w:widowControl w:val="0"/>
        <w:overflowPunct w:val="0"/>
        <w:autoSpaceDE w:val="0"/>
        <w:autoSpaceDN w:val="0"/>
        <w:adjustRightInd w:val="0"/>
        <w:spacing w:after="0"/>
        <w:ind w:right="-2"/>
        <w:jc w:val="both"/>
        <w:rPr>
          <w:rFonts w:ascii="Arial" w:hAnsi="Arial" w:cs="Arial"/>
          <w:sz w:val="18"/>
          <w:szCs w:val="18"/>
        </w:rPr>
      </w:pPr>
    </w:p>
    <w:p w14:paraId="78FD2F21" w14:textId="77777777" w:rsidR="009736E2" w:rsidRPr="009736E2" w:rsidRDefault="009736E2" w:rsidP="00C52913">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 xml:space="preserve">Izvajalec kot strokovnjaka določa </w:t>
      </w:r>
      <w:r w:rsidRPr="009736E2">
        <w:rPr>
          <w:rFonts w:ascii="Arial" w:hAnsi="Arial" w:cs="Arial"/>
          <w:i/>
          <w:iCs/>
          <w:color w:val="808080"/>
          <w:sz w:val="18"/>
          <w:szCs w:val="18"/>
        </w:rPr>
        <w:t>(navesti ime in naziv ter kontaktne podatke)</w:t>
      </w:r>
      <w:r w:rsidRPr="009736E2">
        <w:rPr>
          <w:rFonts w:ascii="Arial" w:hAnsi="Arial" w:cs="Arial"/>
          <w:sz w:val="18"/>
          <w:szCs w:val="18"/>
        </w:rPr>
        <w:t>.</w:t>
      </w:r>
    </w:p>
    <w:p w14:paraId="240604E5" w14:textId="77777777" w:rsidR="009736E2" w:rsidRPr="009736E2" w:rsidRDefault="009736E2" w:rsidP="00C52913">
      <w:pPr>
        <w:widowControl w:val="0"/>
        <w:overflowPunct w:val="0"/>
        <w:autoSpaceDE w:val="0"/>
        <w:autoSpaceDN w:val="0"/>
        <w:adjustRightInd w:val="0"/>
        <w:spacing w:after="0"/>
        <w:ind w:right="-2"/>
        <w:jc w:val="both"/>
        <w:rPr>
          <w:rFonts w:ascii="Arial" w:hAnsi="Arial" w:cs="Arial"/>
          <w:sz w:val="18"/>
          <w:szCs w:val="18"/>
        </w:rPr>
      </w:pPr>
    </w:p>
    <w:p w14:paraId="15F67B11" w14:textId="77777777" w:rsidR="009736E2" w:rsidRPr="009736E2" w:rsidRDefault="009736E2" w:rsidP="00C52913">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Pogodbeni stranki sta dolžni obvestiti nasprotno stranko o zamenjavi predstavnikov v roku treh (3) delovnih dni po zamenjavi.</w:t>
      </w:r>
    </w:p>
    <w:p w14:paraId="2BDC05A8" w14:textId="77777777" w:rsidR="009736E2" w:rsidRPr="009736E2" w:rsidRDefault="009736E2" w:rsidP="00C52913">
      <w:pPr>
        <w:widowControl w:val="0"/>
        <w:overflowPunct w:val="0"/>
        <w:autoSpaceDE w:val="0"/>
        <w:autoSpaceDN w:val="0"/>
        <w:adjustRightInd w:val="0"/>
        <w:spacing w:after="0"/>
        <w:ind w:right="-2"/>
        <w:jc w:val="both"/>
        <w:rPr>
          <w:rFonts w:ascii="Arial" w:hAnsi="Arial" w:cs="Arial"/>
          <w:sz w:val="18"/>
          <w:szCs w:val="18"/>
        </w:rPr>
      </w:pPr>
    </w:p>
    <w:p w14:paraId="32D1C6A3" w14:textId="77777777" w:rsidR="009736E2" w:rsidRPr="009736E2" w:rsidRDefault="009736E2" w:rsidP="00C52913">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Komunikacija strank se vrši po pošti, faksu ali e-pošti. Pomembne komunikacije so tiste, ki zadevajo določbe te pogodbe, potek gradnje, storitev in dobav, projektno dokumentacijo ter spremembo le-te, situacije, prevzeme in potrjevanja, plačila, naročila, odredbe, opomine in pritožbe. Operativne komunikacije brez predhodno naštetih učinkov lahko potekajo preko telefona. Vsa pisanja in elektronska pošta morajo biti naslovljeni na pristojne kontaktne osebe v skladu s to pogodbo. Obe pogodbeni stranki se zavezujeta redno spremljati prejeto elektronsko pošto. Pošta, poslana na elektronske naslove, navedene v tem členu, se šteje za vročeno naslednji delovni dan po pošiljanju.</w:t>
      </w:r>
    </w:p>
    <w:p w14:paraId="34BE356E"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00148B1E" w14:textId="77777777" w:rsidR="009736E2" w:rsidRPr="009736E2" w:rsidRDefault="009736E2" w:rsidP="009736E2">
      <w:pPr>
        <w:widowControl w:val="0"/>
        <w:numPr>
          <w:ilvl w:val="0"/>
          <w:numId w:val="36"/>
        </w:numPr>
        <w:autoSpaceDE w:val="0"/>
        <w:autoSpaceDN w:val="0"/>
        <w:adjustRightInd w:val="0"/>
        <w:spacing w:after="0" w:line="259" w:lineRule="auto"/>
        <w:jc w:val="both"/>
        <w:rPr>
          <w:rFonts w:ascii="Arial" w:hAnsi="Arial" w:cs="Arial"/>
          <w:b/>
          <w:bCs/>
          <w:sz w:val="18"/>
          <w:szCs w:val="18"/>
        </w:rPr>
      </w:pPr>
      <w:r w:rsidRPr="009736E2">
        <w:rPr>
          <w:rFonts w:ascii="Arial" w:hAnsi="Arial" w:cs="Arial"/>
          <w:b/>
          <w:bCs/>
          <w:sz w:val="18"/>
          <w:szCs w:val="18"/>
        </w:rPr>
        <w:t>REŠEVANJE SPOROV</w:t>
      </w:r>
    </w:p>
    <w:p w14:paraId="2F299C52" w14:textId="77777777" w:rsidR="009736E2" w:rsidRPr="009736E2" w:rsidRDefault="009736E2" w:rsidP="009736E2">
      <w:pPr>
        <w:widowControl w:val="0"/>
        <w:autoSpaceDE w:val="0"/>
        <w:autoSpaceDN w:val="0"/>
        <w:adjustRightInd w:val="0"/>
        <w:spacing w:after="0"/>
        <w:ind w:left="4520"/>
        <w:jc w:val="both"/>
        <w:rPr>
          <w:rFonts w:ascii="Arial" w:hAnsi="Arial" w:cs="Arial"/>
          <w:sz w:val="18"/>
          <w:szCs w:val="18"/>
        </w:rPr>
      </w:pPr>
      <w:r w:rsidRPr="009736E2">
        <w:rPr>
          <w:rFonts w:ascii="Arial" w:hAnsi="Arial" w:cs="Arial"/>
          <w:sz w:val="18"/>
          <w:szCs w:val="18"/>
        </w:rPr>
        <w:t>23. člen</w:t>
      </w:r>
    </w:p>
    <w:p w14:paraId="6A5EC5E3"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50DA839C" w14:textId="77777777" w:rsidR="009736E2" w:rsidRPr="009736E2" w:rsidRDefault="009736E2" w:rsidP="00C52913">
      <w:pPr>
        <w:widowControl w:val="0"/>
        <w:overflowPunct w:val="0"/>
        <w:autoSpaceDE w:val="0"/>
        <w:autoSpaceDN w:val="0"/>
        <w:adjustRightInd w:val="0"/>
        <w:spacing w:after="0"/>
        <w:ind w:left="20" w:right="-2"/>
        <w:jc w:val="both"/>
        <w:rPr>
          <w:rFonts w:ascii="Arial" w:hAnsi="Arial" w:cs="Arial"/>
          <w:sz w:val="18"/>
          <w:szCs w:val="18"/>
        </w:rPr>
      </w:pPr>
      <w:r w:rsidRPr="009736E2">
        <w:rPr>
          <w:rFonts w:ascii="Arial" w:hAnsi="Arial" w:cs="Arial"/>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69F7D1F5" w14:textId="77777777" w:rsidR="009736E2" w:rsidRPr="009736E2" w:rsidRDefault="009736E2" w:rsidP="009736E2">
      <w:pPr>
        <w:widowControl w:val="0"/>
        <w:overflowPunct w:val="0"/>
        <w:autoSpaceDE w:val="0"/>
        <w:autoSpaceDN w:val="0"/>
        <w:adjustRightInd w:val="0"/>
        <w:spacing w:after="0"/>
        <w:ind w:right="960"/>
        <w:jc w:val="both"/>
        <w:rPr>
          <w:rFonts w:ascii="Arial" w:hAnsi="Arial" w:cs="Arial"/>
          <w:sz w:val="18"/>
          <w:szCs w:val="18"/>
        </w:rPr>
      </w:pPr>
    </w:p>
    <w:p w14:paraId="633E9F7C" w14:textId="77777777" w:rsidR="009736E2" w:rsidRPr="009736E2" w:rsidRDefault="009736E2" w:rsidP="009736E2">
      <w:pPr>
        <w:widowControl w:val="0"/>
        <w:numPr>
          <w:ilvl w:val="0"/>
          <w:numId w:val="36"/>
        </w:numPr>
        <w:tabs>
          <w:tab w:val="left" w:pos="820"/>
        </w:tabs>
        <w:autoSpaceDE w:val="0"/>
        <w:autoSpaceDN w:val="0"/>
        <w:adjustRightInd w:val="0"/>
        <w:spacing w:after="0" w:line="259" w:lineRule="auto"/>
        <w:jc w:val="both"/>
        <w:rPr>
          <w:rFonts w:ascii="Arial" w:hAnsi="Arial" w:cs="Arial"/>
          <w:b/>
          <w:bCs/>
          <w:sz w:val="18"/>
          <w:szCs w:val="18"/>
        </w:rPr>
      </w:pPr>
      <w:r w:rsidRPr="009736E2">
        <w:rPr>
          <w:rFonts w:ascii="Arial" w:hAnsi="Arial" w:cs="Arial"/>
          <w:b/>
          <w:bCs/>
          <w:sz w:val="18"/>
          <w:szCs w:val="18"/>
        </w:rPr>
        <w:t>KONČNE DOLOČBE</w:t>
      </w:r>
    </w:p>
    <w:p w14:paraId="74793F12" w14:textId="77777777" w:rsidR="009736E2" w:rsidRPr="009736E2" w:rsidRDefault="009736E2" w:rsidP="009736E2">
      <w:pPr>
        <w:widowControl w:val="0"/>
        <w:autoSpaceDE w:val="0"/>
        <w:autoSpaceDN w:val="0"/>
        <w:adjustRightInd w:val="0"/>
        <w:spacing w:after="0"/>
        <w:ind w:left="4500"/>
        <w:jc w:val="both"/>
        <w:rPr>
          <w:rFonts w:ascii="Arial" w:hAnsi="Arial" w:cs="Arial"/>
          <w:sz w:val="18"/>
          <w:szCs w:val="18"/>
        </w:rPr>
      </w:pPr>
      <w:r w:rsidRPr="009736E2">
        <w:rPr>
          <w:rFonts w:ascii="Arial" w:hAnsi="Arial" w:cs="Arial"/>
          <w:sz w:val="18"/>
          <w:szCs w:val="18"/>
        </w:rPr>
        <w:t>24. člen</w:t>
      </w:r>
    </w:p>
    <w:p w14:paraId="6A758C60"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3A971C03"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r w:rsidRPr="009736E2">
        <w:rPr>
          <w:rFonts w:ascii="Arial" w:hAnsi="Arial" w:cs="Arial"/>
          <w:sz w:val="18"/>
          <w:szCs w:val="18"/>
        </w:rPr>
        <w:t>Morebitne spremembe in dopolnitve te pogodbe so veljavne le v pisni obliki.</w:t>
      </w:r>
    </w:p>
    <w:p w14:paraId="521A7076"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5B5942BF" w14:textId="77777777" w:rsidR="009736E2" w:rsidRPr="009736E2" w:rsidRDefault="009736E2" w:rsidP="00C52913">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Pogodbeni stranki soglašata, da za razmerja, ki jih predmetna pogodba ne ureja, poleg ponudbe prodajalca veljajo določbe Obligacijskega zakonika, če s pogodbo ni drugače določeno.</w:t>
      </w:r>
    </w:p>
    <w:p w14:paraId="0A62781A" w14:textId="77777777" w:rsidR="009736E2" w:rsidRPr="009736E2" w:rsidRDefault="009736E2" w:rsidP="00C52913">
      <w:pPr>
        <w:widowControl w:val="0"/>
        <w:autoSpaceDE w:val="0"/>
        <w:autoSpaceDN w:val="0"/>
        <w:adjustRightInd w:val="0"/>
        <w:spacing w:after="0"/>
        <w:ind w:right="-2"/>
        <w:jc w:val="both"/>
        <w:rPr>
          <w:rFonts w:ascii="Arial" w:hAnsi="Arial" w:cs="Arial"/>
          <w:sz w:val="18"/>
          <w:szCs w:val="18"/>
        </w:rPr>
      </w:pPr>
    </w:p>
    <w:p w14:paraId="7EA62155" w14:textId="77777777" w:rsidR="009736E2" w:rsidRPr="009736E2" w:rsidRDefault="009736E2" w:rsidP="00C52913">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Če katerakoli od določb je ali postane neveljavna, to ne vpliva na ostale pogodbene določbe. Neveljavna določba se nadomesti z veljavno, ki mora čim bolj ustrezati namenu, ki ga je želela doseči neveljavna določba.</w:t>
      </w:r>
    </w:p>
    <w:p w14:paraId="4659BA4E" w14:textId="77777777" w:rsidR="009736E2" w:rsidRPr="009736E2" w:rsidRDefault="009736E2" w:rsidP="00C52913">
      <w:pPr>
        <w:widowControl w:val="0"/>
        <w:overflowPunct w:val="0"/>
        <w:autoSpaceDE w:val="0"/>
        <w:autoSpaceDN w:val="0"/>
        <w:adjustRightInd w:val="0"/>
        <w:spacing w:after="0"/>
        <w:ind w:right="-2"/>
        <w:jc w:val="both"/>
        <w:rPr>
          <w:rFonts w:ascii="Arial" w:hAnsi="Arial" w:cs="Arial"/>
          <w:sz w:val="18"/>
          <w:szCs w:val="18"/>
        </w:rPr>
      </w:pPr>
    </w:p>
    <w:p w14:paraId="7B4D290F" w14:textId="77777777" w:rsidR="009736E2" w:rsidRPr="009736E2" w:rsidRDefault="009736E2" w:rsidP="00C52913">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Če pride do statusne spremembe izvajalca, pridobi status izvajalca novi subjekt le v primeru, če naročnik s tem soglaša, razen v primeru univerzalnega pravnega nasledstva. Enako velja tudi v primeru stečaja ali prisilne poravnave.</w:t>
      </w:r>
    </w:p>
    <w:p w14:paraId="5A2D25C6" w14:textId="77777777" w:rsidR="009736E2" w:rsidRPr="009736E2" w:rsidRDefault="009736E2" w:rsidP="009736E2">
      <w:pPr>
        <w:widowControl w:val="0"/>
        <w:overflowPunct w:val="0"/>
        <w:autoSpaceDE w:val="0"/>
        <w:autoSpaceDN w:val="0"/>
        <w:adjustRightInd w:val="0"/>
        <w:spacing w:after="0"/>
        <w:ind w:right="800"/>
        <w:jc w:val="both"/>
        <w:rPr>
          <w:rFonts w:ascii="Arial" w:hAnsi="Arial" w:cs="Arial"/>
          <w:sz w:val="18"/>
          <w:szCs w:val="18"/>
        </w:rPr>
      </w:pPr>
    </w:p>
    <w:p w14:paraId="110F0A8E" w14:textId="77777777" w:rsidR="009736E2" w:rsidRPr="009736E2" w:rsidRDefault="009736E2" w:rsidP="009736E2">
      <w:pPr>
        <w:widowControl w:val="0"/>
        <w:autoSpaceDE w:val="0"/>
        <w:autoSpaceDN w:val="0"/>
        <w:adjustRightInd w:val="0"/>
        <w:spacing w:after="0"/>
        <w:ind w:left="4500"/>
        <w:jc w:val="both"/>
        <w:rPr>
          <w:rFonts w:ascii="Arial" w:hAnsi="Arial" w:cs="Arial"/>
          <w:sz w:val="18"/>
          <w:szCs w:val="18"/>
        </w:rPr>
      </w:pPr>
      <w:r w:rsidRPr="009736E2">
        <w:rPr>
          <w:rFonts w:ascii="Arial" w:hAnsi="Arial" w:cs="Arial"/>
          <w:sz w:val="18"/>
          <w:szCs w:val="18"/>
        </w:rPr>
        <w:t>25. člen</w:t>
      </w:r>
    </w:p>
    <w:p w14:paraId="0914931A"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755BF1AF" w14:textId="77777777" w:rsidR="009736E2" w:rsidRPr="009736E2" w:rsidRDefault="009736E2" w:rsidP="00C52913">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Pogodba je sklenjena in prične veljati z dnem, ko jo podpišeta obe pogodbeni stranki in izvajalec predloži zavarovanje za dobro izvedbo pogodbenih obveznosti.</w:t>
      </w:r>
    </w:p>
    <w:p w14:paraId="6353AAFA" w14:textId="77777777" w:rsidR="009736E2" w:rsidRPr="009736E2" w:rsidRDefault="009736E2" w:rsidP="00C52913">
      <w:pPr>
        <w:widowControl w:val="0"/>
        <w:autoSpaceDE w:val="0"/>
        <w:autoSpaceDN w:val="0"/>
        <w:adjustRightInd w:val="0"/>
        <w:spacing w:after="0"/>
        <w:ind w:right="-2"/>
        <w:jc w:val="both"/>
        <w:rPr>
          <w:rFonts w:ascii="Arial" w:hAnsi="Arial" w:cs="Arial"/>
          <w:sz w:val="18"/>
          <w:szCs w:val="18"/>
        </w:rPr>
      </w:pPr>
    </w:p>
    <w:p w14:paraId="1BD321F2" w14:textId="77777777" w:rsidR="009736E2" w:rsidRPr="009736E2" w:rsidRDefault="009736E2" w:rsidP="00C52913">
      <w:pPr>
        <w:widowControl w:val="0"/>
        <w:overflowPunct w:val="0"/>
        <w:autoSpaceDE w:val="0"/>
        <w:autoSpaceDN w:val="0"/>
        <w:adjustRightInd w:val="0"/>
        <w:spacing w:after="0"/>
        <w:ind w:right="-2"/>
        <w:jc w:val="both"/>
        <w:rPr>
          <w:rFonts w:ascii="Arial" w:hAnsi="Arial" w:cs="Arial"/>
          <w:sz w:val="18"/>
          <w:szCs w:val="18"/>
        </w:rPr>
      </w:pPr>
      <w:r w:rsidRPr="009736E2">
        <w:rPr>
          <w:rFonts w:ascii="Arial" w:hAnsi="Arial" w:cs="Arial"/>
          <w:sz w:val="18"/>
          <w:szCs w:val="18"/>
        </w:rPr>
        <w:t>Ta pogodba je napisana v štirih (4) enakih izvodih, od katerih prejme vsaka pogodbena stranka po dva (2) izvoda.</w:t>
      </w:r>
    </w:p>
    <w:p w14:paraId="0DCA14B0"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1C885A43"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35FB8A44" w14:textId="2076DF88" w:rsidR="009736E2" w:rsidRPr="009736E2" w:rsidRDefault="00232BEE" w:rsidP="009736E2">
      <w:pPr>
        <w:widowControl w:val="0"/>
        <w:tabs>
          <w:tab w:val="left" w:pos="4940"/>
        </w:tabs>
        <w:autoSpaceDE w:val="0"/>
        <w:autoSpaceDN w:val="0"/>
        <w:adjustRightInd w:val="0"/>
        <w:spacing w:after="0"/>
        <w:jc w:val="both"/>
        <w:rPr>
          <w:rFonts w:ascii="Arial" w:hAnsi="Arial" w:cs="Arial"/>
          <w:sz w:val="18"/>
          <w:szCs w:val="18"/>
        </w:rPr>
      </w:pPr>
      <w:r>
        <w:rPr>
          <w:rFonts w:ascii="Arial" w:hAnsi="Arial" w:cs="Arial"/>
          <w:b/>
          <w:bCs/>
          <w:sz w:val="18"/>
          <w:szCs w:val="18"/>
        </w:rPr>
        <w:t>IZVAJALEC</w:t>
      </w:r>
      <w:r w:rsidR="009736E2" w:rsidRPr="009736E2">
        <w:rPr>
          <w:rFonts w:ascii="Arial" w:hAnsi="Arial" w:cs="Arial"/>
          <w:b/>
          <w:bCs/>
          <w:sz w:val="18"/>
          <w:szCs w:val="18"/>
        </w:rPr>
        <w:t>:</w:t>
      </w:r>
      <w:r w:rsidR="009736E2" w:rsidRPr="009736E2">
        <w:rPr>
          <w:rFonts w:ascii="Arial" w:hAnsi="Arial" w:cs="Arial"/>
          <w:sz w:val="18"/>
          <w:szCs w:val="18"/>
        </w:rPr>
        <w:tab/>
      </w:r>
      <w:r w:rsidR="009736E2" w:rsidRPr="009736E2">
        <w:rPr>
          <w:rFonts w:ascii="Arial" w:hAnsi="Arial" w:cs="Arial"/>
          <w:b/>
          <w:bCs/>
          <w:sz w:val="18"/>
          <w:szCs w:val="18"/>
        </w:rPr>
        <w:t>NAROČNIK:</w:t>
      </w:r>
    </w:p>
    <w:p w14:paraId="0DF428F3" w14:textId="77777777" w:rsidR="009736E2" w:rsidRPr="009736E2" w:rsidRDefault="009736E2" w:rsidP="009736E2">
      <w:pPr>
        <w:widowControl w:val="0"/>
        <w:autoSpaceDE w:val="0"/>
        <w:autoSpaceDN w:val="0"/>
        <w:adjustRightInd w:val="0"/>
        <w:spacing w:after="0"/>
        <w:jc w:val="both"/>
        <w:rPr>
          <w:rFonts w:ascii="Arial" w:hAnsi="Arial" w:cs="Arial"/>
          <w:sz w:val="18"/>
          <w:szCs w:val="18"/>
        </w:rPr>
      </w:pPr>
    </w:p>
    <w:p w14:paraId="6AD3A860" w14:textId="77777777" w:rsidR="009736E2" w:rsidRPr="009736E2" w:rsidRDefault="009736E2" w:rsidP="009736E2">
      <w:pPr>
        <w:widowControl w:val="0"/>
        <w:tabs>
          <w:tab w:val="left" w:pos="4940"/>
        </w:tabs>
        <w:autoSpaceDE w:val="0"/>
        <w:autoSpaceDN w:val="0"/>
        <w:adjustRightInd w:val="0"/>
        <w:spacing w:after="0"/>
        <w:jc w:val="both"/>
        <w:rPr>
          <w:rFonts w:ascii="Arial" w:hAnsi="Arial" w:cs="Arial"/>
          <w:sz w:val="18"/>
          <w:szCs w:val="18"/>
        </w:rPr>
      </w:pPr>
      <w:r w:rsidRPr="009736E2">
        <w:rPr>
          <w:rFonts w:ascii="Arial" w:hAnsi="Arial" w:cs="Arial"/>
          <w:i/>
          <w:iCs/>
          <w:color w:val="808080"/>
          <w:sz w:val="18"/>
          <w:szCs w:val="18"/>
        </w:rPr>
        <w:t>(kraj, datum, naziv podpisnika, podpis in žig)</w:t>
      </w:r>
      <w:r w:rsidRPr="009736E2">
        <w:rPr>
          <w:rFonts w:ascii="Arial" w:hAnsi="Arial" w:cs="Arial"/>
          <w:sz w:val="18"/>
          <w:szCs w:val="18"/>
        </w:rPr>
        <w:tab/>
      </w:r>
      <w:r w:rsidRPr="009736E2">
        <w:rPr>
          <w:rFonts w:ascii="Arial" w:hAnsi="Arial" w:cs="Arial"/>
          <w:i/>
          <w:iCs/>
          <w:color w:val="808080"/>
          <w:sz w:val="18"/>
          <w:szCs w:val="18"/>
        </w:rPr>
        <w:t>(kraj, datum, naziv podpisnika, podpis in žig)</w:t>
      </w:r>
    </w:p>
    <w:p w14:paraId="54EF4A42" w14:textId="77777777" w:rsidR="009736E2" w:rsidRPr="00983F98" w:rsidRDefault="009736E2" w:rsidP="009736E2">
      <w:pPr>
        <w:widowControl w:val="0"/>
        <w:autoSpaceDE w:val="0"/>
        <w:autoSpaceDN w:val="0"/>
        <w:adjustRightInd w:val="0"/>
        <w:spacing w:after="0"/>
        <w:jc w:val="both"/>
        <w:rPr>
          <w:rFonts w:ascii="Trebuchet MS" w:hAnsi="Trebuchet MS" w:cs="Trebuchet MS"/>
          <w:i/>
          <w:iCs/>
          <w:color w:val="808080"/>
          <w:sz w:val="20"/>
          <w:szCs w:val="20"/>
        </w:rPr>
      </w:pPr>
    </w:p>
    <w:p w14:paraId="21A3B8A6" w14:textId="77777777" w:rsidR="009736E2" w:rsidRDefault="009736E2" w:rsidP="0082121A">
      <w:pPr>
        <w:rPr>
          <w:rFonts w:ascii="Arial" w:hAnsi="Arial" w:cs="Arial"/>
        </w:rPr>
      </w:pPr>
    </w:p>
    <w:sectPr w:rsidR="009736E2" w:rsidSect="004158B2">
      <w:footerReference w:type="default" r:id="rId19"/>
      <w:pgSz w:w="11906" w:h="16838"/>
      <w:pgMar w:top="1418" w:right="1418" w:bottom="1418" w:left="1418" w:header="567"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AFCC13" w14:textId="77777777" w:rsidR="00891491" w:rsidRDefault="00891491" w:rsidP="006975C6">
      <w:pPr>
        <w:spacing w:after="0" w:line="240" w:lineRule="auto"/>
      </w:pPr>
      <w:r>
        <w:separator/>
      </w:r>
    </w:p>
  </w:endnote>
  <w:endnote w:type="continuationSeparator" w:id="0">
    <w:p w14:paraId="1BECFA3F" w14:textId="77777777" w:rsidR="00891491" w:rsidRDefault="0089149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NSFont&lt;0x53e23874b6d2c0b2&gt;">
    <w:altName w:val="Cambria"/>
    <w:panose1 w:val="020B0604020202020204"/>
    <w:charset w:val="00"/>
    <w:family w:val="roman"/>
    <w:pitch w:val="default"/>
  </w:font>
  <w:font w:name="Swis721CnBT">
    <w:altName w:val="Times New Roman"/>
    <w:panose1 w:val="020B0604020202020204"/>
    <w:charset w:val="00"/>
    <w:family w:val="roman"/>
    <w:notTrueType/>
    <w:pitch w:val="default"/>
  </w:font>
  <w:font w:name="Republika">
    <w:altName w:val="Cambria"/>
    <w:panose1 w:val="020B0604020202020204"/>
    <w:charset w:val="00"/>
    <w:family w:val="modern"/>
    <w:notTrueType/>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8"/>
        <w:szCs w:val="18"/>
      </w:rPr>
      <w:id w:val="-699631248"/>
      <w:docPartObj>
        <w:docPartGallery w:val="Page Numbers (Bottom of Page)"/>
        <w:docPartUnique/>
      </w:docPartObj>
    </w:sdtPr>
    <w:sdtEndPr>
      <w:rPr>
        <w:noProof/>
      </w:rPr>
    </w:sdtEndPr>
    <w:sdtContent>
      <w:p w14:paraId="2DC65180" w14:textId="23C5EAD4" w:rsidR="000F6012" w:rsidRPr="00330F78" w:rsidRDefault="000F6012" w:rsidP="00BB3E6A">
        <w:pPr>
          <w:pStyle w:val="Footer"/>
          <w:shd w:val="clear" w:color="auto" w:fill="FFFFFF" w:themeFill="background1"/>
          <w:spacing w:before="120"/>
          <w:jc w:val="right"/>
          <w:rPr>
            <w:rFonts w:ascii="Arial" w:hAnsi="Arial" w:cs="Arial"/>
            <w:sz w:val="18"/>
            <w:szCs w:val="18"/>
          </w:rPr>
        </w:pPr>
        <w:r w:rsidRPr="00330F78">
          <w:rPr>
            <w:rFonts w:ascii="Arial" w:hAnsi="Arial" w:cs="Arial"/>
            <w:sz w:val="18"/>
            <w:szCs w:val="18"/>
          </w:rPr>
          <w:fldChar w:fldCharType="begin"/>
        </w:r>
        <w:r w:rsidRPr="00330F78">
          <w:rPr>
            <w:rFonts w:ascii="Arial" w:hAnsi="Arial" w:cs="Arial"/>
            <w:sz w:val="18"/>
            <w:szCs w:val="18"/>
          </w:rPr>
          <w:instrText xml:space="preserve"> PAGE   \* MERGEFORMAT </w:instrText>
        </w:r>
        <w:r w:rsidRPr="00330F78">
          <w:rPr>
            <w:rFonts w:ascii="Arial" w:hAnsi="Arial" w:cs="Arial"/>
            <w:sz w:val="18"/>
            <w:szCs w:val="18"/>
          </w:rPr>
          <w:fldChar w:fldCharType="separate"/>
        </w:r>
        <w:r w:rsidR="00734BDF">
          <w:rPr>
            <w:rFonts w:ascii="Arial" w:hAnsi="Arial" w:cs="Arial"/>
            <w:noProof/>
            <w:sz w:val="18"/>
            <w:szCs w:val="18"/>
          </w:rPr>
          <w:t>2</w:t>
        </w:r>
        <w:r w:rsidRPr="00330F78">
          <w:rPr>
            <w:rFonts w:ascii="Arial" w:hAnsi="Arial" w:cs="Arial"/>
            <w:noProof/>
            <w:sz w:val="18"/>
            <w:szCs w:val="18"/>
          </w:rPr>
          <w:fldChar w:fldCharType="end"/>
        </w:r>
      </w:p>
    </w:sdtContent>
  </w:sdt>
  <w:p w14:paraId="2C3171E5" w14:textId="5C04C245" w:rsidR="000F6012" w:rsidRDefault="000F6012" w:rsidP="000F6012">
    <w:pPr>
      <w:pStyle w:val="Footer"/>
      <w:spacing w:after="120"/>
      <w:jc w:val="center"/>
      <w:rPr>
        <w:rFonts w:ascii="Arial" w:hAnsi="Arial" w:cs="Arial"/>
        <w:sz w:val="18"/>
        <w:szCs w:val="18"/>
      </w:rPr>
    </w:pPr>
    <w:r>
      <w:rPr>
        <w:rFonts w:ascii="Arial" w:hAnsi="Arial" w:cs="Arial"/>
        <w:sz w:val="18"/>
        <w:szCs w:val="18"/>
      </w:rPr>
      <w:t>Razpisna dokumentacija</w:t>
    </w:r>
  </w:p>
  <w:p w14:paraId="656C2053" w14:textId="766C21C7" w:rsidR="008C25CC" w:rsidRPr="000F6012" w:rsidRDefault="0074446D" w:rsidP="0074446D">
    <w:pPr>
      <w:pStyle w:val="Footer"/>
      <w:jc w:val="center"/>
      <w:rPr>
        <w:rFonts w:ascii="Arial" w:hAnsi="Arial" w:cs="Arial"/>
        <w:b/>
        <w:bCs/>
        <w:sz w:val="18"/>
        <w:szCs w:val="18"/>
      </w:rPr>
    </w:pPr>
    <w:r w:rsidRPr="00BF2B37">
      <w:rPr>
        <w:rFonts w:ascii="Arial" w:hAnsi="Arial" w:cs="Arial"/>
        <w:b/>
        <w:bCs/>
        <w:sz w:val="18"/>
        <w:szCs w:val="18"/>
      </w:rPr>
      <w:t>IZDELAVA PROJEKTNE DOKUMENTACIJE IZN IN PRIDOBITEV SOGLASIJ ZA OBJEKT: »DOGRADITEV IN NADVIŠANJE VISOKOVODNIH NASIPOV NA OBMOČJU OBČINE RAZKRIŽJE« - DODATNE STORITVE</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884B7" w14:textId="77777777" w:rsidR="0082121A" w:rsidRDefault="0082121A" w:rsidP="00D43D4E">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F547A4" w14:textId="77777777" w:rsidR="006B2936" w:rsidRDefault="006B2936" w:rsidP="00D43D4E">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08424F" w14:textId="77777777" w:rsidR="0082121A" w:rsidRDefault="0082121A"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FDF4A" w14:textId="77777777" w:rsidR="0082121A" w:rsidRDefault="0082121A"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ACB1E1" w14:textId="77777777" w:rsidR="0082121A" w:rsidRDefault="0082121A"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E2A28B" w14:textId="77777777" w:rsidR="0082121A" w:rsidRDefault="0082121A"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6EF39" w14:textId="77777777" w:rsidR="0082121A" w:rsidRDefault="0082121A"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293668" w14:textId="77777777" w:rsidR="0082121A" w:rsidRDefault="0082121A"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689E3" w14:textId="77777777" w:rsidR="0082121A" w:rsidRDefault="0082121A"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327393" w14:textId="77777777" w:rsidR="0082121A" w:rsidRDefault="0082121A"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DC8F43" w14:textId="77777777" w:rsidR="00891491" w:rsidRDefault="00891491" w:rsidP="006975C6">
      <w:pPr>
        <w:spacing w:after="0" w:line="240" w:lineRule="auto"/>
      </w:pPr>
      <w:r>
        <w:separator/>
      </w:r>
    </w:p>
  </w:footnote>
  <w:footnote w:type="continuationSeparator" w:id="0">
    <w:p w14:paraId="7121B23B" w14:textId="77777777" w:rsidR="00891491" w:rsidRDefault="0089149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15E44C" w14:textId="18447B05" w:rsidR="0074446D" w:rsidRDefault="0023357B" w:rsidP="0074446D">
    <w:pPr>
      <w:pStyle w:val="Header"/>
    </w:pPr>
    <w:r>
      <w:rPr>
        <w:noProof/>
      </w:rPr>
      <w:drawing>
        <wp:inline distT="0" distB="0" distL="0" distR="0" wp14:anchorId="58B3504C" wp14:editId="36528EFE">
          <wp:extent cx="5913755" cy="914400"/>
          <wp:effectExtent l="0" t="0" r="0" b="0"/>
          <wp:docPr id="126348366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3755" cy="914400"/>
                  </a:xfrm>
                  <a:prstGeom prst="rect">
                    <a:avLst/>
                  </a:prstGeom>
                  <a:noFill/>
                </pic:spPr>
              </pic:pic>
            </a:graphicData>
          </a:graphic>
        </wp:inline>
      </w:drawing>
    </w:r>
  </w:p>
  <w:p w14:paraId="42E41BB7" w14:textId="77777777" w:rsidR="0074446D" w:rsidRDefault="0074446D" w:rsidP="0074446D">
    <w:pPr>
      <w:pStyle w:val="Header"/>
    </w:pPr>
  </w:p>
  <w:p w14:paraId="1DE2715D" w14:textId="77777777" w:rsidR="008C25CC" w:rsidRPr="0074446D" w:rsidRDefault="008C25CC" w:rsidP="00744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FC9"/>
    <w:multiLevelType w:val="hybridMultilevel"/>
    <w:tmpl w:val="00000E12"/>
    <w:lvl w:ilvl="0" w:tplc="00005F1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18D7"/>
    <w:multiLevelType w:val="hybridMultilevel"/>
    <w:tmpl w:val="00006BE8"/>
    <w:lvl w:ilvl="0" w:tplc="0000503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2833"/>
    <w:multiLevelType w:val="hybridMultilevel"/>
    <w:tmpl w:val="00007874"/>
    <w:lvl w:ilvl="0" w:tplc="0000249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5FA4"/>
    <w:multiLevelType w:val="hybridMultilevel"/>
    <w:tmpl w:val="00002059"/>
    <w:lvl w:ilvl="0" w:tplc="0000127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56811C9"/>
    <w:multiLevelType w:val="hybridMultilevel"/>
    <w:tmpl w:val="06DC8226"/>
    <w:lvl w:ilvl="0" w:tplc="8408CA30">
      <w:start w:val="1"/>
      <w:numFmt w:val="bullet"/>
      <w:lvlText w:val=""/>
      <w:lvlJc w:val="left"/>
      <w:pPr>
        <w:ind w:left="720" w:hanging="360"/>
      </w:pPr>
      <w:rPr>
        <w:rFonts w:ascii="Symbol" w:hAnsi="Symbol" w:cs="Symbol" w:hint="default"/>
        <w:sz w:val="18"/>
        <w:szCs w:val="18"/>
      </w:rPr>
    </w:lvl>
    <w:lvl w:ilvl="1" w:tplc="488C86B2">
      <w:start w:val="1"/>
      <w:numFmt w:val="bullet"/>
      <w:lvlText w:val="o"/>
      <w:lvlJc w:val="left"/>
      <w:pPr>
        <w:ind w:left="1440" w:hanging="360"/>
      </w:pPr>
      <w:rPr>
        <w:rFonts w:ascii="Courier New" w:hAnsi="Courier New" w:cs="Courier New" w:hint="default"/>
      </w:rPr>
    </w:lvl>
    <w:lvl w:ilvl="2" w:tplc="D04A565C">
      <w:start w:val="1"/>
      <w:numFmt w:val="bullet"/>
      <w:lvlText w:val=""/>
      <w:lvlJc w:val="left"/>
      <w:pPr>
        <w:ind w:left="2160" w:hanging="360"/>
      </w:pPr>
      <w:rPr>
        <w:rFonts w:ascii="Wingdings" w:hAnsi="Wingdings" w:cs="Wingdings" w:hint="default"/>
      </w:rPr>
    </w:lvl>
    <w:lvl w:ilvl="3" w:tplc="A25C4566">
      <w:start w:val="1"/>
      <w:numFmt w:val="bullet"/>
      <w:lvlText w:val=""/>
      <w:lvlJc w:val="left"/>
      <w:pPr>
        <w:ind w:left="2880" w:hanging="360"/>
      </w:pPr>
      <w:rPr>
        <w:rFonts w:ascii="Symbol" w:hAnsi="Symbol" w:cs="Symbol" w:hint="default"/>
      </w:rPr>
    </w:lvl>
    <w:lvl w:ilvl="4" w:tplc="DDFC9E38">
      <w:start w:val="1"/>
      <w:numFmt w:val="bullet"/>
      <w:lvlText w:val="o"/>
      <w:lvlJc w:val="left"/>
      <w:pPr>
        <w:ind w:left="3600" w:hanging="360"/>
      </w:pPr>
      <w:rPr>
        <w:rFonts w:ascii="Courier New" w:hAnsi="Courier New" w:cs="Courier New" w:hint="default"/>
      </w:rPr>
    </w:lvl>
    <w:lvl w:ilvl="5" w:tplc="5B8C7D2C">
      <w:start w:val="1"/>
      <w:numFmt w:val="bullet"/>
      <w:lvlText w:val=""/>
      <w:lvlJc w:val="left"/>
      <w:pPr>
        <w:ind w:left="4320" w:hanging="360"/>
      </w:pPr>
      <w:rPr>
        <w:rFonts w:ascii="Wingdings" w:hAnsi="Wingdings" w:cs="Wingdings" w:hint="default"/>
      </w:rPr>
    </w:lvl>
    <w:lvl w:ilvl="6" w:tplc="7C788AB2">
      <w:start w:val="1"/>
      <w:numFmt w:val="bullet"/>
      <w:lvlText w:val=""/>
      <w:lvlJc w:val="left"/>
      <w:pPr>
        <w:ind w:left="5040" w:hanging="360"/>
      </w:pPr>
      <w:rPr>
        <w:rFonts w:ascii="Symbol" w:hAnsi="Symbol" w:cs="Symbol" w:hint="default"/>
      </w:rPr>
    </w:lvl>
    <w:lvl w:ilvl="7" w:tplc="3034C570">
      <w:start w:val="1"/>
      <w:numFmt w:val="bullet"/>
      <w:lvlText w:val="o"/>
      <w:lvlJc w:val="left"/>
      <w:pPr>
        <w:ind w:left="5760" w:hanging="360"/>
      </w:pPr>
      <w:rPr>
        <w:rFonts w:ascii="Courier New" w:hAnsi="Courier New" w:cs="Courier New" w:hint="default"/>
      </w:rPr>
    </w:lvl>
    <w:lvl w:ilvl="8" w:tplc="EA4015E4">
      <w:start w:val="1"/>
      <w:numFmt w:val="bullet"/>
      <w:lvlText w:val=""/>
      <w:lvlJc w:val="left"/>
      <w:pPr>
        <w:ind w:left="6480" w:hanging="360"/>
      </w:pPr>
      <w:rPr>
        <w:rFonts w:ascii="Wingdings" w:hAnsi="Wingdings" w:cs="Wingdings" w:hint="default"/>
      </w:rPr>
    </w:lvl>
  </w:abstractNum>
  <w:abstractNum w:abstractNumId="5" w15:restartNumberingAfterBreak="0">
    <w:nsid w:val="0E626B87"/>
    <w:multiLevelType w:val="hybridMultilevel"/>
    <w:tmpl w:val="973088F2"/>
    <w:lvl w:ilvl="0" w:tplc="0D282EA8">
      <w:start w:val="1"/>
      <w:numFmt w:val="bullet"/>
      <w:lvlText w:val=""/>
      <w:lvlJc w:val="left"/>
      <w:pPr>
        <w:ind w:left="720" w:hanging="360"/>
      </w:pPr>
      <w:rPr>
        <w:rFonts w:ascii="Symbol" w:hAnsi="Symbol" w:cs="Symbol" w:hint="default"/>
        <w:sz w:val="18"/>
        <w:szCs w:val="18"/>
      </w:rPr>
    </w:lvl>
    <w:lvl w:ilvl="1" w:tplc="DA6625D2">
      <w:start w:val="1"/>
      <w:numFmt w:val="bullet"/>
      <w:lvlText w:val="o"/>
      <w:lvlJc w:val="left"/>
      <w:pPr>
        <w:ind w:left="1440" w:hanging="360"/>
      </w:pPr>
      <w:rPr>
        <w:rFonts w:ascii="Courier New" w:hAnsi="Courier New" w:cs="Courier New" w:hint="default"/>
      </w:rPr>
    </w:lvl>
    <w:lvl w:ilvl="2" w:tplc="2CFC43D6">
      <w:start w:val="1"/>
      <w:numFmt w:val="bullet"/>
      <w:lvlText w:val=""/>
      <w:lvlJc w:val="left"/>
      <w:pPr>
        <w:ind w:left="2160" w:hanging="360"/>
      </w:pPr>
      <w:rPr>
        <w:rFonts w:ascii="Wingdings" w:hAnsi="Wingdings" w:cs="Wingdings" w:hint="default"/>
      </w:rPr>
    </w:lvl>
    <w:lvl w:ilvl="3" w:tplc="F4EC87A4">
      <w:start w:val="1"/>
      <w:numFmt w:val="bullet"/>
      <w:lvlText w:val=""/>
      <w:lvlJc w:val="left"/>
      <w:pPr>
        <w:ind w:left="2880" w:hanging="360"/>
      </w:pPr>
      <w:rPr>
        <w:rFonts w:ascii="Symbol" w:hAnsi="Symbol" w:cs="Symbol" w:hint="default"/>
      </w:rPr>
    </w:lvl>
    <w:lvl w:ilvl="4" w:tplc="25522158">
      <w:start w:val="1"/>
      <w:numFmt w:val="bullet"/>
      <w:lvlText w:val="o"/>
      <w:lvlJc w:val="left"/>
      <w:pPr>
        <w:ind w:left="3600" w:hanging="360"/>
      </w:pPr>
      <w:rPr>
        <w:rFonts w:ascii="Courier New" w:hAnsi="Courier New" w:cs="Courier New" w:hint="default"/>
      </w:rPr>
    </w:lvl>
    <w:lvl w:ilvl="5" w:tplc="A06017C8">
      <w:start w:val="1"/>
      <w:numFmt w:val="bullet"/>
      <w:lvlText w:val=""/>
      <w:lvlJc w:val="left"/>
      <w:pPr>
        <w:ind w:left="4320" w:hanging="360"/>
      </w:pPr>
      <w:rPr>
        <w:rFonts w:ascii="Wingdings" w:hAnsi="Wingdings" w:cs="Wingdings" w:hint="default"/>
      </w:rPr>
    </w:lvl>
    <w:lvl w:ilvl="6" w:tplc="A4365028">
      <w:start w:val="1"/>
      <w:numFmt w:val="bullet"/>
      <w:lvlText w:val=""/>
      <w:lvlJc w:val="left"/>
      <w:pPr>
        <w:ind w:left="5040" w:hanging="360"/>
      </w:pPr>
      <w:rPr>
        <w:rFonts w:ascii="Symbol" w:hAnsi="Symbol" w:cs="Symbol" w:hint="default"/>
      </w:rPr>
    </w:lvl>
    <w:lvl w:ilvl="7" w:tplc="63F42656">
      <w:start w:val="1"/>
      <w:numFmt w:val="bullet"/>
      <w:lvlText w:val="o"/>
      <w:lvlJc w:val="left"/>
      <w:pPr>
        <w:ind w:left="5760" w:hanging="360"/>
      </w:pPr>
      <w:rPr>
        <w:rFonts w:ascii="Courier New" w:hAnsi="Courier New" w:cs="Courier New" w:hint="default"/>
      </w:rPr>
    </w:lvl>
    <w:lvl w:ilvl="8" w:tplc="33A6F550">
      <w:start w:val="1"/>
      <w:numFmt w:val="bullet"/>
      <w:lvlText w:val=""/>
      <w:lvlJc w:val="left"/>
      <w:pPr>
        <w:ind w:left="6480" w:hanging="360"/>
      </w:pPr>
      <w:rPr>
        <w:rFonts w:ascii="Wingdings" w:hAnsi="Wingdings" w:cs="Wingdings" w:hint="default"/>
      </w:rPr>
    </w:lvl>
  </w:abstractNum>
  <w:abstractNum w:abstractNumId="6" w15:restartNumberingAfterBreak="0">
    <w:nsid w:val="13055085"/>
    <w:multiLevelType w:val="hybridMultilevel"/>
    <w:tmpl w:val="B524D288"/>
    <w:lvl w:ilvl="0" w:tplc="B2B41E96">
      <w:start w:val="1"/>
      <w:numFmt w:val="bullet"/>
      <w:lvlText w:val=""/>
      <w:lvlJc w:val="left"/>
      <w:pPr>
        <w:ind w:left="720" w:hanging="360"/>
      </w:pPr>
      <w:rPr>
        <w:rFonts w:ascii="Symbol" w:hAnsi="Symbol" w:cs="Symbol" w:hint="default"/>
        <w:sz w:val="18"/>
        <w:szCs w:val="18"/>
      </w:rPr>
    </w:lvl>
    <w:lvl w:ilvl="1" w:tplc="DF5ED746">
      <w:start w:val="1"/>
      <w:numFmt w:val="bullet"/>
      <w:lvlText w:val="o"/>
      <w:lvlJc w:val="left"/>
      <w:pPr>
        <w:ind w:left="1069" w:hanging="360"/>
      </w:pPr>
      <w:rPr>
        <w:rFonts w:ascii="Courier New" w:hAnsi="Courier New" w:cs="Courier New" w:hint="default"/>
        <w:sz w:val="18"/>
        <w:szCs w:val="18"/>
      </w:rPr>
    </w:lvl>
    <w:lvl w:ilvl="2" w:tplc="1DAA7494">
      <w:start w:val="1"/>
      <w:numFmt w:val="bullet"/>
      <w:lvlText w:val=""/>
      <w:lvlJc w:val="left"/>
      <w:pPr>
        <w:ind w:left="2160" w:hanging="360"/>
      </w:pPr>
      <w:rPr>
        <w:rFonts w:ascii="Wingdings" w:hAnsi="Wingdings" w:cs="Wingdings" w:hint="default"/>
      </w:rPr>
    </w:lvl>
    <w:lvl w:ilvl="3" w:tplc="F4449DCC">
      <w:start w:val="1"/>
      <w:numFmt w:val="bullet"/>
      <w:lvlText w:val=""/>
      <w:lvlJc w:val="left"/>
      <w:pPr>
        <w:ind w:left="2880" w:hanging="360"/>
      </w:pPr>
      <w:rPr>
        <w:rFonts w:ascii="Symbol" w:hAnsi="Symbol" w:cs="Symbol" w:hint="default"/>
      </w:rPr>
    </w:lvl>
    <w:lvl w:ilvl="4" w:tplc="1DA21C5C">
      <w:start w:val="1"/>
      <w:numFmt w:val="bullet"/>
      <w:lvlText w:val="o"/>
      <w:lvlJc w:val="left"/>
      <w:pPr>
        <w:ind w:left="3600" w:hanging="360"/>
      </w:pPr>
      <w:rPr>
        <w:rFonts w:ascii="Courier New" w:hAnsi="Courier New" w:cs="Courier New" w:hint="default"/>
      </w:rPr>
    </w:lvl>
    <w:lvl w:ilvl="5" w:tplc="724C4FC0">
      <w:start w:val="1"/>
      <w:numFmt w:val="bullet"/>
      <w:lvlText w:val=""/>
      <w:lvlJc w:val="left"/>
      <w:pPr>
        <w:ind w:left="4320" w:hanging="360"/>
      </w:pPr>
      <w:rPr>
        <w:rFonts w:ascii="Wingdings" w:hAnsi="Wingdings" w:cs="Wingdings" w:hint="default"/>
      </w:rPr>
    </w:lvl>
    <w:lvl w:ilvl="6" w:tplc="CA84E688">
      <w:start w:val="1"/>
      <w:numFmt w:val="bullet"/>
      <w:lvlText w:val=""/>
      <w:lvlJc w:val="left"/>
      <w:pPr>
        <w:ind w:left="5040" w:hanging="360"/>
      </w:pPr>
      <w:rPr>
        <w:rFonts w:ascii="Symbol" w:hAnsi="Symbol" w:cs="Symbol" w:hint="default"/>
      </w:rPr>
    </w:lvl>
    <w:lvl w:ilvl="7" w:tplc="B286687C">
      <w:start w:val="1"/>
      <w:numFmt w:val="bullet"/>
      <w:lvlText w:val="o"/>
      <w:lvlJc w:val="left"/>
      <w:pPr>
        <w:ind w:left="5760" w:hanging="360"/>
      </w:pPr>
      <w:rPr>
        <w:rFonts w:ascii="Courier New" w:hAnsi="Courier New" w:cs="Courier New" w:hint="default"/>
      </w:rPr>
    </w:lvl>
    <w:lvl w:ilvl="8" w:tplc="BCF20D82">
      <w:start w:val="1"/>
      <w:numFmt w:val="bullet"/>
      <w:lvlText w:val=""/>
      <w:lvlJc w:val="left"/>
      <w:pPr>
        <w:ind w:left="6480" w:hanging="360"/>
      </w:pPr>
      <w:rPr>
        <w:rFonts w:ascii="Wingdings" w:hAnsi="Wingdings" w:cs="Wingdings" w:hint="default"/>
      </w:rPr>
    </w:lvl>
  </w:abstractNum>
  <w:abstractNum w:abstractNumId="7" w15:restartNumberingAfterBreak="0">
    <w:nsid w:val="15156FD1"/>
    <w:multiLevelType w:val="hybridMultilevel"/>
    <w:tmpl w:val="CE4CCA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6351A82"/>
    <w:multiLevelType w:val="hybridMultilevel"/>
    <w:tmpl w:val="3FEC9CB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9D6532"/>
    <w:multiLevelType w:val="hybridMultilevel"/>
    <w:tmpl w:val="1B108608"/>
    <w:lvl w:ilvl="0" w:tplc="6798BE42">
      <w:start w:val="1"/>
      <w:numFmt w:val="bullet"/>
      <w:lvlText w:val=""/>
      <w:lvlJc w:val="left"/>
      <w:pPr>
        <w:ind w:left="720" w:hanging="360"/>
      </w:pPr>
      <w:rPr>
        <w:rFonts w:ascii="Symbol" w:hAnsi="Symbol" w:cs="Symbol" w:hint="default"/>
        <w:sz w:val="18"/>
        <w:szCs w:val="18"/>
      </w:rPr>
    </w:lvl>
    <w:lvl w:ilvl="1" w:tplc="661CC9CE">
      <w:start w:val="1"/>
      <w:numFmt w:val="bullet"/>
      <w:lvlText w:val="o"/>
      <w:lvlJc w:val="left"/>
      <w:pPr>
        <w:ind w:left="1440" w:hanging="360"/>
      </w:pPr>
      <w:rPr>
        <w:rFonts w:ascii="Courier New" w:hAnsi="Courier New" w:cs="Courier New" w:hint="default"/>
      </w:rPr>
    </w:lvl>
    <w:lvl w:ilvl="2" w:tplc="8FD20A6C">
      <w:start w:val="1"/>
      <w:numFmt w:val="bullet"/>
      <w:lvlText w:val=""/>
      <w:lvlJc w:val="left"/>
      <w:pPr>
        <w:ind w:left="2160" w:hanging="360"/>
      </w:pPr>
      <w:rPr>
        <w:rFonts w:ascii="Wingdings" w:hAnsi="Wingdings" w:cs="Wingdings" w:hint="default"/>
      </w:rPr>
    </w:lvl>
    <w:lvl w:ilvl="3" w:tplc="0D9C84C2">
      <w:start w:val="1"/>
      <w:numFmt w:val="bullet"/>
      <w:lvlText w:val=""/>
      <w:lvlJc w:val="left"/>
      <w:pPr>
        <w:ind w:left="2880" w:hanging="360"/>
      </w:pPr>
      <w:rPr>
        <w:rFonts w:ascii="Symbol" w:hAnsi="Symbol" w:cs="Symbol" w:hint="default"/>
      </w:rPr>
    </w:lvl>
    <w:lvl w:ilvl="4" w:tplc="686ED448">
      <w:start w:val="1"/>
      <w:numFmt w:val="bullet"/>
      <w:lvlText w:val="o"/>
      <w:lvlJc w:val="left"/>
      <w:pPr>
        <w:ind w:left="3600" w:hanging="360"/>
      </w:pPr>
      <w:rPr>
        <w:rFonts w:ascii="Courier New" w:hAnsi="Courier New" w:cs="Courier New" w:hint="default"/>
      </w:rPr>
    </w:lvl>
    <w:lvl w:ilvl="5" w:tplc="733A13A2">
      <w:start w:val="1"/>
      <w:numFmt w:val="bullet"/>
      <w:lvlText w:val=""/>
      <w:lvlJc w:val="left"/>
      <w:pPr>
        <w:ind w:left="4320" w:hanging="360"/>
      </w:pPr>
      <w:rPr>
        <w:rFonts w:ascii="Wingdings" w:hAnsi="Wingdings" w:cs="Wingdings" w:hint="default"/>
      </w:rPr>
    </w:lvl>
    <w:lvl w:ilvl="6" w:tplc="AA5E7042">
      <w:start w:val="1"/>
      <w:numFmt w:val="bullet"/>
      <w:lvlText w:val=""/>
      <w:lvlJc w:val="left"/>
      <w:pPr>
        <w:ind w:left="5040" w:hanging="360"/>
      </w:pPr>
      <w:rPr>
        <w:rFonts w:ascii="Symbol" w:hAnsi="Symbol" w:cs="Symbol" w:hint="default"/>
      </w:rPr>
    </w:lvl>
    <w:lvl w:ilvl="7" w:tplc="34809D90">
      <w:start w:val="1"/>
      <w:numFmt w:val="bullet"/>
      <w:lvlText w:val="o"/>
      <w:lvlJc w:val="left"/>
      <w:pPr>
        <w:ind w:left="5760" w:hanging="360"/>
      </w:pPr>
      <w:rPr>
        <w:rFonts w:ascii="Courier New" w:hAnsi="Courier New" w:cs="Courier New" w:hint="default"/>
      </w:rPr>
    </w:lvl>
    <w:lvl w:ilvl="8" w:tplc="388EF37E">
      <w:start w:val="1"/>
      <w:numFmt w:val="bullet"/>
      <w:lvlText w:val=""/>
      <w:lvlJc w:val="left"/>
      <w:pPr>
        <w:ind w:left="6480" w:hanging="360"/>
      </w:pPr>
      <w:rPr>
        <w:rFonts w:ascii="Wingdings" w:hAnsi="Wingdings" w:cs="Wingdings" w:hint="default"/>
      </w:rPr>
    </w:lvl>
  </w:abstractNum>
  <w:abstractNum w:abstractNumId="10" w15:restartNumberingAfterBreak="0">
    <w:nsid w:val="1F831DBB"/>
    <w:multiLevelType w:val="hybridMultilevel"/>
    <w:tmpl w:val="B038D2FC"/>
    <w:lvl w:ilvl="0" w:tplc="CDFCC9AA">
      <w:start w:val="1"/>
      <w:numFmt w:val="bullet"/>
      <w:lvlText w:val=""/>
      <w:lvlJc w:val="left"/>
      <w:pPr>
        <w:ind w:left="720" w:hanging="360"/>
      </w:pPr>
      <w:rPr>
        <w:rFonts w:ascii="Symbol" w:hAnsi="Symbol" w:cs="Symbol" w:hint="default"/>
        <w:sz w:val="18"/>
        <w:szCs w:val="18"/>
      </w:rPr>
    </w:lvl>
    <w:lvl w:ilvl="1" w:tplc="2E2A83EE">
      <w:start w:val="1"/>
      <w:numFmt w:val="bullet"/>
      <w:lvlText w:val="o"/>
      <w:lvlJc w:val="left"/>
      <w:pPr>
        <w:ind w:left="1440" w:hanging="360"/>
      </w:pPr>
      <w:rPr>
        <w:rFonts w:ascii="Courier New" w:hAnsi="Courier New" w:cs="Courier New" w:hint="default"/>
      </w:rPr>
    </w:lvl>
    <w:lvl w:ilvl="2" w:tplc="D662F064">
      <w:start w:val="1"/>
      <w:numFmt w:val="bullet"/>
      <w:lvlText w:val=""/>
      <w:lvlJc w:val="left"/>
      <w:pPr>
        <w:ind w:left="2160" w:hanging="360"/>
      </w:pPr>
      <w:rPr>
        <w:rFonts w:ascii="Wingdings" w:hAnsi="Wingdings" w:cs="Wingdings" w:hint="default"/>
      </w:rPr>
    </w:lvl>
    <w:lvl w:ilvl="3" w:tplc="B764006C">
      <w:start w:val="1"/>
      <w:numFmt w:val="bullet"/>
      <w:lvlText w:val=""/>
      <w:lvlJc w:val="left"/>
      <w:pPr>
        <w:ind w:left="2880" w:hanging="360"/>
      </w:pPr>
      <w:rPr>
        <w:rFonts w:ascii="Symbol" w:hAnsi="Symbol" w:cs="Symbol" w:hint="default"/>
      </w:rPr>
    </w:lvl>
    <w:lvl w:ilvl="4" w:tplc="A27CDDD6">
      <w:start w:val="1"/>
      <w:numFmt w:val="bullet"/>
      <w:lvlText w:val="o"/>
      <w:lvlJc w:val="left"/>
      <w:pPr>
        <w:ind w:left="3600" w:hanging="360"/>
      </w:pPr>
      <w:rPr>
        <w:rFonts w:ascii="Courier New" w:hAnsi="Courier New" w:cs="Courier New" w:hint="default"/>
      </w:rPr>
    </w:lvl>
    <w:lvl w:ilvl="5" w:tplc="F8321AAC">
      <w:start w:val="1"/>
      <w:numFmt w:val="bullet"/>
      <w:lvlText w:val=""/>
      <w:lvlJc w:val="left"/>
      <w:pPr>
        <w:ind w:left="4320" w:hanging="360"/>
      </w:pPr>
      <w:rPr>
        <w:rFonts w:ascii="Wingdings" w:hAnsi="Wingdings" w:cs="Wingdings" w:hint="default"/>
      </w:rPr>
    </w:lvl>
    <w:lvl w:ilvl="6" w:tplc="AA9EFF88">
      <w:start w:val="1"/>
      <w:numFmt w:val="bullet"/>
      <w:lvlText w:val=""/>
      <w:lvlJc w:val="left"/>
      <w:pPr>
        <w:ind w:left="5040" w:hanging="360"/>
      </w:pPr>
      <w:rPr>
        <w:rFonts w:ascii="Symbol" w:hAnsi="Symbol" w:cs="Symbol" w:hint="default"/>
      </w:rPr>
    </w:lvl>
    <w:lvl w:ilvl="7" w:tplc="B09CBD52">
      <w:start w:val="1"/>
      <w:numFmt w:val="bullet"/>
      <w:lvlText w:val="o"/>
      <w:lvlJc w:val="left"/>
      <w:pPr>
        <w:ind w:left="5760" w:hanging="360"/>
      </w:pPr>
      <w:rPr>
        <w:rFonts w:ascii="Courier New" w:hAnsi="Courier New" w:cs="Courier New" w:hint="default"/>
      </w:rPr>
    </w:lvl>
    <w:lvl w:ilvl="8" w:tplc="63901926">
      <w:start w:val="1"/>
      <w:numFmt w:val="bullet"/>
      <w:lvlText w:val=""/>
      <w:lvlJc w:val="left"/>
      <w:pPr>
        <w:ind w:left="6480" w:hanging="360"/>
      </w:pPr>
      <w:rPr>
        <w:rFonts w:ascii="Wingdings" w:hAnsi="Wingdings" w:cs="Wingdings" w:hint="default"/>
      </w:rPr>
    </w:lvl>
  </w:abstractNum>
  <w:abstractNum w:abstractNumId="11" w15:restartNumberingAfterBreak="0">
    <w:nsid w:val="20C27BD4"/>
    <w:multiLevelType w:val="hybridMultilevel"/>
    <w:tmpl w:val="A4BAF56E"/>
    <w:lvl w:ilvl="0" w:tplc="10028FD8">
      <w:start w:val="1"/>
      <w:numFmt w:val="bullet"/>
      <w:lvlText w:val=""/>
      <w:lvlJc w:val="left"/>
      <w:pPr>
        <w:ind w:left="720" w:hanging="360"/>
      </w:pPr>
      <w:rPr>
        <w:rFonts w:ascii="Symbol" w:hAnsi="Symbol" w:cs="Symbol" w:hint="default"/>
        <w:sz w:val="18"/>
        <w:szCs w:val="18"/>
      </w:rPr>
    </w:lvl>
    <w:lvl w:ilvl="1" w:tplc="D05E2544">
      <w:start w:val="1"/>
      <w:numFmt w:val="bullet"/>
      <w:lvlText w:val="o"/>
      <w:lvlJc w:val="left"/>
      <w:pPr>
        <w:ind w:left="1440" w:hanging="360"/>
      </w:pPr>
      <w:rPr>
        <w:rFonts w:ascii="Courier New" w:hAnsi="Courier New" w:cs="Courier New" w:hint="default"/>
      </w:rPr>
    </w:lvl>
    <w:lvl w:ilvl="2" w:tplc="12F2478A">
      <w:start w:val="1"/>
      <w:numFmt w:val="bullet"/>
      <w:lvlText w:val=""/>
      <w:lvlJc w:val="left"/>
      <w:pPr>
        <w:ind w:left="2160" w:hanging="360"/>
      </w:pPr>
      <w:rPr>
        <w:rFonts w:ascii="Wingdings" w:hAnsi="Wingdings" w:cs="Wingdings" w:hint="default"/>
      </w:rPr>
    </w:lvl>
    <w:lvl w:ilvl="3" w:tplc="E3BAE53A">
      <w:start w:val="1"/>
      <w:numFmt w:val="bullet"/>
      <w:lvlText w:val=""/>
      <w:lvlJc w:val="left"/>
      <w:pPr>
        <w:ind w:left="2880" w:hanging="360"/>
      </w:pPr>
      <w:rPr>
        <w:rFonts w:ascii="Symbol" w:hAnsi="Symbol" w:cs="Symbol" w:hint="default"/>
      </w:rPr>
    </w:lvl>
    <w:lvl w:ilvl="4" w:tplc="A0F8B070">
      <w:start w:val="1"/>
      <w:numFmt w:val="bullet"/>
      <w:lvlText w:val="o"/>
      <w:lvlJc w:val="left"/>
      <w:pPr>
        <w:ind w:left="3600" w:hanging="360"/>
      </w:pPr>
      <w:rPr>
        <w:rFonts w:ascii="Courier New" w:hAnsi="Courier New" w:cs="Courier New" w:hint="default"/>
      </w:rPr>
    </w:lvl>
    <w:lvl w:ilvl="5" w:tplc="432A20C0">
      <w:start w:val="1"/>
      <w:numFmt w:val="bullet"/>
      <w:lvlText w:val=""/>
      <w:lvlJc w:val="left"/>
      <w:pPr>
        <w:ind w:left="4320" w:hanging="360"/>
      </w:pPr>
      <w:rPr>
        <w:rFonts w:ascii="Wingdings" w:hAnsi="Wingdings" w:cs="Wingdings" w:hint="default"/>
      </w:rPr>
    </w:lvl>
    <w:lvl w:ilvl="6" w:tplc="F0FEF306">
      <w:start w:val="1"/>
      <w:numFmt w:val="bullet"/>
      <w:lvlText w:val=""/>
      <w:lvlJc w:val="left"/>
      <w:pPr>
        <w:ind w:left="5040" w:hanging="360"/>
      </w:pPr>
      <w:rPr>
        <w:rFonts w:ascii="Symbol" w:hAnsi="Symbol" w:cs="Symbol" w:hint="default"/>
      </w:rPr>
    </w:lvl>
    <w:lvl w:ilvl="7" w:tplc="D92C12C6">
      <w:start w:val="1"/>
      <w:numFmt w:val="bullet"/>
      <w:lvlText w:val="o"/>
      <w:lvlJc w:val="left"/>
      <w:pPr>
        <w:ind w:left="5760" w:hanging="360"/>
      </w:pPr>
      <w:rPr>
        <w:rFonts w:ascii="Courier New" w:hAnsi="Courier New" w:cs="Courier New" w:hint="default"/>
      </w:rPr>
    </w:lvl>
    <w:lvl w:ilvl="8" w:tplc="72443BBA">
      <w:start w:val="1"/>
      <w:numFmt w:val="bullet"/>
      <w:lvlText w:val=""/>
      <w:lvlJc w:val="left"/>
      <w:pPr>
        <w:ind w:left="6480" w:hanging="360"/>
      </w:pPr>
      <w:rPr>
        <w:rFonts w:ascii="Wingdings" w:hAnsi="Wingdings" w:cs="Wingdings" w:hint="default"/>
      </w:rPr>
    </w:lvl>
  </w:abstractNum>
  <w:abstractNum w:abstractNumId="12" w15:restartNumberingAfterBreak="0">
    <w:nsid w:val="21CB2596"/>
    <w:multiLevelType w:val="hybridMultilevel"/>
    <w:tmpl w:val="5A586F8E"/>
    <w:lvl w:ilvl="0" w:tplc="F91EBA6E">
      <w:start w:val="1"/>
      <w:numFmt w:val="bullet"/>
      <w:lvlText w:val=""/>
      <w:lvlJc w:val="left"/>
      <w:pPr>
        <w:ind w:left="720" w:hanging="360"/>
      </w:pPr>
      <w:rPr>
        <w:rFonts w:ascii="Symbol" w:hAnsi="Symbol" w:cs="Symbol" w:hint="default"/>
        <w:sz w:val="18"/>
        <w:szCs w:val="18"/>
      </w:rPr>
    </w:lvl>
    <w:lvl w:ilvl="1" w:tplc="AAB4610A">
      <w:start w:val="1"/>
      <w:numFmt w:val="bullet"/>
      <w:lvlText w:val="o"/>
      <w:lvlJc w:val="left"/>
      <w:pPr>
        <w:ind w:left="1440" w:hanging="360"/>
      </w:pPr>
      <w:rPr>
        <w:rFonts w:ascii="Courier New" w:hAnsi="Courier New" w:cs="Courier New" w:hint="default"/>
      </w:rPr>
    </w:lvl>
    <w:lvl w:ilvl="2" w:tplc="1756801A">
      <w:start w:val="1"/>
      <w:numFmt w:val="bullet"/>
      <w:lvlText w:val=""/>
      <w:lvlJc w:val="left"/>
      <w:pPr>
        <w:ind w:left="2160" w:hanging="360"/>
      </w:pPr>
      <w:rPr>
        <w:rFonts w:ascii="Wingdings" w:hAnsi="Wingdings" w:cs="Wingdings" w:hint="default"/>
      </w:rPr>
    </w:lvl>
    <w:lvl w:ilvl="3" w:tplc="0010CA3A">
      <w:start w:val="1"/>
      <w:numFmt w:val="bullet"/>
      <w:lvlText w:val=""/>
      <w:lvlJc w:val="left"/>
      <w:pPr>
        <w:ind w:left="2880" w:hanging="360"/>
      </w:pPr>
      <w:rPr>
        <w:rFonts w:ascii="Symbol" w:hAnsi="Symbol" w:cs="Symbol" w:hint="default"/>
      </w:rPr>
    </w:lvl>
    <w:lvl w:ilvl="4" w:tplc="8F622236">
      <w:start w:val="1"/>
      <w:numFmt w:val="bullet"/>
      <w:lvlText w:val="o"/>
      <w:lvlJc w:val="left"/>
      <w:pPr>
        <w:ind w:left="3600" w:hanging="360"/>
      </w:pPr>
      <w:rPr>
        <w:rFonts w:ascii="Courier New" w:hAnsi="Courier New" w:cs="Courier New" w:hint="default"/>
      </w:rPr>
    </w:lvl>
    <w:lvl w:ilvl="5" w:tplc="BA54A5E6">
      <w:start w:val="1"/>
      <w:numFmt w:val="bullet"/>
      <w:lvlText w:val=""/>
      <w:lvlJc w:val="left"/>
      <w:pPr>
        <w:ind w:left="4320" w:hanging="360"/>
      </w:pPr>
      <w:rPr>
        <w:rFonts w:ascii="Wingdings" w:hAnsi="Wingdings" w:cs="Wingdings" w:hint="default"/>
      </w:rPr>
    </w:lvl>
    <w:lvl w:ilvl="6" w:tplc="0D02640A">
      <w:start w:val="1"/>
      <w:numFmt w:val="bullet"/>
      <w:lvlText w:val=""/>
      <w:lvlJc w:val="left"/>
      <w:pPr>
        <w:ind w:left="5040" w:hanging="360"/>
      </w:pPr>
      <w:rPr>
        <w:rFonts w:ascii="Symbol" w:hAnsi="Symbol" w:cs="Symbol" w:hint="default"/>
      </w:rPr>
    </w:lvl>
    <w:lvl w:ilvl="7" w:tplc="31F6378A">
      <w:start w:val="1"/>
      <w:numFmt w:val="bullet"/>
      <w:lvlText w:val="o"/>
      <w:lvlJc w:val="left"/>
      <w:pPr>
        <w:ind w:left="5760" w:hanging="360"/>
      </w:pPr>
      <w:rPr>
        <w:rFonts w:ascii="Courier New" w:hAnsi="Courier New" w:cs="Courier New" w:hint="default"/>
      </w:rPr>
    </w:lvl>
    <w:lvl w:ilvl="8" w:tplc="19182E1E">
      <w:start w:val="1"/>
      <w:numFmt w:val="bullet"/>
      <w:lvlText w:val=""/>
      <w:lvlJc w:val="left"/>
      <w:pPr>
        <w:ind w:left="6480" w:hanging="360"/>
      </w:pPr>
      <w:rPr>
        <w:rFonts w:ascii="Wingdings" w:hAnsi="Wingdings" w:cs="Wingdings" w:hint="default"/>
      </w:rPr>
    </w:lvl>
  </w:abstractNum>
  <w:abstractNum w:abstractNumId="13" w15:restartNumberingAfterBreak="0">
    <w:nsid w:val="23360B4A"/>
    <w:multiLevelType w:val="hybridMultilevel"/>
    <w:tmpl w:val="894EF50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E942D6"/>
    <w:multiLevelType w:val="hybridMultilevel"/>
    <w:tmpl w:val="B538B14A"/>
    <w:lvl w:ilvl="0" w:tplc="01D82494">
      <w:start w:val="1"/>
      <w:numFmt w:val="bullet"/>
      <w:lvlText w:val=""/>
      <w:lvlJc w:val="left"/>
      <w:pPr>
        <w:ind w:left="720" w:hanging="360"/>
      </w:pPr>
      <w:rPr>
        <w:rFonts w:ascii="Symbol" w:hAnsi="Symbol" w:cs="Symbol" w:hint="default"/>
        <w:sz w:val="18"/>
        <w:szCs w:val="18"/>
      </w:rPr>
    </w:lvl>
    <w:lvl w:ilvl="1" w:tplc="B7D051B8">
      <w:start w:val="1"/>
      <w:numFmt w:val="bullet"/>
      <w:lvlText w:val="o"/>
      <w:lvlJc w:val="left"/>
      <w:pPr>
        <w:ind w:left="1440" w:hanging="360"/>
      </w:pPr>
      <w:rPr>
        <w:rFonts w:ascii="Courier New" w:hAnsi="Courier New" w:cs="Courier New" w:hint="default"/>
      </w:rPr>
    </w:lvl>
    <w:lvl w:ilvl="2" w:tplc="960E30F0">
      <w:start w:val="1"/>
      <w:numFmt w:val="bullet"/>
      <w:lvlText w:val=""/>
      <w:lvlJc w:val="left"/>
      <w:pPr>
        <w:ind w:left="2160" w:hanging="360"/>
      </w:pPr>
      <w:rPr>
        <w:rFonts w:ascii="Wingdings" w:hAnsi="Wingdings" w:cs="Wingdings" w:hint="default"/>
      </w:rPr>
    </w:lvl>
    <w:lvl w:ilvl="3" w:tplc="EDCC4472">
      <w:start w:val="1"/>
      <w:numFmt w:val="bullet"/>
      <w:lvlText w:val=""/>
      <w:lvlJc w:val="left"/>
      <w:pPr>
        <w:ind w:left="2880" w:hanging="360"/>
      </w:pPr>
      <w:rPr>
        <w:rFonts w:ascii="Symbol" w:hAnsi="Symbol" w:cs="Symbol" w:hint="default"/>
      </w:rPr>
    </w:lvl>
    <w:lvl w:ilvl="4" w:tplc="2F5E9480">
      <w:start w:val="1"/>
      <w:numFmt w:val="bullet"/>
      <w:lvlText w:val="o"/>
      <w:lvlJc w:val="left"/>
      <w:pPr>
        <w:ind w:left="3600" w:hanging="360"/>
      </w:pPr>
      <w:rPr>
        <w:rFonts w:ascii="Courier New" w:hAnsi="Courier New" w:cs="Courier New" w:hint="default"/>
      </w:rPr>
    </w:lvl>
    <w:lvl w:ilvl="5" w:tplc="70FE1AD6">
      <w:start w:val="1"/>
      <w:numFmt w:val="bullet"/>
      <w:lvlText w:val=""/>
      <w:lvlJc w:val="left"/>
      <w:pPr>
        <w:ind w:left="4320" w:hanging="360"/>
      </w:pPr>
      <w:rPr>
        <w:rFonts w:ascii="Wingdings" w:hAnsi="Wingdings" w:cs="Wingdings" w:hint="default"/>
      </w:rPr>
    </w:lvl>
    <w:lvl w:ilvl="6" w:tplc="F112FDD4">
      <w:start w:val="1"/>
      <w:numFmt w:val="bullet"/>
      <w:lvlText w:val=""/>
      <w:lvlJc w:val="left"/>
      <w:pPr>
        <w:ind w:left="5040" w:hanging="360"/>
      </w:pPr>
      <w:rPr>
        <w:rFonts w:ascii="Symbol" w:hAnsi="Symbol" w:cs="Symbol" w:hint="default"/>
      </w:rPr>
    </w:lvl>
    <w:lvl w:ilvl="7" w:tplc="431E230C">
      <w:start w:val="1"/>
      <w:numFmt w:val="bullet"/>
      <w:lvlText w:val="o"/>
      <w:lvlJc w:val="left"/>
      <w:pPr>
        <w:ind w:left="5760" w:hanging="360"/>
      </w:pPr>
      <w:rPr>
        <w:rFonts w:ascii="Courier New" w:hAnsi="Courier New" w:cs="Courier New" w:hint="default"/>
      </w:rPr>
    </w:lvl>
    <w:lvl w:ilvl="8" w:tplc="DF2C23CE">
      <w:start w:val="1"/>
      <w:numFmt w:val="bullet"/>
      <w:lvlText w:val=""/>
      <w:lvlJc w:val="left"/>
      <w:pPr>
        <w:ind w:left="6480" w:hanging="360"/>
      </w:pPr>
      <w:rPr>
        <w:rFonts w:ascii="Wingdings" w:hAnsi="Wingdings" w:cs="Wingdings" w:hint="default"/>
      </w:rPr>
    </w:lvl>
  </w:abstractNum>
  <w:abstractNum w:abstractNumId="15" w15:restartNumberingAfterBreak="0">
    <w:nsid w:val="32F47A0F"/>
    <w:multiLevelType w:val="hybridMultilevel"/>
    <w:tmpl w:val="D7128118"/>
    <w:lvl w:ilvl="0" w:tplc="1792A47E">
      <w:start w:val="1"/>
      <w:numFmt w:val="bullet"/>
      <w:lvlText w:val=""/>
      <w:lvlJc w:val="left"/>
      <w:pPr>
        <w:ind w:left="720" w:hanging="360"/>
      </w:pPr>
      <w:rPr>
        <w:rFonts w:ascii="Symbol" w:hAnsi="Symbol" w:cs="Symbol" w:hint="default"/>
        <w:sz w:val="18"/>
        <w:szCs w:val="18"/>
      </w:rPr>
    </w:lvl>
    <w:lvl w:ilvl="1" w:tplc="22FEC824">
      <w:start w:val="1"/>
      <w:numFmt w:val="bullet"/>
      <w:lvlText w:val="o"/>
      <w:lvlJc w:val="left"/>
      <w:pPr>
        <w:ind w:left="1440" w:hanging="360"/>
      </w:pPr>
      <w:rPr>
        <w:rFonts w:ascii="Courier New" w:hAnsi="Courier New" w:cs="Courier New" w:hint="default"/>
      </w:rPr>
    </w:lvl>
    <w:lvl w:ilvl="2" w:tplc="A0964912">
      <w:start w:val="1"/>
      <w:numFmt w:val="bullet"/>
      <w:lvlText w:val=""/>
      <w:lvlJc w:val="left"/>
      <w:pPr>
        <w:ind w:left="2160" w:hanging="360"/>
      </w:pPr>
      <w:rPr>
        <w:rFonts w:ascii="Wingdings" w:hAnsi="Wingdings" w:cs="Wingdings" w:hint="default"/>
      </w:rPr>
    </w:lvl>
    <w:lvl w:ilvl="3" w:tplc="8C86977E">
      <w:start w:val="1"/>
      <w:numFmt w:val="bullet"/>
      <w:lvlText w:val=""/>
      <w:lvlJc w:val="left"/>
      <w:pPr>
        <w:ind w:left="2880" w:hanging="360"/>
      </w:pPr>
      <w:rPr>
        <w:rFonts w:ascii="Symbol" w:hAnsi="Symbol" w:cs="Symbol" w:hint="default"/>
      </w:rPr>
    </w:lvl>
    <w:lvl w:ilvl="4" w:tplc="637AC3B2">
      <w:start w:val="1"/>
      <w:numFmt w:val="bullet"/>
      <w:lvlText w:val="o"/>
      <w:lvlJc w:val="left"/>
      <w:pPr>
        <w:ind w:left="3600" w:hanging="360"/>
      </w:pPr>
      <w:rPr>
        <w:rFonts w:ascii="Courier New" w:hAnsi="Courier New" w:cs="Courier New" w:hint="default"/>
      </w:rPr>
    </w:lvl>
    <w:lvl w:ilvl="5" w:tplc="0CBCEE4A">
      <w:start w:val="1"/>
      <w:numFmt w:val="bullet"/>
      <w:lvlText w:val=""/>
      <w:lvlJc w:val="left"/>
      <w:pPr>
        <w:ind w:left="4320" w:hanging="360"/>
      </w:pPr>
      <w:rPr>
        <w:rFonts w:ascii="Wingdings" w:hAnsi="Wingdings" w:cs="Wingdings" w:hint="default"/>
      </w:rPr>
    </w:lvl>
    <w:lvl w:ilvl="6" w:tplc="20361718">
      <w:start w:val="1"/>
      <w:numFmt w:val="bullet"/>
      <w:lvlText w:val=""/>
      <w:lvlJc w:val="left"/>
      <w:pPr>
        <w:ind w:left="5040" w:hanging="360"/>
      </w:pPr>
      <w:rPr>
        <w:rFonts w:ascii="Symbol" w:hAnsi="Symbol" w:cs="Symbol" w:hint="default"/>
      </w:rPr>
    </w:lvl>
    <w:lvl w:ilvl="7" w:tplc="6D585CDC">
      <w:start w:val="1"/>
      <w:numFmt w:val="bullet"/>
      <w:lvlText w:val="o"/>
      <w:lvlJc w:val="left"/>
      <w:pPr>
        <w:ind w:left="5760" w:hanging="360"/>
      </w:pPr>
      <w:rPr>
        <w:rFonts w:ascii="Courier New" w:hAnsi="Courier New" w:cs="Courier New" w:hint="default"/>
      </w:rPr>
    </w:lvl>
    <w:lvl w:ilvl="8" w:tplc="01A0B066">
      <w:start w:val="1"/>
      <w:numFmt w:val="bullet"/>
      <w:lvlText w:val=""/>
      <w:lvlJc w:val="left"/>
      <w:pPr>
        <w:ind w:left="6480" w:hanging="360"/>
      </w:pPr>
      <w:rPr>
        <w:rFonts w:ascii="Wingdings" w:hAnsi="Wingdings" w:cs="Wingdings" w:hint="default"/>
      </w:rPr>
    </w:lvl>
  </w:abstractNum>
  <w:abstractNum w:abstractNumId="16" w15:restartNumberingAfterBreak="0">
    <w:nsid w:val="370D215D"/>
    <w:multiLevelType w:val="hybridMultilevel"/>
    <w:tmpl w:val="D7A0915A"/>
    <w:lvl w:ilvl="0" w:tplc="3C9A61B6">
      <w:start w:val="1"/>
      <w:numFmt w:val="decimal"/>
      <w:lvlText w:val="%1."/>
      <w:lvlJc w:val="left"/>
      <w:pPr>
        <w:ind w:left="4860" w:hanging="360"/>
      </w:pPr>
      <w:rPr>
        <w:rFonts w:cs="Trebuchet MS" w:hint="default"/>
      </w:rPr>
    </w:lvl>
    <w:lvl w:ilvl="1" w:tplc="04240019" w:tentative="1">
      <w:start w:val="1"/>
      <w:numFmt w:val="lowerLetter"/>
      <w:lvlText w:val="%2."/>
      <w:lvlJc w:val="left"/>
      <w:pPr>
        <w:ind w:left="5580" w:hanging="360"/>
      </w:pPr>
    </w:lvl>
    <w:lvl w:ilvl="2" w:tplc="0424001B" w:tentative="1">
      <w:start w:val="1"/>
      <w:numFmt w:val="lowerRoman"/>
      <w:lvlText w:val="%3."/>
      <w:lvlJc w:val="right"/>
      <w:pPr>
        <w:ind w:left="6300" w:hanging="180"/>
      </w:pPr>
    </w:lvl>
    <w:lvl w:ilvl="3" w:tplc="0424000F" w:tentative="1">
      <w:start w:val="1"/>
      <w:numFmt w:val="decimal"/>
      <w:lvlText w:val="%4."/>
      <w:lvlJc w:val="left"/>
      <w:pPr>
        <w:ind w:left="7020" w:hanging="360"/>
      </w:pPr>
    </w:lvl>
    <w:lvl w:ilvl="4" w:tplc="04240019" w:tentative="1">
      <w:start w:val="1"/>
      <w:numFmt w:val="lowerLetter"/>
      <w:lvlText w:val="%5."/>
      <w:lvlJc w:val="left"/>
      <w:pPr>
        <w:ind w:left="7740" w:hanging="360"/>
      </w:pPr>
    </w:lvl>
    <w:lvl w:ilvl="5" w:tplc="0424001B" w:tentative="1">
      <w:start w:val="1"/>
      <w:numFmt w:val="lowerRoman"/>
      <w:lvlText w:val="%6."/>
      <w:lvlJc w:val="right"/>
      <w:pPr>
        <w:ind w:left="8460" w:hanging="180"/>
      </w:pPr>
    </w:lvl>
    <w:lvl w:ilvl="6" w:tplc="0424000F" w:tentative="1">
      <w:start w:val="1"/>
      <w:numFmt w:val="decimal"/>
      <w:lvlText w:val="%7."/>
      <w:lvlJc w:val="left"/>
      <w:pPr>
        <w:ind w:left="9180" w:hanging="360"/>
      </w:pPr>
    </w:lvl>
    <w:lvl w:ilvl="7" w:tplc="04240019" w:tentative="1">
      <w:start w:val="1"/>
      <w:numFmt w:val="lowerLetter"/>
      <w:lvlText w:val="%8."/>
      <w:lvlJc w:val="left"/>
      <w:pPr>
        <w:ind w:left="9900" w:hanging="360"/>
      </w:pPr>
    </w:lvl>
    <w:lvl w:ilvl="8" w:tplc="0424001B" w:tentative="1">
      <w:start w:val="1"/>
      <w:numFmt w:val="lowerRoman"/>
      <w:lvlText w:val="%9."/>
      <w:lvlJc w:val="right"/>
      <w:pPr>
        <w:ind w:left="10620" w:hanging="180"/>
      </w:pPr>
    </w:lvl>
  </w:abstractNum>
  <w:abstractNum w:abstractNumId="17" w15:restartNumberingAfterBreak="0">
    <w:nsid w:val="37F74147"/>
    <w:multiLevelType w:val="hybridMultilevel"/>
    <w:tmpl w:val="29B0A224"/>
    <w:lvl w:ilvl="0" w:tplc="A5DC51BE">
      <w:start w:val="1"/>
      <w:numFmt w:val="bullet"/>
      <w:lvlText w:val=""/>
      <w:lvlJc w:val="left"/>
      <w:pPr>
        <w:ind w:left="720" w:hanging="360"/>
      </w:pPr>
      <w:rPr>
        <w:rFonts w:ascii="Symbol" w:hAnsi="Symbol" w:cs="Symbol" w:hint="default"/>
        <w:sz w:val="18"/>
        <w:szCs w:val="18"/>
      </w:rPr>
    </w:lvl>
    <w:lvl w:ilvl="1" w:tplc="75E2DCB4">
      <w:start w:val="1"/>
      <w:numFmt w:val="bullet"/>
      <w:lvlText w:val="o"/>
      <w:lvlJc w:val="left"/>
      <w:pPr>
        <w:ind w:left="1440" w:hanging="360"/>
      </w:pPr>
      <w:rPr>
        <w:rFonts w:ascii="Courier New" w:hAnsi="Courier New" w:cs="Courier New" w:hint="default"/>
      </w:rPr>
    </w:lvl>
    <w:lvl w:ilvl="2" w:tplc="753011A8">
      <w:start w:val="1"/>
      <w:numFmt w:val="bullet"/>
      <w:lvlText w:val=""/>
      <w:lvlJc w:val="left"/>
      <w:pPr>
        <w:ind w:left="2160" w:hanging="360"/>
      </w:pPr>
      <w:rPr>
        <w:rFonts w:ascii="Wingdings" w:hAnsi="Wingdings" w:cs="Wingdings" w:hint="default"/>
      </w:rPr>
    </w:lvl>
    <w:lvl w:ilvl="3" w:tplc="AFA25BF6">
      <w:start w:val="1"/>
      <w:numFmt w:val="bullet"/>
      <w:lvlText w:val=""/>
      <w:lvlJc w:val="left"/>
      <w:pPr>
        <w:ind w:left="2880" w:hanging="360"/>
      </w:pPr>
      <w:rPr>
        <w:rFonts w:ascii="Symbol" w:hAnsi="Symbol" w:cs="Symbol" w:hint="default"/>
      </w:rPr>
    </w:lvl>
    <w:lvl w:ilvl="4" w:tplc="87566842">
      <w:start w:val="1"/>
      <w:numFmt w:val="bullet"/>
      <w:lvlText w:val="o"/>
      <w:lvlJc w:val="left"/>
      <w:pPr>
        <w:ind w:left="3600" w:hanging="360"/>
      </w:pPr>
      <w:rPr>
        <w:rFonts w:ascii="Courier New" w:hAnsi="Courier New" w:cs="Courier New" w:hint="default"/>
      </w:rPr>
    </w:lvl>
    <w:lvl w:ilvl="5" w:tplc="391C6FF2">
      <w:start w:val="1"/>
      <w:numFmt w:val="bullet"/>
      <w:lvlText w:val=""/>
      <w:lvlJc w:val="left"/>
      <w:pPr>
        <w:ind w:left="4320" w:hanging="360"/>
      </w:pPr>
      <w:rPr>
        <w:rFonts w:ascii="Wingdings" w:hAnsi="Wingdings" w:cs="Wingdings" w:hint="default"/>
      </w:rPr>
    </w:lvl>
    <w:lvl w:ilvl="6" w:tplc="2FFEB1E4">
      <w:start w:val="1"/>
      <w:numFmt w:val="bullet"/>
      <w:lvlText w:val=""/>
      <w:lvlJc w:val="left"/>
      <w:pPr>
        <w:ind w:left="5040" w:hanging="360"/>
      </w:pPr>
      <w:rPr>
        <w:rFonts w:ascii="Symbol" w:hAnsi="Symbol" w:cs="Symbol" w:hint="default"/>
      </w:rPr>
    </w:lvl>
    <w:lvl w:ilvl="7" w:tplc="F00CAD16">
      <w:start w:val="1"/>
      <w:numFmt w:val="bullet"/>
      <w:lvlText w:val="o"/>
      <w:lvlJc w:val="left"/>
      <w:pPr>
        <w:ind w:left="5760" w:hanging="360"/>
      </w:pPr>
      <w:rPr>
        <w:rFonts w:ascii="Courier New" w:hAnsi="Courier New" w:cs="Courier New" w:hint="default"/>
      </w:rPr>
    </w:lvl>
    <w:lvl w:ilvl="8" w:tplc="C506341E">
      <w:start w:val="1"/>
      <w:numFmt w:val="bullet"/>
      <w:lvlText w:val=""/>
      <w:lvlJc w:val="left"/>
      <w:pPr>
        <w:ind w:left="6480" w:hanging="360"/>
      </w:pPr>
      <w:rPr>
        <w:rFonts w:ascii="Wingdings" w:hAnsi="Wingdings" w:cs="Wingdings" w:hint="default"/>
      </w:rPr>
    </w:lvl>
  </w:abstractNum>
  <w:abstractNum w:abstractNumId="18"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D2026E6"/>
    <w:multiLevelType w:val="hybridMultilevel"/>
    <w:tmpl w:val="9D4C1CE8"/>
    <w:lvl w:ilvl="0" w:tplc="7138D846">
      <w:start w:val="1"/>
      <w:numFmt w:val="bullet"/>
      <w:lvlText w:val=""/>
      <w:lvlJc w:val="left"/>
      <w:pPr>
        <w:ind w:left="720" w:hanging="360"/>
      </w:pPr>
      <w:rPr>
        <w:rFonts w:ascii="Symbol" w:hAnsi="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470A7A"/>
    <w:multiLevelType w:val="hybridMultilevel"/>
    <w:tmpl w:val="1668105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C7583F"/>
    <w:multiLevelType w:val="hybridMultilevel"/>
    <w:tmpl w:val="422C254C"/>
    <w:lvl w:ilvl="0" w:tplc="3BBAC0E4">
      <w:start w:val="1"/>
      <w:numFmt w:val="bullet"/>
      <w:lvlText w:val=""/>
      <w:lvlJc w:val="left"/>
      <w:pPr>
        <w:ind w:left="720" w:hanging="360"/>
      </w:pPr>
      <w:rPr>
        <w:rFonts w:ascii="Symbol" w:hAnsi="Symbol" w:cs="Symbol" w:hint="default"/>
        <w:sz w:val="18"/>
        <w:szCs w:val="18"/>
      </w:rPr>
    </w:lvl>
    <w:lvl w:ilvl="1" w:tplc="9CB66054">
      <w:start w:val="1"/>
      <w:numFmt w:val="bullet"/>
      <w:lvlText w:val="o"/>
      <w:lvlJc w:val="left"/>
      <w:pPr>
        <w:ind w:left="1440" w:hanging="360"/>
      </w:pPr>
      <w:rPr>
        <w:rFonts w:ascii="Courier New" w:hAnsi="Courier New" w:cs="Courier New" w:hint="default"/>
      </w:rPr>
    </w:lvl>
    <w:lvl w:ilvl="2" w:tplc="E0D83E92">
      <w:start w:val="1"/>
      <w:numFmt w:val="bullet"/>
      <w:lvlText w:val=""/>
      <w:lvlJc w:val="left"/>
      <w:pPr>
        <w:ind w:left="2160" w:hanging="360"/>
      </w:pPr>
      <w:rPr>
        <w:rFonts w:ascii="Wingdings" w:hAnsi="Wingdings" w:cs="Wingdings" w:hint="default"/>
      </w:rPr>
    </w:lvl>
    <w:lvl w:ilvl="3" w:tplc="BD5059B4">
      <w:start w:val="1"/>
      <w:numFmt w:val="bullet"/>
      <w:lvlText w:val=""/>
      <w:lvlJc w:val="left"/>
      <w:pPr>
        <w:ind w:left="2880" w:hanging="360"/>
      </w:pPr>
      <w:rPr>
        <w:rFonts w:ascii="Symbol" w:hAnsi="Symbol" w:cs="Symbol" w:hint="default"/>
      </w:rPr>
    </w:lvl>
    <w:lvl w:ilvl="4" w:tplc="B596ED74">
      <w:start w:val="1"/>
      <w:numFmt w:val="bullet"/>
      <w:lvlText w:val="o"/>
      <w:lvlJc w:val="left"/>
      <w:pPr>
        <w:ind w:left="3600" w:hanging="360"/>
      </w:pPr>
      <w:rPr>
        <w:rFonts w:ascii="Courier New" w:hAnsi="Courier New" w:cs="Courier New" w:hint="default"/>
      </w:rPr>
    </w:lvl>
    <w:lvl w:ilvl="5" w:tplc="44AE5C8C">
      <w:start w:val="1"/>
      <w:numFmt w:val="bullet"/>
      <w:lvlText w:val=""/>
      <w:lvlJc w:val="left"/>
      <w:pPr>
        <w:ind w:left="4320" w:hanging="360"/>
      </w:pPr>
      <w:rPr>
        <w:rFonts w:ascii="Wingdings" w:hAnsi="Wingdings" w:cs="Wingdings" w:hint="default"/>
      </w:rPr>
    </w:lvl>
    <w:lvl w:ilvl="6" w:tplc="C254B132">
      <w:start w:val="1"/>
      <w:numFmt w:val="bullet"/>
      <w:lvlText w:val=""/>
      <w:lvlJc w:val="left"/>
      <w:pPr>
        <w:ind w:left="5040" w:hanging="360"/>
      </w:pPr>
      <w:rPr>
        <w:rFonts w:ascii="Symbol" w:hAnsi="Symbol" w:cs="Symbol" w:hint="default"/>
      </w:rPr>
    </w:lvl>
    <w:lvl w:ilvl="7" w:tplc="46AA7F8E">
      <w:start w:val="1"/>
      <w:numFmt w:val="bullet"/>
      <w:lvlText w:val="o"/>
      <w:lvlJc w:val="left"/>
      <w:pPr>
        <w:ind w:left="5760" w:hanging="360"/>
      </w:pPr>
      <w:rPr>
        <w:rFonts w:ascii="Courier New" w:hAnsi="Courier New" w:cs="Courier New" w:hint="default"/>
      </w:rPr>
    </w:lvl>
    <w:lvl w:ilvl="8" w:tplc="026679DA">
      <w:start w:val="1"/>
      <w:numFmt w:val="bullet"/>
      <w:lvlText w:val=""/>
      <w:lvlJc w:val="left"/>
      <w:pPr>
        <w:ind w:left="6480" w:hanging="360"/>
      </w:pPr>
      <w:rPr>
        <w:rFonts w:ascii="Wingdings" w:hAnsi="Wingdings" w:cs="Wingdings" w:hint="default"/>
      </w:rPr>
    </w:lvl>
  </w:abstractNum>
  <w:abstractNum w:abstractNumId="22" w15:restartNumberingAfterBreak="0">
    <w:nsid w:val="4FD733BC"/>
    <w:multiLevelType w:val="multilevel"/>
    <w:tmpl w:val="894A6B76"/>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0576802"/>
    <w:multiLevelType w:val="hybridMultilevel"/>
    <w:tmpl w:val="B91276F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246236"/>
    <w:multiLevelType w:val="hybridMultilevel"/>
    <w:tmpl w:val="E3721080"/>
    <w:lvl w:ilvl="0" w:tplc="56821302">
      <w:start w:val="1"/>
      <w:numFmt w:val="bullet"/>
      <w:lvlText w:val=""/>
      <w:lvlJc w:val="left"/>
      <w:pPr>
        <w:ind w:left="720" w:hanging="360"/>
      </w:pPr>
      <w:rPr>
        <w:rFonts w:ascii="Symbol" w:hAnsi="Symbol" w:cs="Symbol" w:hint="default"/>
        <w:sz w:val="18"/>
        <w:szCs w:val="18"/>
      </w:rPr>
    </w:lvl>
    <w:lvl w:ilvl="1" w:tplc="B5D06850">
      <w:start w:val="1"/>
      <w:numFmt w:val="bullet"/>
      <w:lvlText w:val="o"/>
      <w:lvlJc w:val="left"/>
      <w:pPr>
        <w:ind w:left="1440" w:hanging="360"/>
      </w:pPr>
      <w:rPr>
        <w:rFonts w:ascii="Courier New" w:hAnsi="Courier New" w:cs="Courier New" w:hint="default"/>
      </w:rPr>
    </w:lvl>
    <w:lvl w:ilvl="2" w:tplc="35E60EC0">
      <w:start w:val="1"/>
      <w:numFmt w:val="bullet"/>
      <w:lvlText w:val=""/>
      <w:lvlJc w:val="left"/>
      <w:pPr>
        <w:ind w:left="2160" w:hanging="360"/>
      </w:pPr>
      <w:rPr>
        <w:rFonts w:ascii="Wingdings" w:hAnsi="Wingdings" w:cs="Wingdings" w:hint="default"/>
      </w:rPr>
    </w:lvl>
    <w:lvl w:ilvl="3" w:tplc="2D5210FA">
      <w:start w:val="1"/>
      <w:numFmt w:val="bullet"/>
      <w:lvlText w:val=""/>
      <w:lvlJc w:val="left"/>
      <w:pPr>
        <w:ind w:left="2880" w:hanging="360"/>
      </w:pPr>
      <w:rPr>
        <w:rFonts w:ascii="Symbol" w:hAnsi="Symbol" w:cs="Symbol" w:hint="default"/>
      </w:rPr>
    </w:lvl>
    <w:lvl w:ilvl="4" w:tplc="C9C28DF0">
      <w:start w:val="1"/>
      <w:numFmt w:val="bullet"/>
      <w:lvlText w:val="o"/>
      <w:lvlJc w:val="left"/>
      <w:pPr>
        <w:ind w:left="3600" w:hanging="360"/>
      </w:pPr>
      <w:rPr>
        <w:rFonts w:ascii="Courier New" w:hAnsi="Courier New" w:cs="Courier New" w:hint="default"/>
      </w:rPr>
    </w:lvl>
    <w:lvl w:ilvl="5" w:tplc="B316C374">
      <w:start w:val="1"/>
      <w:numFmt w:val="bullet"/>
      <w:lvlText w:val=""/>
      <w:lvlJc w:val="left"/>
      <w:pPr>
        <w:ind w:left="4320" w:hanging="360"/>
      </w:pPr>
      <w:rPr>
        <w:rFonts w:ascii="Wingdings" w:hAnsi="Wingdings" w:cs="Wingdings" w:hint="default"/>
      </w:rPr>
    </w:lvl>
    <w:lvl w:ilvl="6" w:tplc="E38AB644">
      <w:start w:val="1"/>
      <w:numFmt w:val="bullet"/>
      <w:lvlText w:val=""/>
      <w:lvlJc w:val="left"/>
      <w:pPr>
        <w:ind w:left="5040" w:hanging="360"/>
      </w:pPr>
      <w:rPr>
        <w:rFonts w:ascii="Symbol" w:hAnsi="Symbol" w:cs="Symbol" w:hint="default"/>
      </w:rPr>
    </w:lvl>
    <w:lvl w:ilvl="7" w:tplc="C9C04520">
      <w:start w:val="1"/>
      <w:numFmt w:val="bullet"/>
      <w:lvlText w:val="o"/>
      <w:lvlJc w:val="left"/>
      <w:pPr>
        <w:ind w:left="5760" w:hanging="360"/>
      </w:pPr>
      <w:rPr>
        <w:rFonts w:ascii="Courier New" w:hAnsi="Courier New" w:cs="Courier New" w:hint="default"/>
      </w:rPr>
    </w:lvl>
    <w:lvl w:ilvl="8" w:tplc="6C5A283A">
      <w:start w:val="1"/>
      <w:numFmt w:val="bullet"/>
      <w:lvlText w:val=""/>
      <w:lvlJc w:val="left"/>
      <w:pPr>
        <w:ind w:left="6480" w:hanging="360"/>
      </w:pPr>
      <w:rPr>
        <w:rFonts w:ascii="Wingdings" w:hAnsi="Wingdings" w:cs="Wingdings" w:hint="default"/>
      </w:rPr>
    </w:lvl>
  </w:abstractNum>
  <w:abstractNum w:abstractNumId="25" w15:restartNumberingAfterBreak="0">
    <w:nsid w:val="5E913258"/>
    <w:multiLevelType w:val="hybridMultilevel"/>
    <w:tmpl w:val="2C4CBC82"/>
    <w:lvl w:ilvl="0" w:tplc="6C78AC98">
      <w:start w:val="1"/>
      <w:numFmt w:val="bullet"/>
      <w:lvlText w:val=""/>
      <w:lvlJc w:val="left"/>
      <w:pPr>
        <w:ind w:left="720" w:hanging="360"/>
      </w:pPr>
      <w:rPr>
        <w:rFonts w:ascii="Symbol" w:hAnsi="Symbol" w:cs="Symbol" w:hint="default"/>
        <w:sz w:val="18"/>
        <w:szCs w:val="18"/>
      </w:rPr>
    </w:lvl>
    <w:lvl w:ilvl="1" w:tplc="B7BADB22">
      <w:start w:val="1"/>
      <w:numFmt w:val="bullet"/>
      <w:lvlText w:val="o"/>
      <w:lvlJc w:val="left"/>
      <w:pPr>
        <w:ind w:left="1440" w:hanging="360"/>
      </w:pPr>
      <w:rPr>
        <w:rFonts w:ascii="Courier New" w:hAnsi="Courier New" w:cs="Courier New" w:hint="default"/>
      </w:rPr>
    </w:lvl>
    <w:lvl w:ilvl="2" w:tplc="2EF02214">
      <w:start w:val="1"/>
      <w:numFmt w:val="bullet"/>
      <w:lvlText w:val=""/>
      <w:lvlJc w:val="left"/>
      <w:pPr>
        <w:ind w:left="2160" w:hanging="360"/>
      </w:pPr>
      <w:rPr>
        <w:rFonts w:ascii="Wingdings" w:hAnsi="Wingdings" w:cs="Wingdings" w:hint="default"/>
      </w:rPr>
    </w:lvl>
    <w:lvl w:ilvl="3" w:tplc="9E4EBBDA">
      <w:start w:val="1"/>
      <w:numFmt w:val="bullet"/>
      <w:lvlText w:val=""/>
      <w:lvlJc w:val="left"/>
      <w:pPr>
        <w:ind w:left="2880" w:hanging="360"/>
      </w:pPr>
      <w:rPr>
        <w:rFonts w:ascii="Symbol" w:hAnsi="Symbol" w:cs="Symbol" w:hint="default"/>
      </w:rPr>
    </w:lvl>
    <w:lvl w:ilvl="4" w:tplc="4D38EA64">
      <w:start w:val="1"/>
      <w:numFmt w:val="bullet"/>
      <w:lvlText w:val="o"/>
      <w:lvlJc w:val="left"/>
      <w:pPr>
        <w:ind w:left="3600" w:hanging="360"/>
      </w:pPr>
      <w:rPr>
        <w:rFonts w:ascii="Courier New" w:hAnsi="Courier New" w:cs="Courier New" w:hint="default"/>
      </w:rPr>
    </w:lvl>
    <w:lvl w:ilvl="5" w:tplc="9D4861A6">
      <w:start w:val="1"/>
      <w:numFmt w:val="bullet"/>
      <w:lvlText w:val=""/>
      <w:lvlJc w:val="left"/>
      <w:pPr>
        <w:ind w:left="4320" w:hanging="360"/>
      </w:pPr>
      <w:rPr>
        <w:rFonts w:ascii="Wingdings" w:hAnsi="Wingdings" w:cs="Wingdings" w:hint="default"/>
      </w:rPr>
    </w:lvl>
    <w:lvl w:ilvl="6" w:tplc="ACEC44A0">
      <w:start w:val="1"/>
      <w:numFmt w:val="bullet"/>
      <w:lvlText w:val=""/>
      <w:lvlJc w:val="left"/>
      <w:pPr>
        <w:ind w:left="5040" w:hanging="360"/>
      </w:pPr>
      <w:rPr>
        <w:rFonts w:ascii="Symbol" w:hAnsi="Symbol" w:cs="Symbol" w:hint="default"/>
      </w:rPr>
    </w:lvl>
    <w:lvl w:ilvl="7" w:tplc="11F2E328">
      <w:start w:val="1"/>
      <w:numFmt w:val="bullet"/>
      <w:lvlText w:val="o"/>
      <w:lvlJc w:val="left"/>
      <w:pPr>
        <w:ind w:left="5760" w:hanging="360"/>
      </w:pPr>
      <w:rPr>
        <w:rFonts w:ascii="Courier New" w:hAnsi="Courier New" w:cs="Courier New" w:hint="default"/>
      </w:rPr>
    </w:lvl>
    <w:lvl w:ilvl="8" w:tplc="00D086D8">
      <w:start w:val="1"/>
      <w:numFmt w:val="bullet"/>
      <w:lvlText w:val=""/>
      <w:lvlJc w:val="left"/>
      <w:pPr>
        <w:ind w:left="6480" w:hanging="360"/>
      </w:pPr>
      <w:rPr>
        <w:rFonts w:ascii="Wingdings" w:hAnsi="Wingdings" w:cs="Wingdings" w:hint="default"/>
      </w:rPr>
    </w:lvl>
  </w:abstractNum>
  <w:abstractNum w:abstractNumId="26" w15:restartNumberingAfterBreak="0">
    <w:nsid w:val="5ED151A8"/>
    <w:multiLevelType w:val="hybridMultilevel"/>
    <w:tmpl w:val="DF241D90"/>
    <w:lvl w:ilvl="0" w:tplc="A3882B1E">
      <w:start w:val="1"/>
      <w:numFmt w:val="bullet"/>
      <w:lvlText w:val=""/>
      <w:lvlJc w:val="left"/>
      <w:pPr>
        <w:ind w:left="720" w:hanging="360"/>
      </w:pPr>
      <w:rPr>
        <w:rFonts w:ascii="Symbol" w:hAnsi="Symbol" w:cs="Symbol" w:hint="default"/>
        <w:sz w:val="18"/>
        <w:szCs w:val="18"/>
      </w:rPr>
    </w:lvl>
    <w:lvl w:ilvl="1" w:tplc="8982DCCA">
      <w:start w:val="1"/>
      <w:numFmt w:val="bullet"/>
      <w:lvlText w:val="o"/>
      <w:lvlJc w:val="left"/>
      <w:pPr>
        <w:ind w:left="1440" w:hanging="360"/>
      </w:pPr>
      <w:rPr>
        <w:rFonts w:ascii="Courier New" w:hAnsi="Courier New" w:cs="Courier New" w:hint="default"/>
      </w:rPr>
    </w:lvl>
    <w:lvl w:ilvl="2" w:tplc="B1965538">
      <w:start w:val="1"/>
      <w:numFmt w:val="bullet"/>
      <w:lvlText w:val=""/>
      <w:lvlJc w:val="left"/>
      <w:pPr>
        <w:ind w:left="2160" w:hanging="360"/>
      </w:pPr>
      <w:rPr>
        <w:rFonts w:ascii="Wingdings" w:hAnsi="Wingdings" w:cs="Wingdings" w:hint="default"/>
      </w:rPr>
    </w:lvl>
    <w:lvl w:ilvl="3" w:tplc="E130AF70">
      <w:start w:val="1"/>
      <w:numFmt w:val="bullet"/>
      <w:lvlText w:val=""/>
      <w:lvlJc w:val="left"/>
      <w:pPr>
        <w:ind w:left="2880" w:hanging="360"/>
      </w:pPr>
      <w:rPr>
        <w:rFonts w:ascii="Symbol" w:hAnsi="Symbol" w:cs="Symbol" w:hint="default"/>
      </w:rPr>
    </w:lvl>
    <w:lvl w:ilvl="4" w:tplc="C980ADCE">
      <w:start w:val="1"/>
      <w:numFmt w:val="bullet"/>
      <w:lvlText w:val="o"/>
      <w:lvlJc w:val="left"/>
      <w:pPr>
        <w:ind w:left="3600" w:hanging="360"/>
      </w:pPr>
      <w:rPr>
        <w:rFonts w:ascii="Courier New" w:hAnsi="Courier New" w:cs="Courier New" w:hint="default"/>
      </w:rPr>
    </w:lvl>
    <w:lvl w:ilvl="5" w:tplc="61767E06">
      <w:start w:val="1"/>
      <w:numFmt w:val="bullet"/>
      <w:lvlText w:val=""/>
      <w:lvlJc w:val="left"/>
      <w:pPr>
        <w:ind w:left="4320" w:hanging="360"/>
      </w:pPr>
      <w:rPr>
        <w:rFonts w:ascii="Wingdings" w:hAnsi="Wingdings" w:cs="Wingdings" w:hint="default"/>
      </w:rPr>
    </w:lvl>
    <w:lvl w:ilvl="6" w:tplc="0896A9BA">
      <w:start w:val="1"/>
      <w:numFmt w:val="bullet"/>
      <w:lvlText w:val=""/>
      <w:lvlJc w:val="left"/>
      <w:pPr>
        <w:ind w:left="5040" w:hanging="360"/>
      </w:pPr>
      <w:rPr>
        <w:rFonts w:ascii="Symbol" w:hAnsi="Symbol" w:cs="Symbol" w:hint="default"/>
      </w:rPr>
    </w:lvl>
    <w:lvl w:ilvl="7" w:tplc="AE404DC0">
      <w:start w:val="1"/>
      <w:numFmt w:val="bullet"/>
      <w:lvlText w:val="o"/>
      <w:lvlJc w:val="left"/>
      <w:pPr>
        <w:ind w:left="5760" w:hanging="360"/>
      </w:pPr>
      <w:rPr>
        <w:rFonts w:ascii="Courier New" w:hAnsi="Courier New" w:cs="Courier New" w:hint="default"/>
      </w:rPr>
    </w:lvl>
    <w:lvl w:ilvl="8" w:tplc="281CFE2E">
      <w:start w:val="1"/>
      <w:numFmt w:val="bullet"/>
      <w:lvlText w:val=""/>
      <w:lvlJc w:val="left"/>
      <w:pPr>
        <w:ind w:left="6480" w:hanging="360"/>
      </w:pPr>
      <w:rPr>
        <w:rFonts w:ascii="Wingdings" w:hAnsi="Wingdings" w:cs="Wingdings" w:hint="default"/>
      </w:rPr>
    </w:lvl>
  </w:abstractNum>
  <w:abstractNum w:abstractNumId="27" w15:restartNumberingAfterBreak="0">
    <w:nsid w:val="5F4650E7"/>
    <w:multiLevelType w:val="hybridMultilevel"/>
    <w:tmpl w:val="DBD865CC"/>
    <w:lvl w:ilvl="0" w:tplc="B2B41E96">
      <w:start w:val="1"/>
      <w:numFmt w:val="bullet"/>
      <w:lvlText w:val=""/>
      <w:lvlJc w:val="left"/>
      <w:pPr>
        <w:ind w:left="720" w:hanging="360"/>
      </w:pPr>
      <w:rPr>
        <w:rFonts w:ascii="Symbol" w:hAnsi="Symbol" w:cs="Symbol" w:hint="default"/>
        <w:sz w:val="18"/>
        <w:szCs w:val="1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1802E17"/>
    <w:multiLevelType w:val="hybridMultilevel"/>
    <w:tmpl w:val="A6F0DA74"/>
    <w:lvl w:ilvl="0" w:tplc="24B6D1B6">
      <w:start w:val="1"/>
      <w:numFmt w:val="bullet"/>
      <w:lvlText w:val=""/>
      <w:lvlJc w:val="left"/>
      <w:pPr>
        <w:ind w:left="720" w:hanging="360"/>
      </w:pPr>
      <w:rPr>
        <w:rFonts w:ascii="Symbol" w:hAnsi="Symbol" w:cs="Symbol" w:hint="default"/>
        <w:sz w:val="18"/>
        <w:szCs w:val="18"/>
      </w:rPr>
    </w:lvl>
    <w:lvl w:ilvl="1" w:tplc="AB80EB64">
      <w:start w:val="1"/>
      <w:numFmt w:val="bullet"/>
      <w:lvlText w:val="o"/>
      <w:lvlJc w:val="left"/>
      <w:pPr>
        <w:ind w:left="1440" w:hanging="360"/>
      </w:pPr>
      <w:rPr>
        <w:rFonts w:ascii="Courier New" w:hAnsi="Courier New" w:cs="Courier New" w:hint="default"/>
      </w:rPr>
    </w:lvl>
    <w:lvl w:ilvl="2" w:tplc="1C30C4E8">
      <w:start w:val="1"/>
      <w:numFmt w:val="bullet"/>
      <w:lvlText w:val=""/>
      <w:lvlJc w:val="left"/>
      <w:pPr>
        <w:ind w:left="2160" w:hanging="360"/>
      </w:pPr>
      <w:rPr>
        <w:rFonts w:ascii="Wingdings" w:hAnsi="Wingdings" w:cs="Wingdings" w:hint="default"/>
      </w:rPr>
    </w:lvl>
    <w:lvl w:ilvl="3" w:tplc="B2B69EC8">
      <w:start w:val="1"/>
      <w:numFmt w:val="bullet"/>
      <w:lvlText w:val=""/>
      <w:lvlJc w:val="left"/>
      <w:pPr>
        <w:ind w:left="2880" w:hanging="360"/>
      </w:pPr>
      <w:rPr>
        <w:rFonts w:ascii="Symbol" w:hAnsi="Symbol" w:cs="Symbol" w:hint="default"/>
      </w:rPr>
    </w:lvl>
    <w:lvl w:ilvl="4" w:tplc="EA72B708">
      <w:start w:val="1"/>
      <w:numFmt w:val="bullet"/>
      <w:lvlText w:val="o"/>
      <w:lvlJc w:val="left"/>
      <w:pPr>
        <w:ind w:left="3600" w:hanging="360"/>
      </w:pPr>
      <w:rPr>
        <w:rFonts w:ascii="Courier New" w:hAnsi="Courier New" w:cs="Courier New" w:hint="default"/>
      </w:rPr>
    </w:lvl>
    <w:lvl w:ilvl="5" w:tplc="4F389326">
      <w:start w:val="1"/>
      <w:numFmt w:val="bullet"/>
      <w:lvlText w:val=""/>
      <w:lvlJc w:val="left"/>
      <w:pPr>
        <w:ind w:left="4320" w:hanging="360"/>
      </w:pPr>
      <w:rPr>
        <w:rFonts w:ascii="Wingdings" w:hAnsi="Wingdings" w:cs="Wingdings" w:hint="default"/>
      </w:rPr>
    </w:lvl>
    <w:lvl w:ilvl="6" w:tplc="857443CE">
      <w:start w:val="1"/>
      <w:numFmt w:val="bullet"/>
      <w:lvlText w:val=""/>
      <w:lvlJc w:val="left"/>
      <w:pPr>
        <w:ind w:left="5040" w:hanging="360"/>
      </w:pPr>
      <w:rPr>
        <w:rFonts w:ascii="Symbol" w:hAnsi="Symbol" w:cs="Symbol" w:hint="default"/>
      </w:rPr>
    </w:lvl>
    <w:lvl w:ilvl="7" w:tplc="B2FE48BA">
      <w:start w:val="1"/>
      <w:numFmt w:val="bullet"/>
      <w:lvlText w:val="o"/>
      <w:lvlJc w:val="left"/>
      <w:pPr>
        <w:ind w:left="5760" w:hanging="360"/>
      </w:pPr>
      <w:rPr>
        <w:rFonts w:ascii="Courier New" w:hAnsi="Courier New" w:cs="Courier New" w:hint="default"/>
      </w:rPr>
    </w:lvl>
    <w:lvl w:ilvl="8" w:tplc="73364E70">
      <w:start w:val="1"/>
      <w:numFmt w:val="bullet"/>
      <w:lvlText w:val=""/>
      <w:lvlJc w:val="left"/>
      <w:pPr>
        <w:ind w:left="6480" w:hanging="360"/>
      </w:pPr>
      <w:rPr>
        <w:rFonts w:ascii="Wingdings" w:hAnsi="Wingdings" w:cs="Wingdings" w:hint="default"/>
      </w:rPr>
    </w:lvl>
  </w:abstractNum>
  <w:abstractNum w:abstractNumId="29" w15:restartNumberingAfterBreak="0">
    <w:nsid w:val="61CB01A6"/>
    <w:multiLevelType w:val="hybridMultilevel"/>
    <w:tmpl w:val="AD6C8820"/>
    <w:lvl w:ilvl="0" w:tplc="37DE919C">
      <w:start w:val="1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74364F"/>
    <w:multiLevelType w:val="hybridMultilevel"/>
    <w:tmpl w:val="4610242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480439F"/>
    <w:multiLevelType w:val="hybridMultilevel"/>
    <w:tmpl w:val="CBFE6476"/>
    <w:lvl w:ilvl="0" w:tplc="72627E4A">
      <w:start w:val="1"/>
      <w:numFmt w:val="bullet"/>
      <w:lvlText w:val=""/>
      <w:lvlJc w:val="left"/>
      <w:pPr>
        <w:ind w:left="720" w:hanging="360"/>
      </w:pPr>
      <w:rPr>
        <w:rFonts w:ascii="Symbol" w:hAnsi="Symbol" w:cs="Symbol" w:hint="default"/>
        <w:sz w:val="18"/>
        <w:szCs w:val="18"/>
      </w:rPr>
    </w:lvl>
    <w:lvl w:ilvl="1" w:tplc="4AA02F14">
      <w:start w:val="1"/>
      <w:numFmt w:val="bullet"/>
      <w:lvlText w:val="o"/>
      <w:lvlJc w:val="left"/>
      <w:pPr>
        <w:ind w:left="1440" w:hanging="360"/>
      </w:pPr>
      <w:rPr>
        <w:rFonts w:ascii="Courier New" w:hAnsi="Courier New" w:cs="Courier New" w:hint="default"/>
      </w:rPr>
    </w:lvl>
    <w:lvl w:ilvl="2" w:tplc="7C289E62">
      <w:start w:val="1"/>
      <w:numFmt w:val="bullet"/>
      <w:lvlText w:val=""/>
      <w:lvlJc w:val="left"/>
      <w:pPr>
        <w:ind w:left="2160" w:hanging="360"/>
      </w:pPr>
      <w:rPr>
        <w:rFonts w:ascii="Wingdings" w:hAnsi="Wingdings" w:cs="Wingdings" w:hint="default"/>
      </w:rPr>
    </w:lvl>
    <w:lvl w:ilvl="3" w:tplc="8F482E9E">
      <w:start w:val="1"/>
      <w:numFmt w:val="bullet"/>
      <w:lvlText w:val=""/>
      <w:lvlJc w:val="left"/>
      <w:pPr>
        <w:ind w:left="2880" w:hanging="360"/>
      </w:pPr>
      <w:rPr>
        <w:rFonts w:ascii="Symbol" w:hAnsi="Symbol" w:cs="Symbol" w:hint="default"/>
      </w:rPr>
    </w:lvl>
    <w:lvl w:ilvl="4" w:tplc="F318A480">
      <w:start w:val="1"/>
      <w:numFmt w:val="bullet"/>
      <w:lvlText w:val="o"/>
      <w:lvlJc w:val="left"/>
      <w:pPr>
        <w:ind w:left="3600" w:hanging="360"/>
      </w:pPr>
      <w:rPr>
        <w:rFonts w:ascii="Courier New" w:hAnsi="Courier New" w:cs="Courier New" w:hint="default"/>
      </w:rPr>
    </w:lvl>
    <w:lvl w:ilvl="5" w:tplc="53CE7BF0">
      <w:start w:val="1"/>
      <w:numFmt w:val="bullet"/>
      <w:lvlText w:val=""/>
      <w:lvlJc w:val="left"/>
      <w:pPr>
        <w:ind w:left="4320" w:hanging="360"/>
      </w:pPr>
      <w:rPr>
        <w:rFonts w:ascii="Wingdings" w:hAnsi="Wingdings" w:cs="Wingdings" w:hint="default"/>
      </w:rPr>
    </w:lvl>
    <w:lvl w:ilvl="6" w:tplc="21A0461E">
      <w:start w:val="1"/>
      <w:numFmt w:val="bullet"/>
      <w:lvlText w:val=""/>
      <w:lvlJc w:val="left"/>
      <w:pPr>
        <w:ind w:left="5040" w:hanging="360"/>
      </w:pPr>
      <w:rPr>
        <w:rFonts w:ascii="Symbol" w:hAnsi="Symbol" w:cs="Symbol" w:hint="default"/>
      </w:rPr>
    </w:lvl>
    <w:lvl w:ilvl="7" w:tplc="509AA23A">
      <w:start w:val="1"/>
      <w:numFmt w:val="bullet"/>
      <w:lvlText w:val="o"/>
      <w:lvlJc w:val="left"/>
      <w:pPr>
        <w:ind w:left="5760" w:hanging="360"/>
      </w:pPr>
      <w:rPr>
        <w:rFonts w:ascii="Courier New" w:hAnsi="Courier New" w:cs="Courier New" w:hint="default"/>
      </w:rPr>
    </w:lvl>
    <w:lvl w:ilvl="8" w:tplc="02B8BFBE">
      <w:start w:val="1"/>
      <w:numFmt w:val="bullet"/>
      <w:lvlText w:val=""/>
      <w:lvlJc w:val="left"/>
      <w:pPr>
        <w:ind w:left="6480" w:hanging="360"/>
      </w:pPr>
      <w:rPr>
        <w:rFonts w:ascii="Wingdings" w:hAnsi="Wingdings" w:cs="Wingdings" w:hint="default"/>
      </w:rPr>
    </w:lvl>
  </w:abstractNum>
  <w:abstractNum w:abstractNumId="32" w15:restartNumberingAfterBreak="0">
    <w:nsid w:val="64CD5900"/>
    <w:multiLevelType w:val="hybridMultilevel"/>
    <w:tmpl w:val="5AA863B4"/>
    <w:lvl w:ilvl="0" w:tplc="10B8BC2C">
      <w:start w:val="8"/>
      <w:numFmt w:val="bullet"/>
      <w:lvlText w:val="-"/>
      <w:lvlJc w:val="left"/>
      <w:pPr>
        <w:ind w:left="1440" w:hanging="360"/>
      </w:pPr>
      <w:rPr>
        <w:rFonts w:ascii="Arial" w:eastAsiaTheme="minorHAnsi"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698134E4"/>
    <w:multiLevelType w:val="hybridMultilevel"/>
    <w:tmpl w:val="A2D440DA"/>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4261708"/>
    <w:multiLevelType w:val="hybridMultilevel"/>
    <w:tmpl w:val="65E8DC34"/>
    <w:lvl w:ilvl="0" w:tplc="487AEE26">
      <w:start w:val="1"/>
      <w:numFmt w:val="bullet"/>
      <w:lvlText w:val=""/>
      <w:lvlJc w:val="left"/>
      <w:pPr>
        <w:ind w:left="720" w:hanging="360"/>
      </w:pPr>
      <w:rPr>
        <w:rFonts w:ascii="Symbol" w:hAnsi="Symbol" w:cs="Symbol" w:hint="default"/>
        <w:sz w:val="18"/>
        <w:szCs w:val="18"/>
      </w:rPr>
    </w:lvl>
    <w:lvl w:ilvl="1" w:tplc="EB641CD2">
      <w:start w:val="1"/>
      <w:numFmt w:val="bullet"/>
      <w:lvlText w:val="o"/>
      <w:lvlJc w:val="left"/>
      <w:pPr>
        <w:ind w:left="1440" w:hanging="360"/>
      </w:pPr>
      <w:rPr>
        <w:rFonts w:ascii="Courier New" w:hAnsi="Courier New" w:cs="Courier New" w:hint="default"/>
      </w:rPr>
    </w:lvl>
    <w:lvl w:ilvl="2" w:tplc="2D022C16">
      <w:start w:val="1"/>
      <w:numFmt w:val="bullet"/>
      <w:lvlText w:val=""/>
      <w:lvlJc w:val="left"/>
      <w:pPr>
        <w:ind w:left="2160" w:hanging="360"/>
      </w:pPr>
      <w:rPr>
        <w:rFonts w:ascii="Wingdings" w:hAnsi="Wingdings" w:cs="Wingdings" w:hint="default"/>
      </w:rPr>
    </w:lvl>
    <w:lvl w:ilvl="3" w:tplc="9D4E59C0">
      <w:start w:val="1"/>
      <w:numFmt w:val="bullet"/>
      <w:lvlText w:val=""/>
      <w:lvlJc w:val="left"/>
      <w:pPr>
        <w:ind w:left="2880" w:hanging="360"/>
      </w:pPr>
      <w:rPr>
        <w:rFonts w:ascii="Symbol" w:hAnsi="Symbol" w:cs="Symbol" w:hint="default"/>
      </w:rPr>
    </w:lvl>
    <w:lvl w:ilvl="4" w:tplc="806AC49C">
      <w:start w:val="1"/>
      <w:numFmt w:val="bullet"/>
      <w:lvlText w:val="o"/>
      <w:lvlJc w:val="left"/>
      <w:pPr>
        <w:ind w:left="3600" w:hanging="360"/>
      </w:pPr>
      <w:rPr>
        <w:rFonts w:ascii="Courier New" w:hAnsi="Courier New" w:cs="Courier New" w:hint="default"/>
      </w:rPr>
    </w:lvl>
    <w:lvl w:ilvl="5" w:tplc="2BB4082A">
      <w:start w:val="1"/>
      <w:numFmt w:val="bullet"/>
      <w:lvlText w:val=""/>
      <w:lvlJc w:val="left"/>
      <w:pPr>
        <w:ind w:left="4320" w:hanging="360"/>
      </w:pPr>
      <w:rPr>
        <w:rFonts w:ascii="Wingdings" w:hAnsi="Wingdings" w:cs="Wingdings" w:hint="default"/>
      </w:rPr>
    </w:lvl>
    <w:lvl w:ilvl="6" w:tplc="74380706">
      <w:start w:val="1"/>
      <w:numFmt w:val="bullet"/>
      <w:lvlText w:val=""/>
      <w:lvlJc w:val="left"/>
      <w:pPr>
        <w:ind w:left="5040" w:hanging="360"/>
      </w:pPr>
      <w:rPr>
        <w:rFonts w:ascii="Symbol" w:hAnsi="Symbol" w:cs="Symbol" w:hint="default"/>
      </w:rPr>
    </w:lvl>
    <w:lvl w:ilvl="7" w:tplc="E83A9164">
      <w:start w:val="1"/>
      <w:numFmt w:val="bullet"/>
      <w:lvlText w:val="o"/>
      <w:lvlJc w:val="left"/>
      <w:pPr>
        <w:ind w:left="5760" w:hanging="360"/>
      </w:pPr>
      <w:rPr>
        <w:rFonts w:ascii="Courier New" w:hAnsi="Courier New" w:cs="Courier New" w:hint="default"/>
      </w:rPr>
    </w:lvl>
    <w:lvl w:ilvl="8" w:tplc="28A25B7C">
      <w:start w:val="1"/>
      <w:numFmt w:val="bullet"/>
      <w:lvlText w:val=""/>
      <w:lvlJc w:val="left"/>
      <w:pPr>
        <w:ind w:left="6480" w:hanging="360"/>
      </w:pPr>
      <w:rPr>
        <w:rFonts w:ascii="Wingdings" w:hAnsi="Wingdings" w:cs="Wingdings" w:hint="default"/>
      </w:rPr>
    </w:lvl>
  </w:abstractNum>
  <w:abstractNum w:abstractNumId="35" w15:restartNumberingAfterBreak="0">
    <w:nsid w:val="7694607B"/>
    <w:multiLevelType w:val="hybridMultilevel"/>
    <w:tmpl w:val="3A3C786A"/>
    <w:lvl w:ilvl="0" w:tplc="E8EA106A">
      <w:start w:val="1"/>
      <w:numFmt w:val="bullet"/>
      <w:lvlText w:val=""/>
      <w:lvlJc w:val="left"/>
      <w:pPr>
        <w:ind w:left="720" w:hanging="360"/>
      </w:pPr>
      <w:rPr>
        <w:rFonts w:ascii="Symbol" w:hAnsi="Symbol" w:cs="Symbol" w:hint="default"/>
        <w:sz w:val="18"/>
        <w:szCs w:val="18"/>
      </w:rPr>
    </w:lvl>
    <w:lvl w:ilvl="1" w:tplc="F864CBA2">
      <w:start w:val="1"/>
      <w:numFmt w:val="bullet"/>
      <w:lvlText w:val="o"/>
      <w:lvlJc w:val="left"/>
      <w:pPr>
        <w:ind w:left="1440" w:hanging="360"/>
      </w:pPr>
      <w:rPr>
        <w:rFonts w:ascii="Courier New" w:hAnsi="Courier New" w:cs="Courier New" w:hint="default"/>
      </w:rPr>
    </w:lvl>
    <w:lvl w:ilvl="2" w:tplc="BE0A1F94">
      <w:start w:val="1"/>
      <w:numFmt w:val="bullet"/>
      <w:lvlText w:val=""/>
      <w:lvlJc w:val="left"/>
      <w:pPr>
        <w:ind w:left="2160" w:hanging="360"/>
      </w:pPr>
      <w:rPr>
        <w:rFonts w:ascii="Wingdings" w:hAnsi="Wingdings" w:cs="Wingdings" w:hint="default"/>
      </w:rPr>
    </w:lvl>
    <w:lvl w:ilvl="3" w:tplc="E5ACA8B2">
      <w:start w:val="1"/>
      <w:numFmt w:val="bullet"/>
      <w:lvlText w:val=""/>
      <w:lvlJc w:val="left"/>
      <w:pPr>
        <w:ind w:left="2880" w:hanging="360"/>
      </w:pPr>
      <w:rPr>
        <w:rFonts w:ascii="Symbol" w:hAnsi="Symbol" w:cs="Symbol" w:hint="default"/>
      </w:rPr>
    </w:lvl>
    <w:lvl w:ilvl="4" w:tplc="4FCEECD0">
      <w:start w:val="1"/>
      <w:numFmt w:val="bullet"/>
      <w:lvlText w:val="o"/>
      <w:lvlJc w:val="left"/>
      <w:pPr>
        <w:ind w:left="3600" w:hanging="360"/>
      </w:pPr>
      <w:rPr>
        <w:rFonts w:ascii="Courier New" w:hAnsi="Courier New" w:cs="Courier New" w:hint="default"/>
      </w:rPr>
    </w:lvl>
    <w:lvl w:ilvl="5" w:tplc="694AD8AE">
      <w:start w:val="1"/>
      <w:numFmt w:val="bullet"/>
      <w:lvlText w:val=""/>
      <w:lvlJc w:val="left"/>
      <w:pPr>
        <w:ind w:left="4320" w:hanging="360"/>
      </w:pPr>
      <w:rPr>
        <w:rFonts w:ascii="Wingdings" w:hAnsi="Wingdings" w:cs="Wingdings" w:hint="default"/>
      </w:rPr>
    </w:lvl>
    <w:lvl w:ilvl="6" w:tplc="07C2FF46">
      <w:start w:val="1"/>
      <w:numFmt w:val="bullet"/>
      <w:lvlText w:val=""/>
      <w:lvlJc w:val="left"/>
      <w:pPr>
        <w:ind w:left="5040" w:hanging="360"/>
      </w:pPr>
      <w:rPr>
        <w:rFonts w:ascii="Symbol" w:hAnsi="Symbol" w:cs="Symbol" w:hint="default"/>
      </w:rPr>
    </w:lvl>
    <w:lvl w:ilvl="7" w:tplc="D9542266">
      <w:start w:val="1"/>
      <w:numFmt w:val="bullet"/>
      <w:lvlText w:val="o"/>
      <w:lvlJc w:val="left"/>
      <w:pPr>
        <w:ind w:left="5760" w:hanging="360"/>
      </w:pPr>
      <w:rPr>
        <w:rFonts w:ascii="Courier New" w:hAnsi="Courier New" w:cs="Courier New" w:hint="default"/>
      </w:rPr>
    </w:lvl>
    <w:lvl w:ilvl="8" w:tplc="EAA0C500">
      <w:start w:val="1"/>
      <w:numFmt w:val="bullet"/>
      <w:lvlText w:val=""/>
      <w:lvlJc w:val="left"/>
      <w:pPr>
        <w:ind w:left="6480" w:hanging="360"/>
      </w:pPr>
      <w:rPr>
        <w:rFonts w:ascii="Wingdings" w:hAnsi="Wingdings" w:cs="Wingdings" w:hint="default"/>
      </w:rPr>
    </w:lvl>
  </w:abstractNum>
  <w:abstractNum w:abstractNumId="36" w15:restartNumberingAfterBreak="0">
    <w:nsid w:val="76EB7983"/>
    <w:multiLevelType w:val="hybridMultilevel"/>
    <w:tmpl w:val="ECAC3A8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5E2964"/>
    <w:multiLevelType w:val="hybridMultilevel"/>
    <w:tmpl w:val="19D6988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F2679F"/>
    <w:multiLevelType w:val="hybridMultilevel"/>
    <w:tmpl w:val="27F0916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CE40994"/>
    <w:multiLevelType w:val="hybridMultilevel"/>
    <w:tmpl w:val="31D89CC2"/>
    <w:lvl w:ilvl="0" w:tplc="000039B3">
      <w:start w:val="1"/>
      <w:numFmt w:val="bullet"/>
      <w:lvlText w:val="-"/>
      <w:lvlJc w:val="left"/>
      <w:pPr>
        <w:tabs>
          <w:tab w:val="num" w:pos="360"/>
        </w:tabs>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22385956">
    <w:abstractNumId w:val="10"/>
  </w:num>
  <w:num w:numId="2" w16cid:durableId="1490098908">
    <w:abstractNumId w:val="24"/>
  </w:num>
  <w:num w:numId="3" w16cid:durableId="2045473038">
    <w:abstractNumId w:val="15"/>
  </w:num>
  <w:num w:numId="4" w16cid:durableId="1919092711">
    <w:abstractNumId w:val="4"/>
  </w:num>
  <w:num w:numId="5" w16cid:durableId="1742560071">
    <w:abstractNumId w:val="11"/>
  </w:num>
  <w:num w:numId="6" w16cid:durableId="276135888">
    <w:abstractNumId w:val="14"/>
  </w:num>
  <w:num w:numId="7" w16cid:durableId="2069374811">
    <w:abstractNumId w:val="28"/>
  </w:num>
  <w:num w:numId="8" w16cid:durableId="860124006">
    <w:abstractNumId w:val="26"/>
  </w:num>
  <w:num w:numId="9" w16cid:durableId="1329216370">
    <w:abstractNumId w:val="5"/>
  </w:num>
  <w:num w:numId="10" w16cid:durableId="1565019516">
    <w:abstractNumId w:val="12"/>
  </w:num>
  <w:num w:numId="11" w16cid:durableId="775102526">
    <w:abstractNumId w:val="21"/>
  </w:num>
  <w:num w:numId="12" w16cid:durableId="462970635">
    <w:abstractNumId w:val="35"/>
  </w:num>
  <w:num w:numId="13" w16cid:durableId="229771016">
    <w:abstractNumId w:val="25"/>
  </w:num>
  <w:num w:numId="14" w16cid:durableId="266427956">
    <w:abstractNumId w:val="31"/>
  </w:num>
  <w:num w:numId="15" w16cid:durableId="627274451">
    <w:abstractNumId w:val="34"/>
  </w:num>
  <w:num w:numId="16" w16cid:durableId="1722317787">
    <w:abstractNumId w:val="8"/>
  </w:num>
  <w:num w:numId="17" w16cid:durableId="1987053920">
    <w:abstractNumId w:val="23"/>
  </w:num>
  <w:num w:numId="18" w16cid:durableId="815803753">
    <w:abstractNumId w:val="20"/>
  </w:num>
  <w:num w:numId="19" w16cid:durableId="95492172">
    <w:abstractNumId w:val="36"/>
  </w:num>
  <w:num w:numId="20" w16cid:durableId="1931965282">
    <w:abstractNumId w:val="32"/>
  </w:num>
  <w:num w:numId="21" w16cid:durableId="942419392">
    <w:abstractNumId w:val="17"/>
  </w:num>
  <w:num w:numId="22" w16cid:durableId="13644062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17739745">
    <w:abstractNumId w:val="9"/>
  </w:num>
  <w:num w:numId="24" w16cid:durableId="187371811">
    <w:abstractNumId w:val="22"/>
  </w:num>
  <w:num w:numId="25" w16cid:durableId="1426925795">
    <w:abstractNumId w:val="6"/>
  </w:num>
  <w:num w:numId="26" w16cid:durableId="283661617">
    <w:abstractNumId w:val="19"/>
  </w:num>
  <w:num w:numId="27" w16cid:durableId="94832523">
    <w:abstractNumId w:val="13"/>
  </w:num>
  <w:num w:numId="28" w16cid:durableId="200868698">
    <w:abstractNumId w:val="7"/>
  </w:num>
  <w:num w:numId="29" w16cid:durableId="467479699">
    <w:abstractNumId w:val="27"/>
  </w:num>
  <w:num w:numId="30" w16cid:durableId="1866483200">
    <w:abstractNumId w:val="29"/>
  </w:num>
  <w:num w:numId="31" w16cid:durableId="1261714598">
    <w:abstractNumId w:val="1"/>
  </w:num>
  <w:num w:numId="32" w16cid:durableId="1786922680">
    <w:abstractNumId w:val="3"/>
  </w:num>
  <w:num w:numId="33" w16cid:durableId="1900820891">
    <w:abstractNumId w:val="39"/>
  </w:num>
  <w:num w:numId="34" w16cid:durableId="783231380">
    <w:abstractNumId w:val="0"/>
  </w:num>
  <w:num w:numId="35" w16cid:durableId="1475102701">
    <w:abstractNumId w:val="2"/>
  </w:num>
  <w:num w:numId="36" w16cid:durableId="1791435000">
    <w:abstractNumId w:val="33"/>
  </w:num>
  <w:num w:numId="37" w16cid:durableId="1491676676">
    <w:abstractNumId w:val="30"/>
  </w:num>
  <w:num w:numId="38" w16cid:durableId="418254197">
    <w:abstractNumId w:val="16"/>
  </w:num>
  <w:num w:numId="39" w16cid:durableId="343215904">
    <w:abstractNumId w:val="38"/>
  </w:num>
  <w:num w:numId="40" w16cid:durableId="1864515420">
    <w:abstractNumId w:val="3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51E"/>
    <w:rsid w:val="000047FF"/>
    <w:rsid w:val="00021212"/>
    <w:rsid w:val="000256D4"/>
    <w:rsid w:val="00027F41"/>
    <w:rsid w:val="00030E05"/>
    <w:rsid w:val="00037A49"/>
    <w:rsid w:val="00043DDE"/>
    <w:rsid w:val="000442CD"/>
    <w:rsid w:val="000527BE"/>
    <w:rsid w:val="000640AA"/>
    <w:rsid w:val="00097F4A"/>
    <w:rsid w:val="000C5527"/>
    <w:rsid w:val="000E502B"/>
    <w:rsid w:val="000E76C6"/>
    <w:rsid w:val="000F6012"/>
    <w:rsid w:val="00125138"/>
    <w:rsid w:val="00127127"/>
    <w:rsid w:val="00134892"/>
    <w:rsid w:val="00157435"/>
    <w:rsid w:val="00176C53"/>
    <w:rsid w:val="0018553D"/>
    <w:rsid w:val="001B06B5"/>
    <w:rsid w:val="001D52FE"/>
    <w:rsid w:val="001D622C"/>
    <w:rsid w:val="00204EDB"/>
    <w:rsid w:val="002077EE"/>
    <w:rsid w:val="002274FF"/>
    <w:rsid w:val="00232BEE"/>
    <w:rsid w:val="0023357B"/>
    <w:rsid w:val="00245183"/>
    <w:rsid w:val="00245C16"/>
    <w:rsid w:val="002634AA"/>
    <w:rsid w:val="00273A3A"/>
    <w:rsid w:val="002D58B5"/>
    <w:rsid w:val="0033249E"/>
    <w:rsid w:val="00337E4D"/>
    <w:rsid w:val="00343395"/>
    <w:rsid w:val="003472FE"/>
    <w:rsid w:val="00356BFA"/>
    <w:rsid w:val="003843D5"/>
    <w:rsid w:val="00392D29"/>
    <w:rsid w:val="003A1AA2"/>
    <w:rsid w:val="003B7C17"/>
    <w:rsid w:val="004158B2"/>
    <w:rsid w:val="004702FB"/>
    <w:rsid w:val="00471503"/>
    <w:rsid w:val="0049479E"/>
    <w:rsid w:val="004A36F7"/>
    <w:rsid w:val="004D2F9F"/>
    <w:rsid w:val="004F2927"/>
    <w:rsid w:val="0052142A"/>
    <w:rsid w:val="005245E6"/>
    <w:rsid w:val="0053510E"/>
    <w:rsid w:val="005423BF"/>
    <w:rsid w:val="005566D1"/>
    <w:rsid w:val="00563844"/>
    <w:rsid w:val="00567A0B"/>
    <w:rsid w:val="005B0824"/>
    <w:rsid w:val="005B6195"/>
    <w:rsid w:val="00601C0A"/>
    <w:rsid w:val="006215ED"/>
    <w:rsid w:val="006347C3"/>
    <w:rsid w:val="00651A2D"/>
    <w:rsid w:val="006939E7"/>
    <w:rsid w:val="006975C6"/>
    <w:rsid w:val="006A5918"/>
    <w:rsid w:val="006B2936"/>
    <w:rsid w:val="006C5764"/>
    <w:rsid w:val="006F1DA5"/>
    <w:rsid w:val="007109D5"/>
    <w:rsid w:val="00734BDF"/>
    <w:rsid w:val="0074446D"/>
    <w:rsid w:val="00747BF5"/>
    <w:rsid w:val="00785F39"/>
    <w:rsid w:val="00794395"/>
    <w:rsid w:val="007C3EA0"/>
    <w:rsid w:val="007D6FB3"/>
    <w:rsid w:val="007E0E83"/>
    <w:rsid w:val="0082121A"/>
    <w:rsid w:val="008278F5"/>
    <w:rsid w:val="00871D00"/>
    <w:rsid w:val="00890961"/>
    <w:rsid w:val="00891491"/>
    <w:rsid w:val="008B41BC"/>
    <w:rsid w:val="008B5542"/>
    <w:rsid w:val="008B72CE"/>
    <w:rsid w:val="008C25CC"/>
    <w:rsid w:val="008D42A5"/>
    <w:rsid w:val="00930868"/>
    <w:rsid w:val="00960022"/>
    <w:rsid w:val="00964F29"/>
    <w:rsid w:val="00972338"/>
    <w:rsid w:val="009736E2"/>
    <w:rsid w:val="009943F4"/>
    <w:rsid w:val="009D3A90"/>
    <w:rsid w:val="009E28CA"/>
    <w:rsid w:val="009E39A4"/>
    <w:rsid w:val="009F32B4"/>
    <w:rsid w:val="00A00129"/>
    <w:rsid w:val="00A321B6"/>
    <w:rsid w:val="00A52459"/>
    <w:rsid w:val="00A5252E"/>
    <w:rsid w:val="00A645D8"/>
    <w:rsid w:val="00AB0F88"/>
    <w:rsid w:val="00AB75AD"/>
    <w:rsid w:val="00AF6833"/>
    <w:rsid w:val="00AF7FB0"/>
    <w:rsid w:val="00B05771"/>
    <w:rsid w:val="00B169F3"/>
    <w:rsid w:val="00B33CB3"/>
    <w:rsid w:val="00B757D1"/>
    <w:rsid w:val="00B91666"/>
    <w:rsid w:val="00B93434"/>
    <w:rsid w:val="00BA4528"/>
    <w:rsid w:val="00BB3E6A"/>
    <w:rsid w:val="00BC2D61"/>
    <w:rsid w:val="00C02EF0"/>
    <w:rsid w:val="00C125C6"/>
    <w:rsid w:val="00C24613"/>
    <w:rsid w:val="00C315C9"/>
    <w:rsid w:val="00C4793C"/>
    <w:rsid w:val="00C50032"/>
    <w:rsid w:val="00C51BEC"/>
    <w:rsid w:val="00C52913"/>
    <w:rsid w:val="00C74DAE"/>
    <w:rsid w:val="00CD6E25"/>
    <w:rsid w:val="00D0403B"/>
    <w:rsid w:val="00D043FE"/>
    <w:rsid w:val="00D14916"/>
    <w:rsid w:val="00D246D4"/>
    <w:rsid w:val="00D3025E"/>
    <w:rsid w:val="00D379CF"/>
    <w:rsid w:val="00D47B47"/>
    <w:rsid w:val="00D60A0B"/>
    <w:rsid w:val="00D7467F"/>
    <w:rsid w:val="00D81096"/>
    <w:rsid w:val="00D931BF"/>
    <w:rsid w:val="00DD24C5"/>
    <w:rsid w:val="00DD2FA1"/>
    <w:rsid w:val="00DF5553"/>
    <w:rsid w:val="00E2180E"/>
    <w:rsid w:val="00E21DC9"/>
    <w:rsid w:val="00E24191"/>
    <w:rsid w:val="00E27E44"/>
    <w:rsid w:val="00E313B6"/>
    <w:rsid w:val="00E502EF"/>
    <w:rsid w:val="00E55B9D"/>
    <w:rsid w:val="00E913B5"/>
    <w:rsid w:val="00EB4DA8"/>
    <w:rsid w:val="00EB77B3"/>
    <w:rsid w:val="00ED3277"/>
    <w:rsid w:val="00ED41BC"/>
    <w:rsid w:val="00EF3AE5"/>
    <w:rsid w:val="00EF4F16"/>
    <w:rsid w:val="00F12603"/>
    <w:rsid w:val="00F13676"/>
    <w:rsid w:val="00F1793E"/>
    <w:rsid w:val="00F5181E"/>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34516"/>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
    <w:link w:val="ListParagraph"/>
    <w:uiPriority w:val="34"/>
    <w:qFormat/>
    <w:locked/>
    <w:rsid w:val="006939E7"/>
    <w:rPr>
      <w:rFonts w:ascii="Helvetica" w:hAnsi="Helvetica"/>
    </w:rPr>
  </w:style>
  <w:style w:type="character" w:customStyle="1" w:styleId="s1">
    <w:name w:val="s1"/>
    <w:basedOn w:val="DefaultParagraphFont"/>
    <w:rsid w:val="00D14916"/>
    <w:rPr>
      <w:rFonts w:ascii="NSFont&lt;0x53e23874b6d2c0b2&gt;" w:hAnsi="NSFont&lt;0x53e23874b6d2c0b2&gt;" w:hint="default"/>
      <w:b w:val="0"/>
      <w:bCs w:val="0"/>
      <w:i w:val="0"/>
      <w:iCs w:val="0"/>
      <w:color w:val="000000"/>
      <w:sz w:val="20"/>
      <w:szCs w:val="20"/>
    </w:rPr>
  </w:style>
  <w:style w:type="character" w:customStyle="1" w:styleId="s3">
    <w:name w:val="s3"/>
    <w:basedOn w:val="DefaultParagraphFont"/>
    <w:rsid w:val="00D14916"/>
    <w:rPr>
      <w:rFonts w:ascii="Helvetica" w:hAnsi="Helvetica" w:hint="default"/>
      <w:b w:val="0"/>
      <w:bCs w:val="0"/>
      <w:i w:val="0"/>
      <w:iCs w:val="0"/>
      <w:color w:val="000000"/>
      <w:sz w:val="20"/>
      <w:szCs w:val="20"/>
    </w:rPr>
  </w:style>
  <w:style w:type="character" w:customStyle="1" w:styleId="s5">
    <w:name w:val="s5"/>
    <w:basedOn w:val="DefaultParagraphFont"/>
    <w:rsid w:val="00D14916"/>
    <w:rPr>
      <w:rFonts w:ascii="Helvetica" w:hAnsi="Helvetica" w:hint="default"/>
      <w:b w:val="0"/>
      <w:bCs w:val="0"/>
      <w:i w:val="0"/>
      <w:iCs w:val="0"/>
      <w:color w:val="000000"/>
      <w:sz w:val="20"/>
      <w:szCs w:val="20"/>
    </w:rPr>
  </w:style>
  <w:style w:type="character" w:customStyle="1" w:styleId="s2">
    <w:name w:val="s2"/>
    <w:basedOn w:val="DefaultParagraphFont"/>
    <w:rsid w:val="00D14916"/>
    <w:rPr>
      <w:rFonts w:ascii="NSFont&lt;0x53e23874b6d2c0b2&gt;" w:hAnsi="NSFont&lt;0x53e23874b6d2c0b2&gt;" w:hint="default"/>
      <w:b w:val="0"/>
      <w:bCs w:val="0"/>
      <w:i w:val="0"/>
      <w:iCs w:val="0"/>
      <w:color w:val="000000"/>
      <w:sz w:val="20"/>
      <w:szCs w:val="20"/>
    </w:rPr>
  </w:style>
  <w:style w:type="paragraph" w:styleId="NormalWeb">
    <w:name w:val="Normal (Web)"/>
    <w:basedOn w:val="Normal"/>
    <w:uiPriority w:val="99"/>
    <w:unhideWhenUsed/>
    <w:rsid w:val="00D1491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fontstyle01">
    <w:name w:val="fontstyle01"/>
    <w:basedOn w:val="DefaultParagraphFont"/>
    <w:rsid w:val="00E24191"/>
    <w:rPr>
      <w:rFonts w:ascii="Swis721CnBT" w:hAnsi="Swis721CnBT" w:hint="default"/>
      <w:b w:val="0"/>
      <w:bCs w:val="0"/>
      <w:i w:val="0"/>
      <w:iCs w:val="0"/>
      <w:color w:val="000000"/>
      <w:sz w:val="22"/>
      <w:szCs w:val="22"/>
    </w:rPr>
  </w:style>
  <w:style w:type="paragraph" w:styleId="FootnoteText">
    <w:name w:val="footnote text"/>
    <w:basedOn w:val="Normal"/>
    <w:link w:val="FootnoteTextChar"/>
    <w:uiPriority w:val="99"/>
    <w:semiHidden/>
    <w:unhideWhenUsed/>
    <w:rsid w:val="00D246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246D4"/>
    <w:rPr>
      <w:rFonts w:ascii="Helvetica" w:hAnsi="Helvetica"/>
      <w:sz w:val="20"/>
      <w:szCs w:val="20"/>
    </w:rPr>
  </w:style>
  <w:style w:type="character" w:styleId="FootnoteReference">
    <w:name w:val="footnote reference"/>
    <w:basedOn w:val="DefaultParagraphFont"/>
    <w:uiPriority w:val="99"/>
    <w:semiHidden/>
    <w:unhideWhenUsed/>
    <w:rsid w:val="00D246D4"/>
    <w:rPr>
      <w:vertAlign w:val="superscript"/>
    </w:rPr>
  </w:style>
  <w:style w:type="paragraph" w:customStyle="1" w:styleId="datumtevilka">
    <w:name w:val="datum številka"/>
    <w:basedOn w:val="Normal"/>
    <w:qFormat/>
    <w:rsid w:val="00D246D4"/>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D246D4"/>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D246D4"/>
    <w:rPr>
      <w:b/>
      <w:bCs/>
    </w:rPr>
  </w:style>
  <w:style w:type="paragraph" w:styleId="BodyText">
    <w:name w:val="Body Text"/>
    <w:basedOn w:val="Normal"/>
    <w:link w:val="BodyTextChar"/>
    <w:rsid w:val="0074446D"/>
    <w:pPr>
      <w:suppressAutoHyphens/>
      <w:spacing w:after="120" w:line="240" w:lineRule="auto"/>
    </w:pPr>
    <w:rPr>
      <w:rFonts w:ascii="Republika" w:eastAsia="Times New Roman" w:hAnsi="Republika" w:cs="Times New Roman"/>
      <w:sz w:val="20"/>
      <w:szCs w:val="24"/>
      <w:lang w:eastAsia="ar-SA"/>
    </w:rPr>
  </w:style>
  <w:style w:type="character" w:customStyle="1" w:styleId="BodyTextChar">
    <w:name w:val="Body Text Char"/>
    <w:basedOn w:val="DefaultParagraphFont"/>
    <w:link w:val="BodyText"/>
    <w:rsid w:val="0074446D"/>
    <w:rPr>
      <w:rFonts w:ascii="Republika" w:eastAsia="Times New Roman" w:hAnsi="Republika" w:cs="Times New Roman"/>
      <w:sz w:val="20"/>
      <w:szCs w:val="24"/>
      <w:lang w:eastAsia="ar-SA"/>
    </w:rPr>
  </w:style>
  <w:style w:type="character" w:styleId="Hyperlink">
    <w:name w:val="Hyperlink"/>
    <w:basedOn w:val="DefaultParagraphFont"/>
    <w:uiPriority w:val="99"/>
    <w:unhideWhenUsed/>
    <w:rsid w:val="0074446D"/>
    <w:rPr>
      <w:color w:val="0000FF" w:themeColor="hyperlink"/>
      <w:u w:val="single"/>
    </w:rPr>
  </w:style>
  <w:style w:type="character" w:styleId="UnresolvedMention">
    <w:name w:val="Unresolved Mention"/>
    <w:basedOn w:val="DefaultParagraphFont"/>
    <w:uiPriority w:val="99"/>
    <w:semiHidden/>
    <w:unhideWhenUsed/>
    <w:rsid w:val="007444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238323022">
      <w:bodyDiv w:val="1"/>
      <w:marLeft w:val="0"/>
      <w:marRight w:val="0"/>
      <w:marTop w:val="0"/>
      <w:marBottom w:val="0"/>
      <w:divBdr>
        <w:top w:val="none" w:sz="0" w:space="0" w:color="auto"/>
        <w:left w:val="none" w:sz="0" w:space="0" w:color="auto"/>
        <w:bottom w:val="none" w:sz="0" w:space="0" w:color="auto"/>
        <w:right w:val="none" w:sz="0" w:space="0" w:color="auto"/>
      </w:divBdr>
      <w:divsChild>
        <w:div w:id="310331784">
          <w:marLeft w:val="0"/>
          <w:marRight w:val="0"/>
          <w:marTop w:val="0"/>
          <w:marBottom w:val="0"/>
          <w:divBdr>
            <w:top w:val="none" w:sz="0" w:space="0" w:color="auto"/>
            <w:left w:val="none" w:sz="0" w:space="0" w:color="auto"/>
            <w:bottom w:val="none" w:sz="0" w:space="0" w:color="auto"/>
            <w:right w:val="none" w:sz="0" w:space="0" w:color="auto"/>
          </w:divBdr>
          <w:divsChild>
            <w:div w:id="528682823">
              <w:marLeft w:val="0"/>
              <w:marRight w:val="0"/>
              <w:marTop w:val="0"/>
              <w:marBottom w:val="0"/>
              <w:divBdr>
                <w:top w:val="none" w:sz="0" w:space="0" w:color="auto"/>
                <w:left w:val="none" w:sz="0" w:space="0" w:color="auto"/>
                <w:bottom w:val="none" w:sz="0" w:space="0" w:color="auto"/>
                <w:right w:val="none" w:sz="0" w:space="0" w:color="auto"/>
              </w:divBdr>
              <w:divsChild>
                <w:div w:id="64798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079540">
          <w:marLeft w:val="0"/>
          <w:marRight w:val="0"/>
          <w:marTop w:val="0"/>
          <w:marBottom w:val="0"/>
          <w:divBdr>
            <w:top w:val="none" w:sz="0" w:space="0" w:color="auto"/>
            <w:left w:val="none" w:sz="0" w:space="0" w:color="auto"/>
            <w:bottom w:val="none" w:sz="0" w:space="0" w:color="auto"/>
            <w:right w:val="none" w:sz="0" w:space="0" w:color="auto"/>
          </w:divBdr>
          <w:divsChild>
            <w:div w:id="31406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719486">
      <w:bodyDiv w:val="1"/>
      <w:marLeft w:val="0"/>
      <w:marRight w:val="0"/>
      <w:marTop w:val="0"/>
      <w:marBottom w:val="0"/>
      <w:divBdr>
        <w:top w:val="none" w:sz="0" w:space="0" w:color="auto"/>
        <w:left w:val="none" w:sz="0" w:space="0" w:color="auto"/>
        <w:bottom w:val="none" w:sz="0" w:space="0" w:color="auto"/>
        <w:right w:val="none" w:sz="0" w:space="0" w:color="auto"/>
      </w:divBdr>
      <w:divsChild>
        <w:div w:id="1726948453">
          <w:marLeft w:val="0"/>
          <w:marRight w:val="0"/>
          <w:marTop w:val="0"/>
          <w:marBottom w:val="0"/>
          <w:divBdr>
            <w:top w:val="none" w:sz="0" w:space="0" w:color="auto"/>
            <w:left w:val="none" w:sz="0" w:space="0" w:color="auto"/>
            <w:bottom w:val="none" w:sz="0" w:space="0" w:color="auto"/>
            <w:right w:val="none" w:sz="0" w:space="0" w:color="auto"/>
          </w:divBdr>
          <w:divsChild>
            <w:div w:id="1230455078">
              <w:marLeft w:val="0"/>
              <w:marRight w:val="0"/>
              <w:marTop w:val="0"/>
              <w:marBottom w:val="0"/>
              <w:divBdr>
                <w:top w:val="none" w:sz="0" w:space="0" w:color="auto"/>
                <w:left w:val="none" w:sz="0" w:space="0" w:color="auto"/>
                <w:bottom w:val="none" w:sz="0" w:space="0" w:color="auto"/>
                <w:right w:val="none" w:sz="0" w:space="0" w:color="auto"/>
              </w:divBdr>
              <w:divsChild>
                <w:div w:id="26700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355442">
          <w:marLeft w:val="0"/>
          <w:marRight w:val="0"/>
          <w:marTop w:val="0"/>
          <w:marBottom w:val="0"/>
          <w:divBdr>
            <w:top w:val="none" w:sz="0" w:space="0" w:color="auto"/>
            <w:left w:val="none" w:sz="0" w:space="0" w:color="auto"/>
            <w:bottom w:val="none" w:sz="0" w:space="0" w:color="auto"/>
            <w:right w:val="none" w:sz="0" w:space="0" w:color="auto"/>
          </w:divBdr>
          <w:divsChild>
            <w:div w:id="1287345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9CF74-AB65-46C6-BA72-2C971245A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8928</Words>
  <Characters>50891</Characters>
  <Application>Microsoft Office Word</Application>
  <DocSecurity>0</DocSecurity>
  <Lines>424</Lines>
  <Paragraphs>119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Matjaž Mihelčič</cp:lastModifiedBy>
  <cp:revision>3</cp:revision>
  <cp:lastPrinted>2024-11-13T08:31:00Z</cp:lastPrinted>
  <dcterms:created xsi:type="dcterms:W3CDTF">2024-11-13T08:31:00Z</dcterms:created>
  <dcterms:modified xsi:type="dcterms:W3CDTF">2024-11-13T08:32:00Z</dcterms:modified>
</cp:coreProperties>
</file>